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14:paraId="7D87172D" w14:textId="77777777" w:rsidTr="004F2927">
        <w:trPr>
          <w:trHeight w:val="1268"/>
        </w:trPr>
        <w:tc>
          <w:tcPr>
            <w:tcW w:w="1668" w:type="dxa"/>
          </w:tcPr>
          <w:p w14:paraId="6A75609A" w14:textId="77777777" w:rsidR="004702FB" w:rsidRPr="006F1DA5" w:rsidRDefault="004702FB" w:rsidP="004702FB">
            <w:pPr>
              <w:pStyle w:val="Header"/>
              <w:rPr>
                <w:rFonts w:ascii="Arial" w:hAnsi="Arial" w:cs="Arial"/>
                <w:b/>
                <w:color w:val="000000" w:themeColor="text1"/>
              </w:rPr>
            </w:pPr>
          </w:p>
        </w:tc>
        <w:tc>
          <w:tcPr>
            <w:tcW w:w="3361" w:type="dxa"/>
          </w:tcPr>
          <w:p w14:paraId="3407F533" w14:textId="77777777" w:rsidR="004702FB" w:rsidRPr="006F1DA5" w:rsidRDefault="004702FB" w:rsidP="004702FB">
            <w:pPr>
              <w:pStyle w:val="Header"/>
              <w:rPr>
                <w:rFonts w:ascii="Arial" w:hAnsi="Arial" w:cs="Arial"/>
                <w:b/>
                <w:color w:val="000000" w:themeColor="text1"/>
              </w:rPr>
            </w:pPr>
          </w:p>
        </w:tc>
        <w:tc>
          <w:tcPr>
            <w:tcW w:w="4209" w:type="dxa"/>
          </w:tcPr>
          <w:p w14:paraId="305665AB" w14:textId="77777777" w:rsidR="004702FB" w:rsidRPr="006F1DA5" w:rsidRDefault="004702FB" w:rsidP="004702FB">
            <w:pPr>
              <w:pStyle w:val="Header"/>
              <w:rPr>
                <w:rFonts w:ascii="Arial" w:hAnsi="Arial" w:cs="Arial"/>
                <w:b/>
                <w:color w:val="000000" w:themeColor="text1"/>
              </w:rPr>
            </w:pPr>
          </w:p>
        </w:tc>
      </w:tr>
    </w:tbl>
    <w:p w14:paraId="4291132E" w14:textId="77777777" w:rsidR="004702FB" w:rsidRDefault="004702FB" w:rsidP="006975C6">
      <w:pPr>
        <w:pStyle w:val="Paragraf"/>
        <w:rPr>
          <w:rFonts w:ascii="Arial" w:hAnsi="Arial" w:cs="Arial"/>
        </w:rPr>
      </w:pPr>
    </w:p>
    <w:p w14:paraId="21B3B652" w14:textId="77777777" w:rsidR="00335D8C" w:rsidRPr="00A17BFF" w:rsidRDefault="00000000" w:rsidP="008E4D7E">
      <w:pPr>
        <w:pStyle w:val="Heading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w:t>
      </w:r>
    </w:p>
    <w:p w14:paraId="06662143" w14:textId="77777777" w:rsidR="00335D8C" w:rsidRPr="00A17BFF" w:rsidRDefault="00335D8C" w:rsidP="00827BFC">
      <w:pPr>
        <w:pStyle w:val="Paragraf"/>
        <w:rPr>
          <w:rFonts w:ascii="Arial" w:hAnsi="Arial" w:cs="Arial"/>
        </w:rPr>
      </w:pPr>
    </w:p>
    <w:p w14:paraId="1716C708" w14:textId="77777777" w:rsidR="00D11E54" w:rsidRDefault="00000000">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FDE4084" w14:textId="77777777" w:rsidR="00D11E54" w:rsidRDefault="00000000">
      <w:pPr>
        <w:spacing w:before="225" w:after="225" w:line="240" w:lineRule="auto"/>
        <w:jc w:val="both"/>
      </w:pPr>
      <w:r>
        <w:rPr>
          <w:rFonts w:ascii="Arial" w:hAnsi="Arial" w:cs="Arial"/>
          <w:color w:val="000000"/>
          <w:sz w:val="18"/>
          <w:szCs w:val="18"/>
        </w:rPr>
        <w:t>V primeru elektronske oddaje se kot original štejejo tudi dokumenti, ki so podpisani (verificirani) z elektronskim podpisom (certifikatom). Kot original pa ne štejejo skeni dokumentov z izpisom elektronske potrditve.</w:t>
      </w:r>
    </w:p>
    <w:p w14:paraId="6C5DF426" w14:textId="77777777" w:rsidR="00D11E54" w:rsidRDefault="00000000">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6B6C3ABB" w14:textId="77777777" w:rsidR="00D11E54" w:rsidRDefault="00000000">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14:paraId="32160B8D" w14:textId="77777777" w:rsidR="00335D8C" w:rsidRPr="00A17BFF" w:rsidRDefault="00335D8C" w:rsidP="001313C1">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D11E54" w14:paraId="6FB3127B" w14:textId="77777777">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2C5DE31" w14:textId="77777777" w:rsidR="00D11E54" w:rsidRDefault="00000000">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BE9B998" w14:textId="77777777" w:rsidR="00D11E54" w:rsidRDefault="00000000">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081D41C" w14:textId="77777777" w:rsidR="00D11E54" w:rsidRDefault="00000000">
            <w:pPr>
              <w:jc w:val="center"/>
            </w:pPr>
            <w:r>
              <w:rPr>
                <w:rFonts w:ascii="Arial" w:hAnsi="Arial" w:cs="Arial"/>
                <w:b/>
                <w:bCs/>
                <w:color w:val="000000"/>
                <w:position w:val="-3"/>
                <w:sz w:val="20"/>
                <w:szCs w:val="20"/>
                <w:shd w:val="clear" w:color="auto" w:fill="AAAAAA"/>
              </w:rPr>
              <w:t>Opombe</w:t>
            </w:r>
          </w:p>
        </w:tc>
      </w:tr>
      <w:tr w:rsidR="00D11E54" w14:paraId="436EABA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D8F07E" w14:textId="77777777" w:rsidR="00D11E54" w:rsidRDefault="00000000">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EFCB1" w14:textId="77777777" w:rsidR="00D11E54" w:rsidRDefault="00000000">
            <w:r>
              <w:rPr>
                <w:rFonts w:ascii="Arial" w:hAnsi="Arial" w:cs="Arial"/>
                <w:color w:val="000000"/>
                <w:position w:val="-2"/>
                <w:sz w:val="18"/>
                <w:szCs w:val="18"/>
              </w:rPr>
              <w:t>Ponudba</w:t>
            </w:r>
          </w:p>
          <w:p w14:paraId="2C811A39" w14:textId="77777777" w:rsidR="00D11E54" w:rsidRDefault="00D11E5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5DA6BC" w14:textId="77777777" w:rsidR="00105796"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 xml:space="preserve">Izpolnjen, podpisan in žigosan. </w:t>
            </w:r>
          </w:p>
          <w:p w14:paraId="6FD7C35D" w14:textId="66C25C59" w:rsidR="00D11E54" w:rsidRDefault="00000000">
            <w:pPr>
              <w:spacing w:before="135" w:after="135"/>
              <w:jc w:val="both"/>
              <w:textAlignment w:val="center"/>
            </w:pPr>
            <w:r>
              <w:rPr>
                <w:rFonts w:ascii="Arial" w:hAnsi="Arial" w:cs="Arial"/>
                <w:color w:val="000000"/>
                <w:position w:val="-2"/>
                <w:sz w:val="18"/>
                <w:szCs w:val="18"/>
              </w:rPr>
              <w:t>Prvo stran obrazca Ponudba iz katere je razvidna ponudbena cena, ponudnik pripne v razdelek »Predračun« v aplikaciji e-JN.</w:t>
            </w:r>
          </w:p>
        </w:tc>
      </w:tr>
      <w:tr w:rsidR="00D11E54" w14:paraId="7576431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BB78F1" w14:textId="77777777" w:rsidR="00D11E54" w:rsidRDefault="00000000">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1B582B" w14:textId="77777777" w:rsidR="00D11E54" w:rsidRDefault="00000000">
            <w:r>
              <w:rPr>
                <w:rFonts w:ascii="Arial" w:hAnsi="Arial" w:cs="Arial"/>
                <w:color w:val="000000"/>
                <w:position w:val="-2"/>
                <w:sz w:val="18"/>
                <w:szCs w:val="18"/>
              </w:rPr>
              <w:t>Krovna izjava</w:t>
            </w:r>
          </w:p>
          <w:p w14:paraId="3A124050" w14:textId="77777777" w:rsidR="00D11E54" w:rsidRDefault="00D11E5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3A1CF8" w14:textId="77777777" w:rsidR="00D11E54" w:rsidRDefault="00000000">
            <w:pPr>
              <w:spacing w:before="135" w:after="135"/>
              <w:jc w:val="both"/>
              <w:textAlignment w:val="center"/>
            </w:pPr>
            <w:r>
              <w:rPr>
                <w:rFonts w:ascii="Arial" w:hAnsi="Arial" w:cs="Arial"/>
                <w:color w:val="000000"/>
                <w:position w:val="-2"/>
                <w:sz w:val="18"/>
                <w:szCs w:val="18"/>
              </w:rPr>
              <w:t>Izpolnjen, podpisan in žigosan.</w:t>
            </w:r>
          </w:p>
        </w:tc>
      </w:tr>
      <w:tr w:rsidR="00D11E54" w14:paraId="174761C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F99463" w14:textId="77777777" w:rsidR="00D11E54" w:rsidRDefault="00000000">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BE86B1" w14:textId="77777777" w:rsidR="00D11E54" w:rsidRDefault="00000000">
            <w:r>
              <w:rPr>
                <w:rFonts w:ascii="Arial" w:hAnsi="Arial" w:cs="Arial"/>
                <w:color w:val="000000"/>
                <w:position w:val="-2"/>
                <w:sz w:val="18"/>
                <w:szCs w:val="18"/>
              </w:rPr>
              <w:t>ESPD</w:t>
            </w:r>
          </w:p>
          <w:p w14:paraId="7941D6EA" w14:textId="77777777" w:rsidR="00D11E54" w:rsidRDefault="00D11E5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DECC10" w14:textId="77777777" w:rsidR="00D11E54" w:rsidRDefault="00000000">
            <w:pPr>
              <w:spacing w:before="135" w:after="135"/>
              <w:jc w:val="both"/>
              <w:textAlignment w:val="center"/>
            </w:pPr>
            <w:r>
              <w:rPr>
                <w:rFonts w:ascii="Arial" w:hAnsi="Arial" w:cs="Arial"/>
                <w:color w:val="000000"/>
                <w:position w:val="-2"/>
                <w:sz w:val="18"/>
                <w:szCs w:val="18"/>
              </w:rPr>
              <w:t>Izpolnjen .xml, uvoziti v e-Oddajo</w:t>
            </w:r>
          </w:p>
        </w:tc>
      </w:tr>
      <w:tr w:rsidR="00D11E54" w14:paraId="3B9EB84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7F9CD0" w14:textId="77777777" w:rsidR="00D11E54" w:rsidRDefault="00000000">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AF98E6" w14:textId="77777777" w:rsidR="00D11E54" w:rsidRDefault="00000000">
            <w:r>
              <w:rPr>
                <w:rFonts w:ascii="Arial" w:hAnsi="Arial" w:cs="Arial"/>
                <w:color w:val="000000"/>
                <w:position w:val="-2"/>
                <w:sz w:val="18"/>
                <w:szCs w:val="18"/>
              </w:rPr>
              <w:t>Izjava gospodarskega subjekta in pooblastilo za pridobitev podatkov iz kazenske evidence</w:t>
            </w:r>
          </w:p>
          <w:p w14:paraId="65899861" w14:textId="77777777" w:rsidR="00D11E54" w:rsidRDefault="00D11E5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A79F7F" w14:textId="77777777" w:rsidR="00D11E54" w:rsidRDefault="00000000">
            <w:pPr>
              <w:spacing w:before="135" w:after="135"/>
              <w:jc w:val="both"/>
              <w:textAlignment w:val="center"/>
            </w:pPr>
            <w:r>
              <w:rPr>
                <w:rFonts w:ascii="Arial" w:hAnsi="Arial" w:cs="Arial"/>
                <w:color w:val="000000"/>
                <w:position w:val="-2"/>
                <w:sz w:val="18"/>
                <w:szCs w:val="18"/>
              </w:rPr>
              <w:t>Izpolnjen, podpisan in žigosan.</w:t>
            </w:r>
          </w:p>
        </w:tc>
      </w:tr>
      <w:tr w:rsidR="00D11E54" w14:paraId="5D2ACC6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117B20" w14:textId="77777777" w:rsidR="00D11E54" w:rsidRDefault="00000000">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AD5EF4" w14:textId="77777777" w:rsidR="00D11E54" w:rsidRDefault="00000000">
            <w:r>
              <w:rPr>
                <w:rFonts w:ascii="Arial" w:hAnsi="Arial" w:cs="Arial"/>
                <w:color w:val="000000"/>
                <w:position w:val="-2"/>
                <w:sz w:val="18"/>
                <w:szCs w:val="18"/>
              </w:rPr>
              <w:t>Seznam članov organov in zastopnikov gospodarskega subjekta</w:t>
            </w:r>
          </w:p>
          <w:p w14:paraId="762098CB" w14:textId="77777777" w:rsidR="00D11E54" w:rsidRDefault="00D11E5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92A200" w14:textId="77777777" w:rsidR="00D11E54" w:rsidRDefault="00000000">
            <w:pPr>
              <w:spacing w:before="135" w:after="135"/>
              <w:jc w:val="both"/>
              <w:textAlignment w:val="center"/>
            </w:pPr>
            <w:r>
              <w:rPr>
                <w:rFonts w:ascii="Arial" w:hAnsi="Arial" w:cs="Arial"/>
                <w:color w:val="000000"/>
                <w:position w:val="-2"/>
                <w:sz w:val="18"/>
                <w:szCs w:val="18"/>
              </w:rPr>
              <w:t>Izpolnjen, podpisan in žigosan. </w:t>
            </w:r>
          </w:p>
          <w:p w14:paraId="235DB663" w14:textId="77777777" w:rsidR="00D11E54" w:rsidRDefault="00000000">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D11E54" w14:paraId="5D8FAD5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EF8BF7" w14:textId="77777777" w:rsidR="00D11E54" w:rsidRDefault="00000000">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D95DB1" w14:textId="77777777" w:rsidR="00D11E54" w:rsidRDefault="00000000">
            <w:r>
              <w:rPr>
                <w:rFonts w:ascii="Arial" w:hAnsi="Arial" w:cs="Arial"/>
                <w:color w:val="000000"/>
                <w:position w:val="-2"/>
                <w:sz w:val="18"/>
                <w:szCs w:val="18"/>
              </w:rPr>
              <w:t>Referenčna lista gospodarskega subjekta</w:t>
            </w:r>
          </w:p>
          <w:p w14:paraId="22EC3CC6" w14:textId="77777777" w:rsidR="00D11E54" w:rsidRDefault="00D11E5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E439F1" w14:textId="39F0B38D" w:rsidR="00D11E54" w:rsidRDefault="00105796">
            <w:pPr>
              <w:spacing w:before="135" w:after="135"/>
              <w:jc w:val="both"/>
              <w:textAlignment w:val="center"/>
            </w:pPr>
            <w:r>
              <w:rPr>
                <w:rFonts w:ascii="Arial" w:hAnsi="Arial" w:cs="Arial"/>
                <w:color w:val="000000"/>
                <w:position w:val="-2"/>
                <w:sz w:val="18"/>
                <w:szCs w:val="18"/>
              </w:rPr>
              <w:t>Izpolnjen, podpisan in žigosan. </w:t>
            </w:r>
          </w:p>
        </w:tc>
      </w:tr>
      <w:tr w:rsidR="00D11E54" w14:paraId="17AE3727"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FAA851" w14:textId="77777777" w:rsidR="00D11E54" w:rsidRDefault="00000000">
            <w:r>
              <w:rPr>
                <w:rFonts w:ascii="Arial" w:hAnsi="Arial" w:cs="Arial"/>
                <w:color w:val="000000"/>
                <w:position w:val="-2"/>
                <w:sz w:val="18"/>
                <w:szCs w:val="18"/>
              </w:rPr>
              <w:lastRenderedPageBreak/>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98FE65" w14:textId="77777777" w:rsidR="00105796" w:rsidRDefault="00105796" w:rsidP="00105796">
            <w:r>
              <w:rPr>
                <w:rFonts w:ascii="Arial" w:hAnsi="Arial" w:cs="Arial"/>
                <w:color w:val="000000"/>
                <w:position w:val="-2"/>
                <w:sz w:val="18"/>
                <w:szCs w:val="18"/>
              </w:rPr>
              <w:t>Seznam kadrov (in predložitev optičnega odčitka vpisa tehničnega vodje v IZS)</w:t>
            </w:r>
          </w:p>
          <w:p w14:paraId="59F5CC56" w14:textId="77777777" w:rsidR="00D11E54" w:rsidRDefault="00D11E5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9D245" w14:textId="77777777" w:rsidR="00D11E54"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45ACF7E0" w14:textId="6D3E11E8" w:rsidR="00105796" w:rsidRDefault="00105796">
            <w:pPr>
              <w:spacing w:before="135" w:after="135"/>
              <w:jc w:val="both"/>
              <w:textAlignment w:val="center"/>
            </w:pPr>
            <w:r>
              <w:rPr>
                <w:rFonts w:ascii="Arial" w:hAnsi="Arial" w:cs="Arial"/>
                <w:color w:val="000000"/>
                <w:position w:val="-2"/>
                <w:sz w:val="18"/>
                <w:szCs w:val="18"/>
              </w:rPr>
              <w:t>Priložena dokazila.</w:t>
            </w:r>
          </w:p>
        </w:tc>
      </w:tr>
      <w:tr w:rsidR="00105796" w14:paraId="1A67D99A"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3648D0" w14:textId="1D13B23A" w:rsidR="00105796" w:rsidRDefault="00105796">
            <w:pPr>
              <w:rPr>
                <w:rFonts w:ascii="Arial" w:hAnsi="Arial" w:cs="Arial"/>
                <w:color w:val="000000"/>
                <w:position w:val="-2"/>
                <w:sz w:val="18"/>
                <w:szCs w:val="18"/>
              </w:rPr>
            </w:pPr>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5477DA" w14:textId="77777777" w:rsidR="00105796" w:rsidRDefault="00105796" w:rsidP="00105796">
            <w:r>
              <w:rPr>
                <w:rFonts w:ascii="Arial" w:hAnsi="Arial" w:cs="Arial"/>
                <w:color w:val="000000"/>
                <w:position w:val="-2"/>
                <w:sz w:val="18"/>
                <w:szCs w:val="18"/>
              </w:rPr>
              <w:t>Tehnična mehanizacija</w:t>
            </w:r>
          </w:p>
          <w:p w14:paraId="4B94436E" w14:textId="77777777" w:rsidR="00105796" w:rsidRDefault="00105796" w:rsidP="00105796">
            <w:pPr>
              <w:rPr>
                <w:rFonts w:ascii="Arial" w:hAnsi="Arial" w:cs="Arial"/>
                <w:color w:val="000000"/>
                <w:position w:val="-2"/>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EBB412" w14:textId="1F08C60F" w:rsidR="00105796" w:rsidRDefault="0010579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tc>
      </w:tr>
      <w:tr w:rsidR="00D11E54" w14:paraId="08548A8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86806E" w14:textId="77777777" w:rsidR="00D11E54" w:rsidRDefault="00000000">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F9A458" w14:textId="77777777" w:rsidR="00D11E54" w:rsidRDefault="00000000">
            <w:r>
              <w:rPr>
                <w:rFonts w:ascii="Arial" w:hAnsi="Arial" w:cs="Arial"/>
                <w:color w:val="000000"/>
                <w:position w:val="-2"/>
                <w:sz w:val="18"/>
                <w:szCs w:val="18"/>
              </w:rPr>
              <w:t>Vzorec menične izjave za resnost ponudbe</w:t>
            </w:r>
          </w:p>
          <w:p w14:paraId="5722C080" w14:textId="77777777" w:rsidR="00D11E54" w:rsidRDefault="00D11E5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CEF6C4" w14:textId="77777777" w:rsidR="00105796"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w:t>
            </w:r>
          </w:p>
          <w:p w14:paraId="7E425C84" w14:textId="77777777" w:rsidR="00105796"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Priložena bianco menica, podpisana in žigosana.</w:t>
            </w:r>
          </w:p>
          <w:p w14:paraId="6B3FC424" w14:textId="23B4186A" w:rsidR="00105796" w:rsidRPr="00105796" w:rsidRDefault="00105796">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Zavarovanje mora biti predloženo skladno z zahtevanim v razpisni dokumentaciji.</w:t>
            </w:r>
          </w:p>
        </w:tc>
      </w:tr>
      <w:tr w:rsidR="00D11E54" w14:paraId="01BEEED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2EA75" w14:textId="77777777" w:rsidR="00D11E54" w:rsidRDefault="00000000">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F951B0" w14:textId="77777777" w:rsidR="00D11E54" w:rsidRDefault="00000000">
            <w:r>
              <w:rPr>
                <w:rFonts w:ascii="Arial" w:hAnsi="Arial" w:cs="Arial"/>
                <w:color w:val="000000"/>
                <w:position w:val="-2"/>
                <w:sz w:val="18"/>
                <w:szCs w:val="18"/>
              </w:rPr>
              <w:t>Vzorec bančne garancije / kavcijskega zavarovanja za dobro izvedbo</w:t>
            </w:r>
          </w:p>
          <w:p w14:paraId="20BF95D8" w14:textId="77777777" w:rsidR="00D11E54" w:rsidRDefault="00D11E5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44F31" w14:textId="77777777" w:rsidR="00D11E54" w:rsidRDefault="00000000">
            <w:pPr>
              <w:spacing w:before="135" w:after="135"/>
              <w:jc w:val="both"/>
              <w:textAlignment w:val="center"/>
            </w:pPr>
            <w:r>
              <w:rPr>
                <w:rFonts w:ascii="Arial" w:hAnsi="Arial" w:cs="Arial"/>
                <w:color w:val="000000"/>
                <w:position w:val="-2"/>
                <w:sz w:val="18"/>
                <w:szCs w:val="18"/>
              </w:rPr>
              <w:t>Parafiran.</w:t>
            </w:r>
          </w:p>
        </w:tc>
      </w:tr>
      <w:tr w:rsidR="00D11E54" w14:paraId="71DB86E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DD27BD" w14:textId="77777777" w:rsidR="00D11E54" w:rsidRDefault="00000000">
            <w:r>
              <w:rPr>
                <w:rFonts w:ascii="Arial" w:hAnsi="Arial" w:cs="Arial"/>
                <w:color w:val="000000"/>
                <w:position w:val="-2"/>
                <w:sz w:val="18"/>
                <w:szCs w:val="18"/>
              </w:rPr>
              <w:t>10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4A46A6" w14:textId="77777777" w:rsidR="00D11E54" w:rsidRDefault="00000000">
            <w:r>
              <w:rPr>
                <w:rFonts w:ascii="Arial" w:hAnsi="Arial" w:cs="Arial"/>
                <w:color w:val="000000"/>
                <w:position w:val="-2"/>
                <w:sz w:val="18"/>
                <w:szCs w:val="18"/>
              </w:rPr>
              <w:t>Izjava zastopnika podizvajalca v zvezi z izpolnjevanjem obveznih pogojev za podizvajalce</w:t>
            </w:r>
          </w:p>
          <w:p w14:paraId="5384EF46" w14:textId="77777777" w:rsidR="00D11E54" w:rsidRDefault="00D11E5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DC2746" w14:textId="77777777" w:rsidR="00D11E54" w:rsidRDefault="00000000">
            <w:pPr>
              <w:spacing w:before="135" w:after="135"/>
              <w:jc w:val="both"/>
              <w:textAlignment w:val="center"/>
            </w:pPr>
            <w:r>
              <w:rPr>
                <w:rFonts w:ascii="Arial" w:hAnsi="Arial" w:cs="Arial"/>
                <w:color w:val="000000"/>
                <w:position w:val="-2"/>
                <w:sz w:val="18"/>
                <w:szCs w:val="18"/>
              </w:rPr>
              <w:t>Izpolnjen, podpisan in žigosan.</w:t>
            </w:r>
          </w:p>
        </w:tc>
      </w:tr>
      <w:tr w:rsidR="00D11E54" w14:paraId="11E86F2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D39AB9" w14:textId="77777777" w:rsidR="00D11E54" w:rsidRDefault="00000000">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36B46" w14:textId="77777777" w:rsidR="00D11E54" w:rsidRDefault="00000000">
            <w:r>
              <w:rPr>
                <w:rFonts w:ascii="Arial" w:hAnsi="Arial" w:cs="Arial"/>
                <w:color w:val="000000"/>
                <w:position w:val="-2"/>
                <w:sz w:val="18"/>
                <w:szCs w:val="18"/>
              </w:rPr>
              <w:t>Izjava podizvajalca</w:t>
            </w:r>
          </w:p>
          <w:p w14:paraId="74971B84" w14:textId="77777777" w:rsidR="00D11E54" w:rsidRDefault="00D11E5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0794E8" w14:textId="77777777" w:rsidR="00D11E54" w:rsidRDefault="00000000">
            <w:pPr>
              <w:spacing w:before="135" w:after="135"/>
              <w:jc w:val="both"/>
              <w:textAlignment w:val="center"/>
            </w:pPr>
            <w:r>
              <w:rPr>
                <w:rFonts w:ascii="Arial" w:hAnsi="Arial" w:cs="Arial"/>
                <w:color w:val="000000"/>
                <w:position w:val="-2"/>
                <w:sz w:val="18"/>
                <w:szCs w:val="18"/>
              </w:rPr>
              <w:t>Izpolnjen, podpisan in žigosan.</w:t>
            </w:r>
          </w:p>
        </w:tc>
      </w:tr>
      <w:tr w:rsidR="00D11E54" w14:paraId="5F21096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FD3A6F" w14:textId="77777777" w:rsidR="00D11E54" w:rsidRDefault="00000000">
            <w:r>
              <w:rPr>
                <w:rFonts w:ascii="Arial" w:hAnsi="Arial" w:cs="Arial"/>
                <w:color w:val="000000"/>
                <w:position w:val="-2"/>
                <w:sz w:val="18"/>
                <w:szCs w:val="18"/>
              </w:rPr>
              <w:t>12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77331" w14:textId="77777777" w:rsidR="00D11E54" w:rsidRDefault="00000000">
            <w:r>
              <w:rPr>
                <w:rFonts w:ascii="Arial" w:hAnsi="Arial" w:cs="Arial"/>
                <w:color w:val="000000"/>
                <w:position w:val="-2"/>
                <w:sz w:val="18"/>
                <w:szCs w:val="18"/>
              </w:rPr>
              <w:t>Izjava o nastopu s podizvajalci</w:t>
            </w:r>
          </w:p>
          <w:p w14:paraId="4DCAE17D" w14:textId="77777777" w:rsidR="00D11E54" w:rsidRDefault="00D11E5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B0BA3" w14:textId="77777777" w:rsidR="00105796" w:rsidRDefault="00000000">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podpisan in žigosan. </w:t>
            </w:r>
          </w:p>
          <w:p w14:paraId="7B394535" w14:textId="4F194F7B" w:rsidR="00D11E54" w:rsidRDefault="00000000">
            <w:pPr>
              <w:spacing w:before="135" w:after="135"/>
              <w:jc w:val="both"/>
              <w:textAlignment w:val="center"/>
            </w:pPr>
            <w:r>
              <w:rPr>
                <w:rFonts w:ascii="Arial" w:hAnsi="Arial" w:cs="Arial"/>
                <w:color w:val="000000"/>
                <w:position w:val="-2"/>
                <w:sz w:val="18"/>
                <w:szCs w:val="18"/>
              </w:rPr>
              <w:t>Priložen izpolnjen ESPD obrazec za vsakega podizvajalca (79. člen ZJN-3). </w:t>
            </w:r>
          </w:p>
        </w:tc>
      </w:tr>
      <w:tr w:rsidR="00D11E54" w14:paraId="5A65759E"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736827" w14:textId="77777777" w:rsidR="00D11E54" w:rsidRDefault="00000000">
            <w:r>
              <w:rPr>
                <w:rFonts w:ascii="Arial" w:hAnsi="Arial" w:cs="Arial"/>
                <w:color w:val="000000"/>
                <w:position w:val="-2"/>
                <w:sz w:val="18"/>
                <w:szCs w:val="18"/>
              </w:rP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6F5392" w14:textId="77777777" w:rsidR="00D11E54" w:rsidRDefault="00000000">
            <w:r>
              <w:rPr>
                <w:rFonts w:ascii="Arial" w:hAnsi="Arial" w:cs="Arial"/>
                <w:color w:val="000000"/>
                <w:position w:val="-2"/>
                <w:sz w:val="18"/>
                <w:szCs w:val="18"/>
              </w:rPr>
              <w:t>Izjava o lastniških deležih</w:t>
            </w:r>
          </w:p>
          <w:p w14:paraId="30E5D2BE" w14:textId="77777777" w:rsidR="00D11E54" w:rsidRDefault="00D11E5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D2A088" w14:textId="57CA198C" w:rsidR="00D11E54" w:rsidRDefault="00000000">
            <w:pPr>
              <w:spacing w:before="135" w:after="135"/>
              <w:jc w:val="both"/>
              <w:textAlignment w:val="center"/>
            </w:pPr>
            <w:r>
              <w:rPr>
                <w:rFonts w:ascii="Arial" w:hAnsi="Arial" w:cs="Arial"/>
                <w:color w:val="000000"/>
                <w:position w:val="-2"/>
                <w:sz w:val="18"/>
                <w:szCs w:val="18"/>
              </w:rPr>
              <w:t>Izpolnjen, podpisan in žigosan</w:t>
            </w:r>
            <w:r w:rsidR="00105796">
              <w:rPr>
                <w:rFonts w:ascii="Arial" w:hAnsi="Arial" w:cs="Arial"/>
                <w:color w:val="000000"/>
                <w:position w:val="-2"/>
                <w:sz w:val="18"/>
                <w:szCs w:val="18"/>
              </w:rPr>
              <w:t>.</w:t>
            </w:r>
          </w:p>
        </w:tc>
      </w:tr>
      <w:tr w:rsidR="00D11E54" w14:paraId="14FBC4E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5E241D" w14:textId="77777777" w:rsidR="00D11E54"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9C2DBA" w14:textId="77777777" w:rsidR="00D11E54" w:rsidRDefault="00000000">
            <w:r>
              <w:rPr>
                <w:rFonts w:ascii="Arial" w:hAnsi="Arial" w:cs="Arial"/>
                <w:color w:val="000000"/>
                <w:position w:val="-2"/>
                <w:sz w:val="18"/>
                <w:szCs w:val="18"/>
              </w:rPr>
              <w:t>Neblokiranost poslovnih računov oziroma poravnane dospele obveznosti</w:t>
            </w:r>
          </w:p>
          <w:p w14:paraId="6992ED18" w14:textId="77777777" w:rsidR="00D11E54" w:rsidRDefault="00D11E5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9EA3B9" w14:textId="6FFF4BC0" w:rsidR="00D11E54" w:rsidRDefault="00105796">
            <w:r>
              <w:rPr>
                <w:rFonts w:ascii="Arial" w:eastAsia="Arial" w:hAnsi="Arial" w:cs="Arial"/>
                <w:sz w:val="18"/>
                <w:szCs w:val="18"/>
              </w:rPr>
              <w:t>Priložena dokazila</w:t>
            </w:r>
          </w:p>
        </w:tc>
      </w:tr>
      <w:tr w:rsidR="00D11E54" w14:paraId="0F71A9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BCA8F5" w14:textId="77777777" w:rsidR="00D11E54"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AA81D6" w14:textId="77777777" w:rsidR="00D11E54" w:rsidRDefault="00000000">
            <w:r>
              <w:rPr>
                <w:rFonts w:ascii="Arial" w:hAnsi="Arial" w:cs="Arial"/>
                <w:color w:val="000000"/>
                <w:position w:val="-2"/>
                <w:sz w:val="18"/>
                <w:szCs w:val="18"/>
              </w:rPr>
              <w:t>Letni promet oziroma čisti prihodki od prodaje</w:t>
            </w:r>
          </w:p>
          <w:p w14:paraId="2943EFD8" w14:textId="77777777" w:rsidR="00D11E54" w:rsidRDefault="00D11E5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550A1C" w14:textId="518AA833" w:rsidR="00D11E54" w:rsidRDefault="00105796">
            <w:r>
              <w:rPr>
                <w:rFonts w:ascii="Arial" w:eastAsia="Arial" w:hAnsi="Arial" w:cs="Arial"/>
                <w:sz w:val="18"/>
                <w:szCs w:val="18"/>
              </w:rPr>
              <w:t>Priložena dokazila</w:t>
            </w:r>
          </w:p>
        </w:tc>
      </w:tr>
      <w:tr w:rsidR="00D11E54" w14:paraId="6E105E59"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7E22A7" w14:textId="77777777" w:rsidR="00D11E54" w:rsidRDefault="00000000">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B59C8E" w14:textId="77777777" w:rsidR="00D11E54" w:rsidRDefault="00105796">
            <w:pPr>
              <w:rPr>
                <w:rFonts w:ascii="Arial" w:hAnsi="Arial" w:cs="Arial"/>
                <w:sz w:val="18"/>
                <w:szCs w:val="18"/>
              </w:rPr>
            </w:pPr>
            <w:r w:rsidRPr="00105796">
              <w:rPr>
                <w:rFonts w:ascii="Arial" w:eastAsia="Arial" w:hAnsi="Arial" w:cs="Arial"/>
                <w:sz w:val="18"/>
                <w:szCs w:val="18"/>
              </w:rPr>
              <w:t>Optični odčitek zavarovalne police</w:t>
            </w:r>
            <w:r w:rsidRPr="00105796">
              <w:rPr>
                <w:rFonts w:ascii="Arial" w:hAnsi="Arial" w:cs="Arial"/>
                <w:sz w:val="18"/>
                <w:szCs w:val="18"/>
              </w:rPr>
              <w:t xml:space="preserve"> ALI izjava banke</w:t>
            </w:r>
          </w:p>
          <w:p w14:paraId="3AA1DD4A" w14:textId="62B22F8E" w:rsidR="00105796" w:rsidRPr="00105796" w:rsidRDefault="00105796">
            <w:pPr>
              <w:rPr>
                <w:rFonts w:ascii="Arial" w:hAnsi="Arial" w:cs="Arial"/>
                <w:sz w:val="18"/>
                <w:szCs w:val="18"/>
              </w:rPr>
            </w:pP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B342A3" w14:textId="4F638A90" w:rsidR="00D11E54" w:rsidRDefault="00105796">
            <w:r>
              <w:rPr>
                <w:rFonts w:ascii="Arial" w:eastAsia="Arial" w:hAnsi="Arial" w:cs="Arial"/>
                <w:sz w:val="18"/>
                <w:szCs w:val="18"/>
              </w:rPr>
              <w:t>Priložena dokazila</w:t>
            </w:r>
          </w:p>
        </w:tc>
      </w:tr>
      <w:tr w:rsidR="00D11E54" w14:paraId="1C76661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007558" w14:textId="77777777" w:rsidR="00D11E54" w:rsidRDefault="00000000">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F04C9" w14:textId="7CEB5598" w:rsidR="00105796" w:rsidRDefault="00105796" w:rsidP="00105796">
            <w:r>
              <w:rPr>
                <w:rFonts w:ascii="Arial" w:hAnsi="Arial" w:cs="Arial"/>
                <w:color w:val="000000"/>
                <w:position w:val="-2"/>
                <w:sz w:val="18"/>
                <w:szCs w:val="18"/>
              </w:rPr>
              <w:t xml:space="preserve">Vzorec pogodbe: Pogodba o izvajanju storitev </w:t>
            </w:r>
            <w:r w:rsidRPr="000A37E7">
              <w:rPr>
                <w:rFonts w:ascii="Arial" w:hAnsi="Arial" w:cs="Arial"/>
                <w:color w:val="000000"/>
                <w:position w:val="-2"/>
                <w:sz w:val="18"/>
                <w:szCs w:val="18"/>
              </w:rPr>
              <w:t>odvoza gošč iz greznic ali MKČN ter storitev čiščenja kanalizacije in ostalih spremljajočih storitev za območje Občine Gornja Radgona za obdobje od leta 202</w:t>
            </w:r>
            <w:r w:rsidR="00995CA7">
              <w:rPr>
                <w:rFonts w:ascii="Arial" w:hAnsi="Arial" w:cs="Arial"/>
                <w:color w:val="000000"/>
                <w:position w:val="-2"/>
                <w:sz w:val="18"/>
                <w:szCs w:val="18"/>
              </w:rPr>
              <w:t>4</w:t>
            </w:r>
            <w:r w:rsidRPr="000A37E7">
              <w:rPr>
                <w:rFonts w:ascii="Arial" w:hAnsi="Arial" w:cs="Arial"/>
                <w:color w:val="000000"/>
                <w:position w:val="-2"/>
                <w:sz w:val="18"/>
                <w:szCs w:val="18"/>
              </w:rPr>
              <w:t xml:space="preserve"> do konca leta 202</w:t>
            </w:r>
            <w:r w:rsidR="00995CA7">
              <w:rPr>
                <w:rFonts w:ascii="Arial" w:hAnsi="Arial" w:cs="Arial"/>
                <w:color w:val="000000"/>
                <w:position w:val="-2"/>
                <w:sz w:val="18"/>
                <w:szCs w:val="18"/>
              </w:rPr>
              <w:t>6</w:t>
            </w:r>
          </w:p>
          <w:p w14:paraId="5BF9A3CE" w14:textId="77777777" w:rsidR="00D11E54" w:rsidRDefault="00D11E54"/>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0E08DB" w14:textId="325996E0" w:rsidR="00D11E54" w:rsidRDefault="00000000">
            <w:pPr>
              <w:spacing w:before="135" w:after="135"/>
              <w:jc w:val="both"/>
              <w:textAlignment w:val="center"/>
            </w:pPr>
            <w:r>
              <w:rPr>
                <w:rFonts w:ascii="Arial" w:hAnsi="Arial" w:cs="Arial"/>
                <w:color w:val="000000"/>
                <w:position w:val="-2"/>
                <w:sz w:val="18"/>
                <w:szCs w:val="18"/>
              </w:rPr>
              <w:t>Parafiran</w:t>
            </w:r>
            <w:r w:rsidR="00995CA7">
              <w:rPr>
                <w:rFonts w:ascii="Arial" w:hAnsi="Arial" w:cs="Arial"/>
                <w:color w:val="000000"/>
                <w:position w:val="-2"/>
                <w:sz w:val="18"/>
                <w:szCs w:val="18"/>
              </w:rPr>
              <w:t>.</w:t>
            </w:r>
          </w:p>
        </w:tc>
      </w:tr>
    </w:tbl>
    <w:p w14:paraId="05366FF9" w14:textId="77777777" w:rsidR="00D11E54" w:rsidRDefault="00D11E54">
      <w:pPr>
        <w:sectPr w:rsidR="00D11E54" w:rsidSect="00D931BF">
          <w:headerReference w:type="default" r:id="rId8"/>
          <w:footerReference w:type="default" r:id="rId9"/>
          <w:pgSz w:w="11906" w:h="16838"/>
          <w:pgMar w:top="1418" w:right="1418" w:bottom="1418" w:left="1418" w:header="567" w:footer="680" w:gutter="0"/>
          <w:cols w:space="708"/>
          <w:docGrid w:linePitch="360"/>
        </w:sectPr>
      </w:pPr>
    </w:p>
    <w:p w14:paraId="1472561D" w14:textId="77777777" w:rsidR="00335D8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p>
    <w:p w14:paraId="015E41EC" w14:textId="77777777" w:rsidR="00335D8C" w:rsidRPr="00252358" w:rsidRDefault="00335D8C" w:rsidP="00252358"/>
    <w:p w14:paraId="1813B4BB" w14:textId="77777777" w:rsidR="00335D8C"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4709340A" w14:textId="77777777" w:rsidR="00335D8C" w:rsidRDefault="00335D8C" w:rsidP="00EB2A75">
      <w:pPr>
        <w:spacing w:after="120"/>
        <w:rPr>
          <w:rFonts w:ascii="Arial" w:hAnsi="Arial" w:cs="Arial"/>
        </w:rPr>
      </w:pPr>
    </w:p>
    <w:p w14:paraId="471E3B43" w14:textId="77777777" w:rsidR="00D11E54" w:rsidRDefault="00000000">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Izbira izvajalca storitev odvoza gošč iz greznic ali MKČN ter storitev čiščenja kanalizacije in ostalih spremljajočih storitev za območje Občine Gornja Radgona za obdobje od leta 2024 do konca leta 2026</w:t>
      </w:r>
      <w:r>
        <w:rPr>
          <w:rFonts w:ascii="Arial" w:hAnsi="Arial" w:cs="Arial"/>
          <w:color w:val="000000"/>
          <w:sz w:val="18"/>
          <w:szCs w:val="18"/>
        </w:rPr>
        <w:t>« dajemo ponudbo, kot sledi:</w:t>
      </w:r>
    </w:p>
    <w:p w14:paraId="6DD45067" w14:textId="77777777" w:rsidR="00D11E54" w:rsidRDefault="00000000">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D11E54" w14:paraId="193413DF"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51D822C" w14:textId="77777777" w:rsidR="00D11E54" w:rsidRDefault="00000000">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17841C" w14:textId="77777777" w:rsidR="00D11E54" w:rsidRDefault="00000000">
            <w:r>
              <w:rPr>
                <w:rFonts w:ascii="Arial" w:hAnsi="Arial" w:cs="Arial"/>
                <w:color w:val="000000"/>
                <w:position w:val="-2"/>
                <w:sz w:val="18"/>
                <w:szCs w:val="18"/>
              </w:rPr>
              <w:t> </w:t>
            </w:r>
          </w:p>
        </w:tc>
      </w:tr>
      <w:tr w:rsidR="00D11E54" w14:paraId="04AB998C"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EB027D" w14:textId="77777777" w:rsidR="00D11E54" w:rsidRDefault="00000000">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BCB6341" w14:textId="77777777" w:rsidR="00D11E54" w:rsidRDefault="00000000">
            <w:r>
              <w:rPr>
                <w:rFonts w:ascii="Arial" w:hAnsi="Arial" w:cs="Arial"/>
                <w:color w:val="000000"/>
                <w:position w:val="-2"/>
                <w:sz w:val="18"/>
                <w:szCs w:val="18"/>
              </w:rPr>
              <w:t> </w:t>
            </w:r>
          </w:p>
        </w:tc>
      </w:tr>
    </w:tbl>
    <w:p w14:paraId="462E36AC" w14:textId="77777777" w:rsidR="00D11E54" w:rsidRDefault="00000000">
      <w:pPr>
        <w:spacing w:before="225" w:after="225" w:line="240" w:lineRule="auto"/>
        <w:jc w:val="both"/>
      </w:pPr>
      <w:r>
        <w:rPr>
          <w:rFonts w:ascii="Arial" w:hAnsi="Arial" w:cs="Arial"/>
          <w:color w:val="000000"/>
          <w:sz w:val="18"/>
          <w:szCs w:val="18"/>
        </w:rPr>
        <w:t>Ponudbo oddajamo (ustrezno označite):</w:t>
      </w:r>
    </w:p>
    <w:p w14:paraId="75F441C4" w14:textId="77777777" w:rsidR="00D11E54" w:rsidRDefault="00000000">
      <w:pPr>
        <w:spacing w:before="225" w:after="225" w:line="240" w:lineRule="auto"/>
        <w:jc w:val="both"/>
      </w:pPr>
      <w:r>
        <w:fldChar w:fldCharType="begin">
          <w:ffData>
            <w:name w:val="cbox1655dd5a189b41"/>
            <w:enabled/>
            <w:calcOnExit w:val="0"/>
            <w:checkBox>
              <w:sizeAuto/>
              <w:default w:val="0"/>
            </w:checkBox>
          </w:ffData>
        </w:fldChar>
      </w:r>
      <w:bookmarkStart w:id="0" w:name="cbox1655dd5a189b41"/>
      <w:r>
        <w:instrText xml:space="preserve"> FORMCHECKBOX </w:instrText>
      </w:r>
      <w:r>
        <w:fldChar w:fldCharType="separate"/>
      </w:r>
      <w:r>
        <w:fldChar w:fldCharType="end"/>
      </w:r>
      <w:bookmarkEnd w:id="0"/>
      <w:r>
        <w:rPr>
          <w:rFonts w:ascii="Arial" w:hAnsi="Arial" w:cs="Arial"/>
          <w:color w:val="000000"/>
          <w:sz w:val="18"/>
          <w:szCs w:val="18"/>
        </w:rPr>
        <w:t> samostojno</w:t>
      </w:r>
    </w:p>
    <w:p w14:paraId="368C01E0" w14:textId="77777777" w:rsidR="00D11E54" w:rsidRDefault="00000000">
      <w:pPr>
        <w:spacing w:before="225" w:after="225" w:line="240" w:lineRule="auto"/>
        <w:jc w:val="both"/>
      </w:pPr>
      <w:r>
        <w:fldChar w:fldCharType="begin">
          <w:ffData>
            <w:name w:val="cbox1655dd5a189daf"/>
            <w:enabled/>
            <w:calcOnExit w:val="0"/>
            <w:checkBox>
              <w:sizeAuto/>
              <w:default w:val="0"/>
            </w:checkBox>
          </w:ffData>
        </w:fldChar>
      </w:r>
      <w:bookmarkStart w:id="1" w:name="cbox1655dd5a189daf"/>
      <w:r>
        <w:instrText xml:space="preserve"> FORMCHECKBOX </w:instrText>
      </w:r>
      <w:r>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3430CA03" w14:textId="77777777" w:rsidR="00D11E54" w:rsidRDefault="00000000">
      <w:pPr>
        <w:spacing w:before="225" w:after="225" w:line="240" w:lineRule="auto"/>
        <w:jc w:val="both"/>
      </w:pPr>
      <w:r>
        <w:fldChar w:fldCharType="begin">
          <w:ffData>
            <w:name w:val="cbox1655dd5a18a01a"/>
            <w:enabled/>
            <w:calcOnExit w:val="0"/>
            <w:checkBox>
              <w:sizeAuto/>
              <w:default w:val="0"/>
            </w:checkBox>
          </w:ffData>
        </w:fldChar>
      </w:r>
      <w:bookmarkStart w:id="2" w:name="cbox1655dd5a18a01a"/>
      <w:r>
        <w:instrText xml:space="preserve"> FORMCHECKBOX </w:instrText>
      </w:r>
      <w:r>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4EC2B48C" w14:textId="77777777" w:rsidR="00D11E54" w:rsidRDefault="00000000">
      <w:pPr>
        <w:spacing w:before="225" w:after="225" w:line="240" w:lineRule="auto"/>
        <w:jc w:val="both"/>
      </w:pPr>
      <w:r>
        <w:fldChar w:fldCharType="begin">
          <w:ffData>
            <w:name w:val="cbox1655dd5a18a278"/>
            <w:enabled/>
            <w:calcOnExit w:val="0"/>
            <w:checkBox>
              <w:sizeAuto/>
              <w:default w:val="0"/>
            </w:checkBox>
          </w:ffData>
        </w:fldChar>
      </w:r>
      <w:bookmarkStart w:id="3" w:name="cbox1655dd5a18a278"/>
      <w:r>
        <w:instrText xml:space="preserve"> FORMCHECKBOX </w:instrText>
      </w:r>
      <w:r>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1E954870" w14:textId="77777777" w:rsidR="00D11E54" w:rsidRDefault="00000000">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4732" w:type="pct"/>
        <w:tblInd w:w="108" w:type="dxa"/>
        <w:tblLook w:val="04A0" w:firstRow="1" w:lastRow="0" w:firstColumn="1" w:lastColumn="0" w:noHBand="0" w:noVBand="1"/>
      </w:tblPr>
      <w:tblGrid>
        <w:gridCol w:w="3318"/>
        <w:gridCol w:w="1936"/>
        <w:gridCol w:w="1382"/>
        <w:gridCol w:w="1936"/>
      </w:tblGrid>
      <w:tr w:rsidR="00156C8C" w14:paraId="05784365" w14:textId="77777777" w:rsidTr="006D1565">
        <w:tc>
          <w:tcPr>
            <w:tcW w:w="193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F4E85D1" w14:textId="77777777" w:rsidR="00156C8C" w:rsidRDefault="00156C8C" w:rsidP="006D1565">
            <w:pPr>
              <w:jc w:val="center"/>
            </w:pPr>
            <w:r>
              <w:rPr>
                <w:rFonts w:ascii="Arial" w:hAnsi="Arial" w:cs="Arial"/>
                <w:b/>
                <w:bCs/>
                <w:color w:val="000000"/>
                <w:position w:val="-2"/>
                <w:sz w:val="18"/>
                <w:szCs w:val="18"/>
                <w:shd w:val="clear" w:color="auto" w:fill="D1D1D1"/>
              </w:rPr>
              <w:t>Postavka</w:t>
            </w:r>
          </w:p>
        </w:tc>
        <w:tc>
          <w:tcPr>
            <w:tcW w:w="11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27079C5" w14:textId="77777777" w:rsidR="00156C8C" w:rsidRDefault="00156C8C" w:rsidP="006D1565">
            <w:pPr>
              <w:jc w:val="center"/>
            </w:pPr>
            <w:r>
              <w:rPr>
                <w:rFonts w:ascii="Arial" w:hAnsi="Arial" w:cs="Arial"/>
                <w:b/>
                <w:bCs/>
                <w:color w:val="000000"/>
                <w:position w:val="-2"/>
                <w:sz w:val="18"/>
                <w:szCs w:val="18"/>
                <w:shd w:val="clear" w:color="auto" w:fill="D1D1D1"/>
              </w:rPr>
              <w:t>Vrednost brez DDV</w:t>
            </w:r>
          </w:p>
        </w:tc>
        <w:tc>
          <w:tcPr>
            <w:tcW w:w="8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FFC420C" w14:textId="77777777" w:rsidR="00156C8C" w:rsidRDefault="00156C8C" w:rsidP="006D1565">
            <w:pPr>
              <w:jc w:val="center"/>
            </w:pPr>
            <w:r>
              <w:rPr>
                <w:rFonts w:ascii="Arial" w:hAnsi="Arial" w:cs="Arial"/>
                <w:b/>
                <w:bCs/>
                <w:color w:val="000000"/>
                <w:position w:val="-2"/>
                <w:sz w:val="18"/>
                <w:szCs w:val="18"/>
                <w:shd w:val="clear" w:color="auto" w:fill="D1D1D1"/>
              </w:rPr>
              <w:t>DDV</w:t>
            </w:r>
          </w:p>
        </w:tc>
        <w:tc>
          <w:tcPr>
            <w:tcW w:w="11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B7EAB23" w14:textId="77777777" w:rsidR="00156C8C" w:rsidRDefault="00156C8C" w:rsidP="006D1565">
            <w:pPr>
              <w:jc w:val="center"/>
            </w:pPr>
            <w:r>
              <w:rPr>
                <w:rFonts w:ascii="Arial" w:hAnsi="Arial" w:cs="Arial"/>
                <w:b/>
                <w:bCs/>
                <w:color w:val="000000"/>
                <w:position w:val="-2"/>
                <w:sz w:val="18"/>
                <w:szCs w:val="18"/>
                <w:shd w:val="clear" w:color="auto" w:fill="D1D1D1"/>
              </w:rPr>
              <w:t>Vrednost z DDV</w:t>
            </w:r>
          </w:p>
        </w:tc>
      </w:tr>
      <w:tr w:rsidR="00156C8C" w14:paraId="245B6093"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BE3FD2" w14:textId="77777777" w:rsidR="00156C8C" w:rsidRDefault="00156C8C" w:rsidP="006D1565">
            <w:pPr>
              <w:jc w:val="right"/>
            </w:pPr>
            <w:r>
              <w:rPr>
                <w:rFonts w:ascii="Arial" w:hAnsi="Arial" w:cs="Arial"/>
                <w:color w:val="000000"/>
                <w:position w:val="-2"/>
                <w:sz w:val="18"/>
                <w:szCs w:val="18"/>
              </w:rPr>
              <w:t>Odvoz gošč po rednem planu (m3)</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A35C18" w14:textId="77777777" w:rsidR="00156C8C" w:rsidRDefault="00156C8C" w:rsidP="006D1565">
            <w:r>
              <w:rPr>
                <w:rFonts w:ascii="Arial" w:hAnsi="Arial" w:cs="Arial"/>
                <w:color w:val="000000"/>
                <w:position w:val="-2"/>
                <w:sz w:val="18"/>
                <w:szCs w:val="18"/>
              </w:rPr>
              <w:t> </w:t>
            </w: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10C17C" w14:textId="77777777" w:rsidR="00156C8C" w:rsidRDefault="00156C8C" w:rsidP="006D1565">
            <w:r>
              <w:rPr>
                <w:rFonts w:ascii="Arial" w:hAnsi="Arial" w:cs="Arial"/>
                <w:color w:val="000000"/>
                <w:position w:val="-2"/>
                <w:sz w:val="18"/>
                <w:szCs w:val="18"/>
              </w:rPr>
              <w:t> </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DB97CD" w14:textId="77777777" w:rsidR="00156C8C" w:rsidRDefault="00156C8C" w:rsidP="006D1565">
            <w:r>
              <w:rPr>
                <w:rFonts w:ascii="Arial" w:hAnsi="Arial" w:cs="Arial"/>
                <w:color w:val="000000"/>
                <w:position w:val="-2"/>
                <w:sz w:val="18"/>
                <w:szCs w:val="18"/>
              </w:rPr>
              <w:t> </w:t>
            </w:r>
          </w:p>
        </w:tc>
      </w:tr>
      <w:tr w:rsidR="00156C8C" w14:paraId="32BE79F9"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94BDB8" w14:textId="77777777" w:rsidR="00156C8C" w:rsidRDefault="00156C8C" w:rsidP="006D1565">
            <w:pPr>
              <w:jc w:val="right"/>
              <w:rPr>
                <w:rFonts w:ascii="Arial" w:hAnsi="Arial" w:cs="Arial"/>
                <w:color w:val="000000"/>
                <w:position w:val="-2"/>
                <w:sz w:val="18"/>
                <w:szCs w:val="18"/>
              </w:rPr>
            </w:pPr>
            <w:r>
              <w:rPr>
                <w:rFonts w:ascii="Arial" w:hAnsi="Arial" w:cs="Arial"/>
                <w:color w:val="000000"/>
                <w:position w:val="-2"/>
                <w:sz w:val="18"/>
                <w:szCs w:val="18"/>
              </w:rPr>
              <w:t>Odvoz gošč po izrednih naročilih (m3)</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3F1F46" w14:textId="77777777" w:rsidR="00156C8C" w:rsidRDefault="00156C8C"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9F9BB2" w14:textId="77777777" w:rsidR="00156C8C" w:rsidRDefault="00156C8C"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24B849" w14:textId="77777777" w:rsidR="00156C8C" w:rsidRDefault="00156C8C" w:rsidP="006D1565">
            <w:pPr>
              <w:rPr>
                <w:rFonts w:ascii="Arial" w:hAnsi="Arial" w:cs="Arial"/>
                <w:color w:val="000000"/>
                <w:position w:val="-2"/>
                <w:sz w:val="18"/>
                <w:szCs w:val="18"/>
              </w:rPr>
            </w:pPr>
          </w:p>
        </w:tc>
      </w:tr>
      <w:tr w:rsidR="00156C8C" w14:paraId="12D123EF"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5A1ACD" w14:textId="77777777" w:rsidR="00156C8C" w:rsidRDefault="00156C8C" w:rsidP="006D1565">
            <w:pPr>
              <w:jc w:val="right"/>
              <w:rPr>
                <w:rFonts w:ascii="Arial" w:hAnsi="Arial" w:cs="Arial"/>
                <w:color w:val="000000"/>
                <w:position w:val="-2"/>
                <w:sz w:val="18"/>
                <w:szCs w:val="18"/>
              </w:rPr>
            </w:pPr>
            <w:r>
              <w:rPr>
                <w:rFonts w:ascii="Arial" w:hAnsi="Arial" w:cs="Arial"/>
                <w:color w:val="000000"/>
                <w:position w:val="-2"/>
                <w:sz w:val="18"/>
                <w:szCs w:val="18"/>
              </w:rPr>
              <w:t>Redno čiščenje kanalizacije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C3170C" w14:textId="77777777" w:rsidR="00156C8C" w:rsidRDefault="00156C8C"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57E266" w14:textId="77777777" w:rsidR="00156C8C" w:rsidRDefault="00156C8C"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95685B" w14:textId="77777777" w:rsidR="00156C8C" w:rsidRDefault="00156C8C" w:rsidP="006D1565">
            <w:pPr>
              <w:rPr>
                <w:rFonts w:ascii="Arial" w:hAnsi="Arial" w:cs="Arial"/>
                <w:color w:val="000000"/>
                <w:position w:val="-2"/>
                <w:sz w:val="18"/>
                <w:szCs w:val="18"/>
              </w:rPr>
            </w:pPr>
          </w:p>
        </w:tc>
      </w:tr>
      <w:tr w:rsidR="00156C8C" w14:paraId="308BF0DD"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5C3620" w14:textId="77777777" w:rsidR="00156C8C" w:rsidRDefault="00156C8C" w:rsidP="006D1565">
            <w:pPr>
              <w:jc w:val="right"/>
              <w:rPr>
                <w:rFonts w:ascii="Arial" w:hAnsi="Arial" w:cs="Arial"/>
                <w:color w:val="000000"/>
                <w:position w:val="-2"/>
                <w:sz w:val="18"/>
                <w:szCs w:val="18"/>
              </w:rPr>
            </w:pPr>
            <w:r>
              <w:rPr>
                <w:rFonts w:ascii="Arial" w:hAnsi="Arial" w:cs="Arial"/>
                <w:color w:val="000000"/>
                <w:position w:val="-2"/>
                <w:sz w:val="18"/>
                <w:szCs w:val="18"/>
              </w:rPr>
              <w:t>Interventno čiščenje in odmaševanje kanalizacije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957391" w14:textId="77777777" w:rsidR="00156C8C" w:rsidRDefault="00156C8C"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7F6AF4" w14:textId="77777777" w:rsidR="00156C8C" w:rsidRDefault="00156C8C"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36CE0E" w14:textId="77777777" w:rsidR="00156C8C" w:rsidRDefault="00156C8C" w:rsidP="006D1565">
            <w:pPr>
              <w:rPr>
                <w:rFonts w:ascii="Arial" w:hAnsi="Arial" w:cs="Arial"/>
                <w:color w:val="000000"/>
                <w:position w:val="-2"/>
                <w:sz w:val="18"/>
                <w:szCs w:val="18"/>
              </w:rPr>
            </w:pPr>
          </w:p>
        </w:tc>
      </w:tr>
      <w:tr w:rsidR="00156C8C" w14:paraId="7152518C"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A418D8" w14:textId="77777777" w:rsidR="00156C8C" w:rsidRDefault="00156C8C" w:rsidP="006D1565">
            <w:pPr>
              <w:jc w:val="right"/>
              <w:rPr>
                <w:rFonts w:ascii="Arial" w:hAnsi="Arial" w:cs="Arial"/>
                <w:color w:val="000000"/>
                <w:position w:val="-2"/>
                <w:sz w:val="18"/>
                <w:szCs w:val="18"/>
              </w:rPr>
            </w:pPr>
            <w:r>
              <w:rPr>
                <w:rFonts w:ascii="Arial" w:hAnsi="Arial" w:cs="Arial"/>
                <w:color w:val="000000"/>
                <w:position w:val="-2"/>
                <w:sz w:val="18"/>
                <w:szCs w:val="18"/>
              </w:rPr>
              <w:t>Snemanje kanalizacije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59BFAE" w14:textId="77777777" w:rsidR="00156C8C" w:rsidRDefault="00156C8C"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1B4C4E" w14:textId="77777777" w:rsidR="00156C8C" w:rsidRDefault="00156C8C"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4B1ADD" w14:textId="77777777" w:rsidR="00156C8C" w:rsidRDefault="00156C8C" w:rsidP="006D1565">
            <w:pPr>
              <w:rPr>
                <w:rFonts w:ascii="Arial" w:hAnsi="Arial" w:cs="Arial"/>
                <w:color w:val="000000"/>
                <w:position w:val="-2"/>
                <w:sz w:val="18"/>
                <w:szCs w:val="18"/>
              </w:rPr>
            </w:pPr>
          </w:p>
        </w:tc>
      </w:tr>
      <w:tr w:rsidR="00156C8C" w14:paraId="4031059D"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0F49B6" w14:textId="77777777" w:rsidR="00156C8C" w:rsidRDefault="00156C8C" w:rsidP="006D1565">
            <w:pPr>
              <w:jc w:val="right"/>
              <w:rPr>
                <w:rFonts w:ascii="Arial" w:hAnsi="Arial" w:cs="Arial"/>
                <w:color w:val="000000"/>
                <w:position w:val="-2"/>
                <w:sz w:val="18"/>
                <w:szCs w:val="18"/>
              </w:rPr>
            </w:pPr>
            <w:r>
              <w:rPr>
                <w:rFonts w:ascii="Arial" w:hAnsi="Arial" w:cs="Arial"/>
                <w:color w:val="000000"/>
                <w:position w:val="-2"/>
                <w:sz w:val="18"/>
                <w:szCs w:val="18"/>
              </w:rPr>
              <w:t>Svetovanje v zvezi s kanalizacijo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B8BD403" w14:textId="77777777" w:rsidR="00156C8C" w:rsidRDefault="00156C8C"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514B89" w14:textId="77777777" w:rsidR="00156C8C" w:rsidRDefault="00156C8C"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CB9571" w14:textId="77777777" w:rsidR="00156C8C" w:rsidRDefault="00156C8C" w:rsidP="006D1565">
            <w:pPr>
              <w:rPr>
                <w:rFonts w:ascii="Arial" w:hAnsi="Arial" w:cs="Arial"/>
                <w:color w:val="000000"/>
                <w:position w:val="-2"/>
                <w:sz w:val="18"/>
                <w:szCs w:val="18"/>
              </w:rPr>
            </w:pPr>
          </w:p>
        </w:tc>
      </w:tr>
      <w:tr w:rsidR="00156C8C" w14:paraId="3DCD77FC"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3B131BA" w14:textId="77777777" w:rsidR="00156C8C" w:rsidRDefault="00156C8C" w:rsidP="006D1565">
            <w:pPr>
              <w:jc w:val="right"/>
              <w:rPr>
                <w:rFonts w:ascii="Arial" w:hAnsi="Arial" w:cs="Arial"/>
                <w:color w:val="000000"/>
                <w:position w:val="-2"/>
                <w:sz w:val="18"/>
                <w:szCs w:val="18"/>
              </w:rPr>
            </w:pPr>
            <w:r>
              <w:rPr>
                <w:rFonts w:ascii="Arial" w:hAnsi="Arial" w:cs="Arial"/>
                <w:color w:val="000000"/>
                <w:position w:val="-2"/>
                <w:sz w:val="18"/>
                <w:szCs w:val="18"/>
              </w:rPr>
              <w:t>Čiščenje peskolovov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CD704F" w14:textId="77777777" w:rsidR="00156C8C" w:rsidRDefault="00156C8C"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5A41F7" w14:textId="77777777" w:rsidR="00156C8C" w:rsidRDefault="00156C8C"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A19491" w14:textId="77777777" w:rsidR="00156C8C" w:rsidRDefault="00156C8C" w:rsidP="006D1565">
            <w:pPr>
              <w:rPr>
                <w:rFonts w:ascii="Arial" w:hAnsi="Arial" w:cs="Arial"/>
                <w:color w:val="000000"/>
                <w:position w:val="-2"/>
                <w:sz w:val="18"/>
                <w:szCs w:val="18"/>
              </w:rPr>
            </w:pPr>
          </w:p>
        </w:tc>
      </w:tr>
      <w:tr w:rsidR="00156C8C" w14:paraId="56F5A769"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80DB50" w14:textId="77777777" w:rsidR="00156C8C" w:rsidRDefault="00156C8C" w:rsidP="006D1565">
            <w:pPr>
              <w:jc w:val="right"/>
              <w:rPr>
                <w:rFonts w:ascii="Arial" w:hAnsi="Arial" w:cs="Arial"/>
                <w:color w:val="000000"/>
                <w:position w:val="-2"/>
                <w:sz w:val="18"/>
                <w:szCs w:val="18"/>
              </w:rPr>
            </w:pPr>
            <w:r>
              <w:rPr>
                <w:rFonts w:ascii="Arial" w:hAnsi="Arial" w:cs="Arial"/>
                <w:color w:val="000000"/>
                <w:position w:val="-2"/>
                <w:sz w:val="18"/>
                <w:szCs w:val="18"/>
              </w:rPr>
              <w:t>Odvoz peska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6A3A99" w14:textId="77777777" w:rsidR="00156C8C" w:rsidRDefault="00156C8C"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56AB58" w14:textId="77777777" w:rsidR="00156C8C" w:rsidRDefault="00156C8C"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F80571" w14:textId="77777777" w:rsidR="00156C8C" w:rsidRDefault="00156C8C" w:rsidP="006D1565">
            <w:pPr>
              <w:rPr>
                <w:rFonts w:ascii="Arial" w:hAnsi="Arial" w:cs="Arial"/>
                <w:color w:val="000000"/>
                <w:position w:val="-2"/>
                <w:sz w:val="18"/>
                <w:szCs w:val="18"/>
              </w:rPr>
            </w:pPr>
          </w:p>
        </w:tc>
      </w:tr>
      <w:tr w:rsidR="00156C8C" w14:paraId="625FC8AF"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243C31" w14:textId="77777777" w:rsidR="00156C8C" w:rsidRDefault="00156C8C" w:rsidP="006D1565">
            <w:pPr>
              <w:jc w:val="right"/>
              <w:rPr>
                <w:rFonts w:ascii="Arial" w:hAnsi="Arial" w:cs="Arial"/>
                <w:color w:val="000000"/>
                <w:position w:val="-2"/>
                <w:sz w:val="18"/>
                <w:szCs w:val="18"/>
              </w:rPr>
            </w:pPr>
            <w:r>
              <w:rPr>
                <w:rFonts w:ascii="Arial" w:hAnsi="Arial" w:cs="Arial"/>
                <w:color w:val="000000"/>
                <w:position w:val="-2"/>
                <w:sz w:val="18"/>
                <w:szCs w:val="18"/>
              </w:rPr>
              <w:t>Praznjenje oljnih lovilcev (m3)</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25DD7E" w14:textId="77777777" w:rsidR="00156C8C" w:rsidRDefault="00156C8C"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AF25BB" w14:textId="77777777" w:rsidR="00156C8C" w:rsidRDefault="00156C8C"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4753A0" w14:textId="77777777" w:rsidR="00156C8C" w:rsidRDefault="00156C8C" w:rsidP="006D1565">
            <w:pPr>
              <w:rPr>
                <w:rFonts w:ascii="Arial" w:hAnsi="Arial" w:cs="Arial"/>
                <w:color w:val="000000"/>
                <w:position w:val="-2"/>
                <w:sz w:val="18"/>
                <w:szCs w:val="18"/>
              </w:rPr>
            </w:pPr>
          </w:p>
        </w:tc>
      </w:tr>
      <w:tr w:rsidR="00156C8C" w14:paraId="67E17FB3"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FA2DE30" w14:textId="77777777" w:rsidR="00156C8C" w:rsidRDefault="00156C8C" w:rsidP="006D1565">
            <w:pPr>
              <w:jc w:val="right"/>
              <w:rPr>
                <w:rFonts w:ascii="Arial" w:hAnsi="Arial" w:cs="Arial"/>
                <w:color w:val="000000"/>
                <w:position w:val="-2"/>
                <w:sz w:val="18"/>
                <w:szCs w:val="18"/>
              </w:rPr>
            </w:pPr>
            <w:r>
              <w:rPr>
                <w:rFonts w:ascii="Arial" w:hAnsi="Arial" w:cs="Arial"/>
                <w:color w:val="000000"/>
                <w:position w:val="-2"/>
                <w:sz w:val="18"/>
                <w:szCs w:val="18"/>
              </w:rPr>
              <w:t>Odvoz maščob (m3)</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327E2C" w14:textId="77777777" w:rsidR="00156C8C" w:rsidRDefault="00156C8C"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1F5AAB" w14:textId="77777777" w:rsidR="00156C8C" w:rsidRDefault="00156C8C"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E60F2F" w14:textId="77777777" w:rsidR="00156C8C" w:rsidRDefault="00156C8C" w:rsidP="006D1565">
            <w:pPr>
              <w:rPr>
                <w:rFonts w:ascii="Arial" w:hAnsi="Arial" w:cs="Arial"/>
                <w:color w:val="000000"/>
                <w:position w:val="-2"/>
                <w:sz w:val="18"/>
                <w:szCs w:val="18"/>
              </w:rPr>
            </w:pPr>
          </w:p>
        </w:tc>
      </w:tr>
      <w:tr w:rsidR="00156C8C" w14:paraId="69F4A6B1"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ECD928" w14:textId="77777777" w:rsidR="00156C8C" w:rsidRDefault="00156C8C" w:rsidP="006D1565">
            <w:pPr>
              <w:jc w:val="right"/>
              <w:rPr>
                <w:rFonts w:ascii="Arial" w:hAnsi="Arial" w:cs="Arial"/>
                <w:color w:val="000000"/>
                <w:position w:val="-2"/>
                <w:sz w:val="18"/>
                <w:szCs w:val="18"/>
              </w:rPr>
            </w:pPr>
            <w:r>
              <w:rPr>
                <w:rFonts w:ascii="Arial" w:hAnsi="Arial" w:cs="Arial"/>
                <w:color w:val="000000"/>
                <w:position w:val="-2"/>
                <w:sz w:val="18"/>
                <w:szCs w:val="18"/>
              </w:rPr>
              <w:t>Čiščenje na čistilni napravi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953B949" w14:textId="77777777" w:rsidR="00156C8C" w:rsidRDefault="00156C8C"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F7F2A0" w14:textId="77777777" w:rsidR="00156C8C" w:rsidRDefault="00156C8C"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239414" w14:textId="77777777" w:rsidR="00156C8C" w:rsidRDefault="00156C8C" w:rsidP="006D1565">
            <w:pPr>
              <w:rPr>
                <w:rFonts w:ascii="Arial" w:hAnsi="Arial" w:cs="Arial"/>
                <w:color w:val="000000"/>
                <w:position w:val="-2"/>
                <w:sz w:val="18"/>
                <w:szCs w:val="18"/>
              </w:rPr>
            </w:pPr>
          </w:p>
        </w:tc>
      </w:tr>
      <w:tr w:rsidR="00156C8C" w14:paraId="6EACBD69"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ABD5ED" w14:textId="77777777" w:rsidR="00156C8C" w:rsidRDefault="00156C8C" w:rsidP="006D1565">
            <w:pPr>
              <w:jc w:val="right"/>
              <w:rPr>
                <w:rFonts w:ascii="Arial" w:hAnsi="Arial" w:cs="Arial"/>
                <w:color w:val="000000"/>
                <w:position w:val="-2"/>
                <w:sz w:val="18"/>
                <w:szCs w:val="18"/>
              </w:rPr>
            </w:pPr>
            <w:r>
              <w:rPr>
                <w:rFonts w:ascii="Arial" w:hAnsi="Arial" w:cs="Arial"/>
                <w:color w:val="000000"/>
                <w:position w:val="-2"/>
                <w:sz w:val="18"/>
                <w:szCs w:val="18"/>
              </w:rPr>
              <w:lastRenderedPageBreak/>
              <w:t>Praznenje sekvenčnih bazenov in selektorjev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3AC815" w14:textId="77777777" w:rsidR="00156C8C" w:rsidRDefault="00156C8C"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1A7F14" w14:textId="77777777" w:rsidR="00156C8C" w:rsidRDefault="00156C8C"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8A1DFA" w14:textId="77777777" w:rsidR="00156C8C" w:rsidRDefault="00156C8C" w:rsidP="006D1565">
            <w:pPr>
              <w:rPr>
                <w:rFonts w:ascii="Arial" w:hAnsi="Arial" w:cs="Arial"/>
                <w:color w:val="000000"/>
                <w:position w:val="-2"/>
                <w:sz w:val="18"/>
                <w:szCs w:val="18"/>
              </w:rPr>
            </w:pPr>
          </w:p>
        </w:tc>
      </w:tr>
      <w:tr w:rsidR="00156C8C" w14:paraId="7011C4D3"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EB4AD2" w14:textId="77777777" w:rsidR="00156C8C" w:rsidRDefault="00156C8C" w:rsidP="006D1565">
            <w:pPr>
              <w:jc w:val="right"/>
              <w:rPr>
                <w:rFonts w:ascii="Arial" w:hAnsi="Arial" w:cs="Arial"/>
                <w:color w:val="000000"/>
                <w:position w:val="-2"/>
                <w:sz w:val="18"/>
                <w:szCs w:val="18"/>
              </w:rPr>
            </w:pPr>
            <w:r>
              <w:rPr>
                <w:rFonts w:ascii="Arial" w:hAnsi="Arial" w:cs="Arial"/>
                <w:color w:val="000000"/>
                <w:position w:val="-2"/>
                <w:sz w:val="18"/>
                <w:szCs w:val="18"/>
              </w:rPr>
              <w:t>Dovoz aktivnega blata (m3)</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A246DD" w14:textId="77777777" w:rsidR="00156C8C" w:rsidRDefault="00156C8C"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854768" w14:textId="77777777" w:rsidR="00156C8C" w:rsidRDefault="00156C8C"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112053" w14:textId="77777777" w:rsidR="00156C8C" w:rsidRDefault="00156C8C" w:rsidP="006D1565">
            <w:pPr>
              <w:rPr>
                <w:rFonts w:ascii="Arial" w:hAnsi="Arial" w:cs="Arial"/>
                <w:color w:val="000000"/>
                <w:position w:val="-2"/>
                <w:sz w:val="18"/>
                <w:szCs w:val="18"/>
              </w:rPr>
            </w:pPr>
          </w:p>
        </w:tc>
      </w:tr>
      <w:tr w:rsidR="00156C8C" w14:paraId="31AB1090"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B8D297" w14:textId="77777777" w:rsidR="00156C8C" w:rsidRDefault="00156C8C" w:rsidP="006D1565">
            <w:pPr>
              <w:jc w:val="right"/>
              <w:rPr>
                <w:rFonts w:ascii="Arial" w:hAnsi="Arial" w:cs="Arial"/>
                <w:color w:val="000000"/>
                <w:position w:val="-2"/>
                <w:sz w:val="18"/>
                <w:szCs w:val="18"/>
              </w:rPr>
            </w:pPr>
            <w:r>
              <w:rPr>
                <w:rFonts w:ascii="Arial" w:hAnsi="Arial" w:cs="Arial"/>
                <w:color w:val="000000"/>
                <w:position w:val="-2"/>
                <w:sz w:val="18"/>
                <w:szCs w:val="18"/>
              </w:rPr>
              <w:t>Svetovanje pri delovanju čistilne naprave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73DDB8" w14:textId="77777777" w:rsidR="00156C8C" w:rsidRDefault="00156C8C"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0DC738" w14:textId="77777777" w:rsidR="00156C8C" w:rsidRDefault="00156C8C"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CA06E0E" w14:textId="77777777" w:rsidR="00156C8C" w:rsidRDefault="00156C8C" w:rsidP="006D1565">
            <w:pPr>
              <w:rPr>
                <w:rFonts w:ascii="Arial" w:hAnsi="Arial" w:cs="Arial"/>
                <w:color w:val="000000"/>
                <w:position w:val="-2"/>
                <w:sz w:val="18"/>
                <w:szCs w:val="18"/>
              </w:rPr>
            </w:pPr>
          </w:p>
        </w:tc>
      </w:tr>
      <w:tr w:rsidR="00156C8C" w14:paraId="7509E5EB"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A7395C" w14:textId="77777777" w:rsidR="00156C8C" w:rsidRDefault="00156C8C" w:rsidP="006D1565">
            <w:pPr>
              <w:jc w:val="right"/>
              <w:rPr>
                <w:rFonts w:ascii="Arial" w:hAnsi="Arial" w:cs="Arial"/>
                <w:color w:val="000000"/>
                <w:position w:val="-2"/>
                <w:sz w:val="18"/>
                <w:szCs w:val="18"/>
              </w:rPr>
            </w:pPr>
            <w:r>
              <w:rPr>
                <w:rFonts w:ascii="Arial" w:hAnsi="Arial" w:cs="Arial"/>
                <w:color w:val="000000"/>
                <w:position w:val="-2"/>
                <w:sz w:val="18"/>
                <w:szCs w:val="18"/>
              </w:rPr>
              <w:t>Čiščenje prepustov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50381E" w14:textId="77777777" w:rsidR="00156C8C" w:rsidRDefault="00156C8C"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85AB7E" w14:textId="77777777" w:rsidR="00156C8C" w:rsidRDefault="00156C8C"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10DD62" w14:textId="77777777" w:rsidR="00156C8C" w:rsidRDefault="00156C8C" w:rsidP="006D1565">
            <w:pPr>
              <w:rPr>
                <w:rFonts w:ascii="Arial" w:hAnsi="Arial" w:cs="Arial"/>
                <w:color w:val="000000"/>
                <w:position w:val="-2"/>
                <w:sz w:val="18"/>
                <w:szCs w:val="18"/>
              </w:rPr>
            </w:pPr>
          </w:p>
        </w:tc>
      </w:tr>
    </w:tbl>
    <w:p w14:paraId="59F0EC79" w14:textId="77777777" w:rsidR="00156C8C" w:rsidRDefault="00156C8C" w:rsidP="00156C8C">
      <w:pPr>
        <w:spacing w:before="225" w:after="225" w:line="240" w:lineRule="auto"/>
        <w:jc w:val="both"/>
        <w:rPr>
          <w:rFonts w:ascii="Arial" w:hAnsi="Arial" w:cs="Arial"/>
          <w:color w:val="000000"/>
          <w:sz w:val="18"/>
          <w:szCs w:val="18"/>
        </w:rPr>
      </w:pPr>
      <w:r>
        <w:rPr>
          <w:rFonts w:ascii="Arial" w:hAnsi="Arial" w:cs="Arial"/>
          <w:color w:val="000000"/>
          <w:sz w:val="18"/>
          <w:szCs w:val="18"/>
        </w:rPr>
        <w:t>Ponudbena cena za celoten obseg storitev glede na predvidene količine:</w:t>
      </w:r>
    </w:p>
    <w:tbl>
      <w:tblPr>
        <w:tblStyle w:val="NormalTablePHPDOCX"/>
        <w:tblW w:w="4885" w:type="pct"/>
        <w:tblInd w:w="108" w:type="dxa"/>
        <w:tblLook w:val="04A0" w:firstRow="1" w:lastRow="0" w:firstColumn="1" w:lastColumn="0" w:noHBand="0" w:noVBand="1"/>
      </w:tblPr>
      <w:tblGrid>
        <w:gridCol w:w="3597"/>
        <w:gridCol w:w="1658"/>
        <w:gridCol w:w="1660"/>
        <w:gridCol w:w="1935"/>
      </w:tblGrid>
      <w:tr w:rsidR="00156C8C" w14:paraId="6CEFF359" w14:textId="77777777" w:rsidTr="006D1565">
        <w:tc>
          <w:tcPr>
            <w:tcW w:w="203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AACCC54" w14:textId="77777777" w:rsidR="00156C8C" w:rsidRPr="00D67352" w:rsidRDefault="00156C8C" w:rsidP="006D1565">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Ponudbena cena za celoten obseg storitev glede na predvidene količine za leto</w:t>
            </w:r>
          </w:p>
        </w:tc>
        <w:tc>
          <w:tcPr>
            <w:tcW w:w="937"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2277B59" w14:textId="77777777" w:rsidR="00156C8C" w:rsidRDefault="00156C8C" w:rsidP="006D1565">
            <w:pPr>
              <w:jc w:val="center"/>
            </w:pPr>
            <w:r>
              <w:rPr>
                <w:rFonts w:ascii="Arial" w:hAnsi="Arial" w:cs="Arial"/>
                <w:b/>
                <w:bCs/>
                <w:color w:val="000000"/>
                <w:position w:val="-2"/>
                <w:sz w:val="18"/>
                <w:szCs w:val="18"/>
                <w:shd w:val="clear" w:color="auto" w:fill="D1D1D1"/>
              </w:rPr>
              <w:t>Vrednost brez DDV</w:t>
            </w:r>
          </w:p>
        </w:tc>
        <w:tc>
          <w:tcPr>
            <w:tcW w:w="93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FB3CE16" w14:textId="77777777" w:rsidR="00156C8C" w:rsidRDefault="00156C8C" w:rsidP="006D1565">
            <w:pPr>
              <w:jc w:val="center"/>
            </w:pPr>
            <w:r>
              <w:rPr>
                <w:rFonts w:ascii="Arial" w:hAnsi="Arial" w:cs="Arial"/>
                <w:b/>
                <w:bCs/>
                <w:color w:val="000000"/>
                <w:position w:val="-2"/>
                <w:sz w:val="18"/>
                <w:szCs w:val="18"/>
                <w:shd w:val="clear" w:color="auto" w:fill="D1D1D1"/>
              </w:rPr>
              <w:t>DDV</w:t>
            </w:r>
          </w:p>
        </w:tc>
        <w:tc>
          <w:tcPr>
            <w:tcW w:w="1093"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FF60A25" w14:textId="77777777" w:rsidR="00156C8C" w:rsidRDefault="00156C8C" w:rsidP="006D1565">
            <w:pPr>
              <w:jc w:val="center"/>
            </w:pPr>
            <w:r>
              <w:rPr>
                <w:rFonts w:ascii="Arial" w:hAnsi="Arial" w:cs="Arial"/>
                <w:b/>
                <w:bCs/>
                <w:color w:val="000000"/>
                <w:position w:val="-2"/>
                <w:sz w:val="18"/>
                <w:szCs w:val="18"/>
                <w:shd w:val="clear" w:color="auto" w:fill="D1D1D1"/>
              </w:rPr>
              <w:t>Vrednost z DDV</w:t>
            </w:r>
          </w:p>
        </w:tc>
      </w:tr>
      <w:tr w:rsidR="00156C8C" w14:paraId="7D9A0D9F" w14:textId="77777777" w:rsidTr="006D1565">
        <w:tc>
          <w:tcPr>
            <w:tcW w:w="203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57893A" w14:textId="56CABE87" w:rsidR="00156C8C" w:rsidRDefault="00156C8C" w:rsidP="006D1565">
            <w:pPr>
              <w:jc w:val="right"/>
            </w:pPr>
            <w:r>
              <w:rPr>
                <w:rFonts w:ascii="Arial" w:hAnsi="Arial" w:cs="Arial"/>
                <w:color w:val="000000"/>
                <w:position w:val="-2"/>
                <w:sz w:val="18"/>
                <w:szCs w:val="18"/>
              </w:rPr>
              <w:t>202</w:t>
            </w:r>
            <w:r w:rsidR="004F0C6E">
              <w:rPr>
                <w:rFonts w:ascii="Arial" w:hAnsi="Arial" w:cs="Arial"/>
                <w:color w:val="000000"/>
                <w:position w:val="-2"/>
                <w:sz w:val="18"/>
                <w:szCs w:val="18"/>
              </w:rPr>
              <w:t>4</w:t>
            </w:r>
          </w:p>
        </w:tc>
        <w:tc>
          <w:tcPr>
            <w:tcW w:w="9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8657D" w14:textId="77777777" w:rsidR="00156C8C" w:rsidRDefault="00156C8C" w:rsidP="006D1565">
            <w:r>
              <w:rPr>
                <w:rFonts w:ascii="Arial" w:hAnsi="Arial" w:cs="Arial"/>
                <w:color w:val="000000"/>
                <w:position w:val="-2"/>
                <w:sz w:val="18"/>
                <w:szCs w:val="18"/>
              </w:rPr>
              <w:t> </w:t>
            </w:r>
          </w:p>
        </w:tc>
        <w:tc>
          <w:tcPr>
            <w:tcW w:w="9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9A4A11" w14:textId="77777777" w:rsidR="00156C8C" w:rsidRDefault="00156C8C" w:rsidP="006D1565">
            <w:r>
              <w:rPr>
                <w:rFonts w:ascii="Arial" w:hAnsi="Arial" w:cs="Arial"/>
                <w:color w:val="000000"/>
                <w:position w:val="-2"/>
                <w:sz w:val="18"/>
                <w:szCs w:val="18"/>
              </w:rPr>
              <w:t> </w:t>
            </w:r>
          </w:p>
        </w:tc>
        <w:tc>
          <w:tcPr>
            <w:tcW w:w="10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187054" w14:textId="77777777" w:rsidR="00156C8C" w:rsidRDefault="00156C8C" w:rsidP="006D1565">
            <w:r>
              <w:rPr>
                <w:rFonts w:ascii="Arial" w:hAnsi="Arial" w:cs="Arial"/>
                <w:color w:val="000000"/>
                <w:position w:val="-2"/>
                <w:sz w:val="18"/>
                <w:szCs w:val="18"/>
              </w:rPr>
              <w:t> </w:t>
            </w:r>
          </w:p>
        </w:tc>
      </w:tr>
      <w:tr w:rsidR="00156C8C" w14:paraId="39D12662" w14:textId="77777777" w:rsidTr="006D1565">
        <w:tc>
          <w:tcPr>
            <w:tcW w:w="2032"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1A097511" w14:textId="77BF3DD1" w:rsidR="00156C8C" w:rsidRDefault="00156C8C" w:rsidP="006D1565">
            <w:pPr>
              <w:jc w:val="right"/>
              <w:rPr>
                <w:rFonts w:ascii="Arial" w:hAnsi="Arial" w:cs="Arial"/>
                <w:color w:val="000000"/>
                <w:position w:val="-2"/>
                <w:sz w:val="18"/>
                <w:szCs w:val="18"/>
              </w:rPr>
            </w:pPr>
            <w:r>
              <w:rPr>
                <w:rFonts w:ascii="Arial" w:hAnsi="Arial" w:cs="Arial"/>
                <w:color w:val="000000"/>
                <w:position w:val="-2"/>
                <w:sz w:val="18"/>
                <w:szCs w:val="18"/>
              </w:rPr>
              <w:t>202</w:t>
            </w:r>
            <w:r w:rsidR="004F0C6E">
              <w:rPr>
                <w:rFonts w:ascii="Arial" w:hAnsi="Arial" w:cs="Arial"/>
                <w:color w:val="000000"/>
                <w:position w:val="-2"/>
                <w:sz w:val="18"/>
                <w:szCs w:val="18"/>
              </w:rPr>
              <w:t>5</w:t>
            </w:r>
          </w:p>
        </w:tc>
        <w:tc>
          <w:tcPr>
            <w:tcW w:w="9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DCBAA7" w14:textId="77777777" w:rsidR="00156C8C" w:rsidRDefault="00156C8C" w:rsidP="006D1565">
            <w:pPr>
              <w:rPr>
                <w:rFonts w:ascii="Arial" w:hAnsi="Arial" w:cs="Arial"/>
                <w:color w:val="000000"/>
                <w:position w:val="-2"/>
                <w:sz w:val="18"/>
                <w:szCs w:val="18"/>
              </w:rPr>
            </w:pPr>
          </w:p>
        </w:tc>
        <w:tc>
          <w:tcPr>
            <w:tcW w:w="9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F1A2AF" w14:textId="77777777" w:rsidR="00156C8C" w:rsidRDefault="00156C8C" w:rsidP="006D1565">
            <w:pPr>
              <w:rPr>
                <w:rFonts w:ascii="Arial" w:hAnsi="Arial" w:cs="Arial"/>
                <w:color w:val="000000"/>
                <w:position w:val="-2"/>
                <w:sz w:val="18"/>
                <w:szCs w:val="18"/>
              </w:rPr>
            </w:pPr>
          </w:p>
        </w:tc>
        <w:tc>
          <w:tcPr>
            <w:tcW w:w="10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5FB03E4" w14:textId="77777777" w:rsidR="00156C8C" w:rsidRDefault="00156C8C" w:rsidP="006D1565">
            <w:pPr>
              <w:rPr>
                <w:rFonts w:ascii="Arial" w:hAnsi="Arial" w:cs="Arial"/>
                <w:color w:val="000000"/>
                <w:position w:val="-2"/>
                <w:sz w:val="18"/>
                <w:szCs w:val="18"/>
              </w:rPr>
            </w:pPr>
          </w:p>
        </w:tc>
      </w:tr>
      <w:tr w:rsidR="004F0C6E" w14:paraId="067BB0EC" w14:textId="77777777" w:rsidTr="006D1565">
        <w:tc>
          <w:tcPr>
            <w:tcW w:w="2032" w:type="pct"/>
            <w:tcBorders>
              <w:top w:val="single" w:sz="5" w:space="0" w:color="000000"/>
              <w:left w:val="single" w:sz="5" w:space="0" w:color="000000"/>
              <w:bottom w:val="single" w:sz="6" w:space="0" w:color="000000"/>
              <w:right w:val="single" w:sz="5" w:space="0" w:color="000000"/>
            </w:tcBorders>
            <w:tcMar>
              <w:top w:w="135" w:type="dxa"/>
              <w:bottom w:w="135" w:type="dxa"/>
            </w:tcMar>
            <w:vAlign w:val="center"/>
          </w:tcPr>
          <w:p w14:paraId="39419B12" w14:textId="5170C1FB" w:rsidR="004F0C6E" w:rsidRDefault="004F0C6E" w:rsidP="006D1565">
            <w:pPr>
              <w:jc w:val="right"/>
              <w:rPr>
                <w:rFonts w:ascii="Arial" w:hAnsi="Arial" w:cs="Arial"/>
                <w:color w:val="000000"/>
                <w:position w:val="-2"/>
                <w:sz w:val="18"/>
                <w:szCs w:val="18"/>
              </w:rPr>
            </w:pPr>
            <w:r>
              <w:rPr>
                <w:rFonts w:ascii="Arial" w:hAnsi="Arial" w:cs="Arial"/>
                <w:color w:val="000000"/>
                <w:position w:val="-2"/>
                <w:sz w:val="18"/>
                <w:szCs w:val="18"/>
              </w:rPr>
              <w:t>2026</w:t>
            </w:r>
          </w:p>
        </w:tc>
        <w:tc>
          <w:tcPr>
            <w:tcW w:w="93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E6D131" w14:textId="77777777" w:rsidR="004F0C6E" w:rsidRDefault="004F0C6E" w:rsidP="006D1565">
            <w:pPr>
              <w:rPr>
                <w:rFonts w:ascii="Arial" w:hAnsi="Arial" w:cs="Arial"/>
                <w:color w:val="000000"/>
                <w:position w:val="-2"/>
                <w:sz w:val="18"/>
                <w:szCs w:val="18"/>
              </w:rPr>
            </w:pPr>
          </w:p>
        </w:tc>
        <w:tc>
          <w:tcPr>
            <w:tcW w:w="9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F3FB80" w14:textId="77777777" w:rsidR="004F0C6E" w:rsidRDefault="004F0C6E" w:rsidP="006D1565">
            <w:pPr>
              <w:rPr>
                <w:rFonts w:ascii="Arial" w:hAnsi="Arial" w:cs="Arial"/>
                <w:color w:val="000000"/>
                <w:position w:val="-2"/>
                <w:sz w:val="18"/>
                <w:szCs w:val="18"/>
              </w:rPr>
            </w:pPr>
          </w:p>
        </w:tc>
        <w:tc>
          <w:tcPr>
            <w:tcW w:w="10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0427E8" w14:textId="77777777" w:rsidR="004F0C6E" w:rsidRDefault="004F0C6E" w:rsidP="006D1565">
            <w:pPr>
              <w:rPr>
                <w:rFonts w:ascii="Arial" w:hAnsi="Arial" w:cs="Arial"/>
                <w:color w:val="000000"/>
                <w:position w:val="-2"/>
                <w:sz w:val="18"/>
                <w:szCs w:val="18"/>
              </w:rPr>
            </w:pPr>
          </w:p>
        </w:tc>
      </w:tr>
      <w:tr w:rsidR="00156C8C" w14:paraId="2BDF34AC" w14:textId="77777777" w:rsidTr="006D1565">
        <w:tc>
          <w:tcPr>
            <w:tcW w:w="2032" w:type="pct"/>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14:paraId="27BA4E73" w14:textId="77777777" w:rsidR="00156C8C" w:rsidRPr="00D67352" w:rsidRDefault="00156C8C" w:rsidP="006D1565">
            <w:pPr>
              <w:jc w:val="right"/>
              <w:rPr>
                <w:rFonts w:ascii="Arial" w:hAnsi="Arial" w:cs="Arial"/>
                <w:b/>
                <w:bCs/>
                <w:color w:val="000000"/>
                <w:position w:val="-2"/>
                <w:sz w:val="18"/>
                <w:szCs w:val="18"/>
              </w:rPr>
            </w:pPr>
            <w:r w:rsidRPr="00D67352">
              <w:rPr>
                <w:rFonts w:ascii="Arial" w:hAnsi="Arial" w:cs="Arial"/>
                <w:b/>
                <w:bCs/>
                <w:color w:val="000000"/>
                <w:position w:val="-2"/>
                <w:sz w:val="18"/>
                <w:szCs w:val="18"/>
              </w:rPr>
              <w:t>SKUPAJ</w:t>
            </w:r>
          </w:p>
        </w:tc>
        <w:tc>
          <w:tcPr>
            <w:tcW w:w="937" w:type="pct"/>
            <w:tcBorders>
              <w:top w:val="single" w:sz="5" w:space="0" w:color="000000"/>
              <w:left w:val="single" w:sz="6" w:space="0" w:color="000000"/>
              <w:bottom w:val="single" w:sz="5" w:space="0" w:color="000000"/>
              <w:right w:val="single" w:sz="5" w:space="0" w:color="000000"/>
            </w:tcBorders>
            <w:tcMar>
              <w:top w:w="135" w:type="dxa"/>
              <w:bottom w:w="135" w:type="dxa"/>
            </w:tcMar>
            <w:vAlign w:val="center"/>
          </w:tcPr>
          <w:p w14:paraId="31606B3E" w14:textId="77777777" w:rsidR="00156C8C" w:rsidRDefault="00156C8C" w:rsidP="006D1565">
            <w:pPr>
              <w:rPr>
                <w:rFonts w:ascii="Arial" w:hAnsi="Arial" w:cs="Arial"/>
                <w:color w:val="000000"/>
                <w:position w:val="-2"/>
                <w:sz w:val="18"/>
                <w:szCs w:val="18"/>
              </w:rPr>
            </w:pPr>
          </w:p>
        </w:tc>
        <w:tc>
          <w:tcPr>
            <w:tcW w:w="93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FEFEB7" w14:textId="77777777" w:rsidR="00156C8C" w:rsidRDefault="00156C8C" w:rsidP="006D1565">
            <w:pPr>
              <w:rPr>
                <w:rFonts w:ascii="Arial" w:hAnsi="Arial" w:cs="Arial"/>
                <w:color w:val="000000"/>
                <w:position w:val="-2"/>
                <w:sz w:val="18"/>
                <w:szCs w:val="18"/>
              </w:rPr>
            </w:pPr>
          </w:p>
        </w:tc>
        <w:tc>
          <w:tcPr>
            <w:tcW w:w="109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37EA07B" w14:textId="77777777" w:rsidR="00156C8C" w:rsidRDefault="00156C8C" w:rsidP="006D1565">
            <w:pPr>
              <w:rPr>
                <w:rFonts w:ascii="Arial" w:hAnsi="Arial" w:cs="Arial"/>
                <w:color w:val="000000"/>
                <w:position w:val="-2"/>
                <w:sz w:val="18"/>
                <w:szCs w:val="18"/>
              </w:rPr>
            </w:pPr>
          </w:p>
        </w:tc>
      </w:tr>
    </w:tbl>
    <w:p w14:paraId="363692EF" w14:textId="100E2850" w:rsidR="00D11E54" w:rsidRDefault="00000000">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Zavezujemo se, da bomo </w:t>
      </w:r>
      <w:r w:rsidR="00156C8C">
        <w:rPr>
          <w:rFonts w:ascii="Arial" w:hAnsi="Arial" w:cs="Arial"/>
          <w:color w:val="000000"/>
          <w:sz w:val="18"/>
          <w:szCs w:val="18"/>
        </w:rPr>
        <w:t>storitve</w:t>
      </w:r>
      <w:r>
        <w:rPr>
          <w:rFonts w:ascii="Arial" w:hAnsi="Arial" w:cs="Arial"/>
          <w:color w:val="000000"/>
          <w:sz w:val="18"/>
          <w:szCs w:val="18"/>
        </w:rPr>
        <w:t xml:space="preserve"> izvršili skladno z zahtevami naročnika, najkasneje v roku določenem v razpisni dokumentaciji.  </w:t>
      </w:r>
    </w:p>
    <w:p w14:paraId="06CA362F" w14:textId="77777777" w:rsidR="00156C8C" w:rsidRDefault="00000000" w:rsidP="00156C8C">
      <w:pPr>
        <w:spacing w:before="360"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156C8C">
        <w:rPr>
          <w:rFonts w:ascii="Arial" w:hAnsi="Arial" w:cs="Arial"/>
          <w:b/>
          <w:bCs/>
          <w:color w:val="000000"/>
          <w:sz w:val="18"/>
          <w:szCs w:val="18"/>
        </w:rPr>
        <w:t>e</w:t>
      </w:r>
      <w:r>
        <w:rPr>
          <w:rFonts w:ascii="Arial" w:hAnsi="Arial" w:cs="Arial"/>
          <w:color w:val="000000"/>
          <w:sz w:val="18"/>
          <w:szCs w:val="18"/>
        </w:rPr>
        <w:t> </w:t>
      </w:r>
    </w:p>
    <w:p w14:paraId="66AF9A83" w14:textId="0A2D4C06" w:rsidR="00D11E54" w:rsidRDefault="00000000">
      <w:pPr>
        <w:spacing w:before="225" w:after="225" w:line="240" w:lineRule="auto"/>
        <w:jc w:val="both"/>
      </w:pPr>
      <w:r>
        <w:rPr>
          <w:rFonts w:ascii="Arial" w:hAnsi="Arial" w:cs="Arial"/>
          <w:color w:val="000000"/>
          <w:sz w:val="18"/>
          <w:szCs w:val="18"/>
        </w:rPr>
        <w:t>Ponudba velja najmanj 90 dni od roka za predložitev ponudb.</w:t>
      </w:r>
    </w:p>
    <w:p w14:paraId="79C79390" w14:textId="77777777" w:rsidR="00D11E54" w:rsidRDefault="00000000">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787504CE" w14:textId="2299B94E" w:rsidR="00D11E54" w:rsidRDefault="00000000" w:rsidP="00156C8C">
      <w:pPr>
        <w:spacing w:before="360" w:after="225" w:line="240" w:lineRule="auto"/>
        <w:jc w:val="both"/>
      </w:pPr>
      <w:r>
        <w:rPr>
          <w:rFonts w:ascii="Arial" w:hAnsi="Arial" w:cs="Arial"/>
          <w:b/>
          <w:bCs/>
          <w:color w:val="000000"/>
          <w:sz w:val="18"/>
          <w:szCs w:val="18"/>
        </w:rPr>
        <w:t>IV. Podatki o plačilu </w:t>
      </w:r>
    </w:p>
    <w:p w14:paraId="3C4638AA" w14:textId="77777777" w:rsidR="00D11E54" w:rsidRDefault="00000000">
      <w:pPr>
        <w:spacing w:before="225" w:after="225" w:line="240" w:lineRule="auto"/>
        <w:jc w:val="both"/>
      </w:pPr>
      <w:r>
        <w:rPr>
          <w:rFonts w:ascii="Arial" w:hAnsi="Arial" w:cs="Arial"/>
          <w:color w:val="000000"/>
          <w:sz w:val="18"/>
          <w:szCs w:val="18"/>
        </w:rPr>
        <w:t>Plačila se opravijo na podlagi izdanih računov. Če ni z zakonom ali drugim predpisom določeno drugače, je rok plačila je 30 dni od datuma prejema računa. Če naročnik izpodbija del zneska, je dolžan plačati nesporni del zneska. Roki plačil podizvajalcem so enaki kot za izvajalca.</w:t>
      </w:r>
    </w:p>
    <w:p w14:paraId="6CF8A5E6" w14:textId="77777777" w:rsidR="00D11E54" w:rsidRDefault="00000000">
      <w:pPr>
        <w:spacing w:before="225" w:after="225" w:line="240" w:lineRule="auto"/>
        <w:jc w:val="both"/>
      </w:pPr>
      <w:r>
        <w:rPr>
          <w:rFonts w:ascii="Arial" w:hAnsi="Arial" w:cs="Arial"/>
          <w:color w:val="000000"/>
          <w:sz w:val="18"/>
          <w:szCs w:val="18"/>
        </w:rPr>
        <w:t>Izvajalec izstavi račun v elektronski obliki (eRačun) preko spletnega portala UJPnet. Kot uradni prejem računa se šteje datum vnosa računa v sistem UJPnet.</w:t>
      </w:r>
    </w:p>
    <w:p w14:paraId="4302CD76" w14:textId="3F0406CF" w:rsidR="00D11E54" w:rsidRDefault="00000000" w:rsidP="00156C8C">
      <w:pPr>
        <w:spacing w:after="0"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0CFD959" w14:textId="234A0B28" w:rsidR="00D11E54" w:rsidRDefault="00000000" w:rsidP="00156C8C">
      <w:pPr>
        <w:spacing w:before="360" w:after="0" w:line="240" w:lineRule="auto"/>
        <w:jc w:val="both"/>
        <w:rPr>
          <w:rFonts w:ascii="Arial" w:hAnsi="Arial" w:cs="Arial"/>
          <w:b/>
          <w:bCs/>
          <w:color w:val="000000"/>
          <w:sz w:val="18"/>
          <w:szCs w:val="18"/>
        </w:rPr>
      </w:pPr>
      <w:r>
        <w:rPr>
          <w:rFonts w:ascii="Arial" w:hAnsi="Arial" w:cs="Arial"/>
          <w:b/>
          <w:bCs/>
          <w:color w:val="000000"/>
          <w:sz w:val="18"/>
          <w:szCs w:val="18"/>
        </w:rPr>
        <w:t>V. Podatki o gospodarskem subjektu</w:t>
      </w:r>
    </w:p>
    <w:p w14:paraId="67605CF8" w14:textId="77777777" w:rsidR="00156C8C" w:rsidRDefault="00156C8C" w:rsidP="00156C8C">
      <w:pPr>
        <w:spacing w:after="0" w:line="240" w:lineRule="auto"/>
        <w:jc w:val="both"/>
      </w:pP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D11E54" w14:paraId="1CEFA79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D1F12A" w14:textId="77777777" w:rsidR="00D11E54" w:rsidRDefault="00000000">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1DBD2F" w14:textId="77777777" w:rsidR="00D11E54" w:rsidRDefault="00000000">
            <w:r>
              <w:rPr>
                <w:rFonts w:ascii="Arial" w:hAnsi="Arial" w:cs="Arial"/>
                <w:color w:val="000000"/>
                <w:position w:val="-2"/>
                <w:sz w:val="18"/>
                <w:szCs w:val="18"/>
              </w:rPr>
              <w:t> </w:t>
            </w:r>
          </w:p>
        </w:tc>
      </w:tr>
      <w:tr w:rsidR="00D11E54" w14:paraId="45641A8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FE0F79" w14:textId="77777777" w:rsidR="00D11E54" w:rsidRDefault="00000000">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A45BD7" w14:textId="77777777" w:rsidR="00D11E54" w:rsidRDefault="00000000">
            <w:r>
              <w:rPr>
                <w:rFonts w:ascii="Arial" w:hAnsi="Arial" w:cs="Arial"/>
                <w:color w:val="000000"/>
                <w:position w:val="-2"/>
                <w:sz w:val="18"/>
                <w:szCs w:val="18"/>
              </w:rPr>
              <w:t> </w:t>
            </w:r>
          </w:p>
        </w:tc>
      </w:tr>
      <w:tr w:rsidR="00D11E54" w14:paraId="4EB1FEE3"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C5980B6" w14:textId="77777777" w:rsidR="00D11E54" w:rsidRDefault="00000000">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AB824A" w14:textId="77777777" w:rsidR="00D11E54" w:rsidRDefault="00000000">
            <w:r>
              <w:rPr>
                <w:rFonts w:ascii="Arial" w:hAnsi="Arial" w:cs="Arial"/>
                <w:color w:val="000000"/>
                <w:position w:val="-2"/>
                <w:sz w:val="18"/>
                <w:szCs w:val="18"/>
              </w:rPr>
              <w:t> </w:t>
            </w:r>
          </w:p>
        </w:tc>
      </w:tr>
      <w:tr w:rsidR="00D11E54" w14:paraId="6BD81ECE"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8C388A" w14:textId="77777777" w:rsidR="00D11E54" w:rsidRDefault="00000000">
            <w:pPr>
              <w:jc w:val="right"/>
            </w:pPr>
            <w:r>
              <w:rPr>
                <w:rFonts w:ascii="Arial" w:hAnsi="Arial" w:cs="Arial"/>
                <w:b/>
                <w:bCs/>
                <w:color w:val="000000"/>
                <w:position w:val="-2"/>
                <w:sz w:val="18"/>
                <w:szCs w:val="18"/>
                <w:shd w:val="clear" w:color="auto" w:fill="CCCCCC"/>
              </w:rPr>
              <w:lastRenderedPageBreak/>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61BE8E" w14:textId="77777777" w:rsidR="00D11E54" w:rsidRDefault="00000000">
            <w:r>
              <w:rPr>
                <w:rFonts w:ascii="Arial" w:hAnsi="Arial" w:cs="Arial"/>
                <w:color w:val="000000"/>
                <w:position w:val="-2"/>
                <w:sz w:val="18"/>
                <w:szCs w:val="18"/>
              </w:rPr>
              <w:t> </w:t>
            </w:r>
          </w:p>
        </w:tc>
      </w:tr>
      <w:tr w:rsidR="00D11E54" w14:paraId="6FC50147"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22C124" w14:textId="77777777" w:rsidR="00D11E54" w:rsidRDefault="00000000">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58691B" w14:textId="77777777" w:rsidR="00D11E54" w:rsidRDefault="00000000">
            <w:r>
              <w:rPr>
                <w:rFonts w:ascii="Arial" w:hAnsi="Arial" w:cs="Arial"/>
                <w:color w:val="000000"/>
                <w:position w:val="-2"/>
                <w:sz w:val="18"/>
                <w:szCs w:val="18"/>
              </w:rPr>
              <w:t> </w:t>
            </w:r>
          </w:p>
        </w:tc>
      </w:tr>
      <w:tr w:rsidR="00D11E54" w14:paraId="67E9D771"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CF0424" w14:textId="77777777" w:rsidR="00D11E54" w:rsidRDefault="00000000">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DEC2F3" w14:textId="77777777" w:rsidR="00D11E54" w:rsidRDefault="00000000">
            <w:r>
              <w:rPr>
                <w:rFonts w:ascii="Arial" w:hAnsi="Arial" w:cs="Arial"/>
                <w:color w:val="000000"/>
                <w:position w:val="-2"/>
                <w:sz w:val="18"/>
                <w:szCs w:val="18"/>
              </w:rPr>
              <w:t> </w:t>
            </w:r>
          </w:p>
        </w:tc>
      </w:tr>
      <w:tr w:rsidR="00D11E54" w14:paraId="6FC146B8"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0FAEADD" w14:textId="77777777" w:rsidR="00D11E54" w:rsidRDefault="00000000">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10C77A" w14:textId="77777777" w:rsidR="00D11E54" w:rsidRDefault="00000000">
            <w:r>
              <w:rPr>
                <w:rFonts w:ascii="Arial" w:hAnsi="Arial" w:cs="Arial"/>
                <w:color w:val="000000"/>
                <w:position w:val="-2"/>
                <w:sz w:val="18"/>
                <w:szCs w:val="18"/>
              </w:rPr>
              <w:t> </w:t>
            </w:r>
          </w:p>
        </w:tc>
      </w:tr>
      <w:tr w:rsidR="00D11E54" w14:paraId="6B1D8D40"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4C2F1E9" w14:textId="77777777" w:rsidR="00D11E54" w:rsidRDefault="00000000">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C7553B" w14:textId="77777777" w:rsidR="00D11E54" w:rsidRDefault="00000000">
            <w:r>
              <w:rPr>
                <w:rFonts w:ascii="Arial" w:hAnsi="Arial" w:cs="Arial"/>
                <w:color w:val="000000"/>
                <w:position w:val="-2"/>
                <w:sz w:val="18"/>
                <w:szCs w:val="18"/>
              </w:rPr>
              <w:t> </w:t>
            </w:r>
          </w:p>
        </w:tc>
      </w:tr>
      <w:tr w:rsidR="00D11E54" w14:paraId="02C3A942"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C0C1C4" w14:textId="77777777" w:rsidR="00D11E54" w:rsidRDefault="00000000">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8D65D3C" w14:textId="77777777" w:rsidR="00D11E54" w:rsidRDefault="00000000">
            <w:r>
              <w:rPr>
                <w:rFonts w:ascii="Arial" w:hAnsi="Arial" w:cs="Arial"/>
                <w:color w:val="000000"/>
                <w:position w:val="-2"/>
                <w:sz w:val="18"/>
                <w:szCs w:val="18"/>
              </w:rPr>
              <w:t> </w:t>
            </w:r>
          </w:p>
        </w:tc>
      </w:tr>
      <w:tr w:rsidR="00D11E54" w14:paraId="3F1FD51B" w14:textId="77777777">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40F004" w14:textId="77777777" w:rsidR="00D11E54" w:rsidRDefault="00000000">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1449549" w14:textId="77777777" w:rsidR="00D11E54" w:rsidRDefault="00000000">
            <w:r>
              <w:rPr>
                <w:rFonts w:ascii="Arial" w:hAnsi="Arial" w:cs="Arial"/>
                <w:color w:val="000000"/>
                <w:position w:val="-2"/>
                <w:sz w:val="18"/>
                <w:szCs w:val="18"/>
              </w:rPr>
              <w:t> </w:t>
            </w:r>
          </w:p>
        </w:tc>
      </w:tr>
    </w:tbl>
    <w:p w14:paraId="433F4081" w14:textId="77777777" w:rsidR="00D11E54" w:rsidRDefault="00D11E54"/>
    <w:tbl>
      <w:tblPr>
        <w:tblStyle w:val="NormalTablePHPDOCX"/>
        <w:tblW w:w="8745" w:type="dxa"/>
        <w:tblInd w:w="108" w:type="dxa"/>
        <w:tblLook w:val="04A0" w:firstRow="1" w:lastRow="0" w:firstColumn="1" w:lastColumn="0" w:noHBand="0" w:noVBand="1"/>
      </w:tblPr>
      <w:tblGrid>
        <w:gridCol w:w="4080"/>
        <w:gridCol w:w="4665"/>
      </w:tblGrid>
      <w:tr w:rsidR="00D11E54" w14:paraId="7CAF7463" w14:textId="77777777">
        <w:tc>
          <w:tcPr>
            <w:tcW w:w="4080" w:type="dxa"/>
            <w:gridSpan w:val="2"/>
            <w:tcMar>
              <w:top w:w="75" w:type="dxa"/>
              <w:bottom w:w="75" w:type="dxa"/>
            </w:tcMar>
            <w:vAlign w:val="center"/>
          </w:tcPr>
          <w:p w14:paraId="6C9A760B" w14:textId="77777777" w:rsidR="00D11E54" w:rsidRDefault="00000000">
            <w:pPr>
              <w:spacing w:before="135" w:after="135"/>
              <w:jc w:val="both"/>
              <w:textAlignment w:val="center"/>
            </w:pPr>
            <w:r>
              <w:rPr>
                <w:rFonts w:ascii="Arial" w:hAnsi="Arial" w:cs="Arial"/>
                <w:color w:val="000000"/>
                <w:position w:val="-2"/>
                <w:sz w:val="18"/>
                <w:szCs w:val="18"/>
              </w:rPr>
              <w:t> </w:t>
            </w:r>
          </w:p>
        </w:tc>
      </w:tr>
      <w:tr w:rsidR="00D11E54" w14:paraId="07086DC3" w14:textId="77777777">
        <w:tc>
          <w:tcPr>
            <w:tcW w:w="4080" w:type="dxa"/>
            <w:tcMar>
              <w:top w:w="75" w:type="dxa"/>
              <w:bottom w:w="75" w:type="dxa"/>
            </w:tcMar>
            <w:vAlign w:val="center"/>
          </w:tcPr>
          <w:p w14:paraId="7210E57C" w14:textId="77777777" w:rsidR="00D11E54"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D40B911" w14:textId="77777777" w:rsidR="00D11E54" w:rsidRDefault="00000000">
            <w:pPr>
              <w:jc w:val="center"/>
            </w:pPr>
            <w:r>
              <w:rPr>
                <w:rFonts w:ascii="Arial" w:hAnsi="Arial" w:cs="Arial"/>
                <w:color w:val="000000"/>
                <w:position w:val="-2"/>
                <w:sz w:val="18"/>
                <w:szCs w:val="18"/>
              </w:rPr>
              <w:t>Ime in priimek: _____________________</w:t>
            </w:r>
          </w:p>
        </w:tc>
      </w:tr>
      <w:tr w:rsidR="00D11E54" w14:paraId="73BD5616" w14:textId="77777777">
        <w:tc>
          <w:tcPr>
            <w:tcW w:w="4080" w:type="dxa"/>
            <w:tcMar>
              <w:top w:w="75" w:type="dxa"/>
              <w:bottom w:w="75" w:type="dxa"/>
            </w:tcMar>
            <w:vAlign w:val="center"/>
          </w:tcPr>
          <w:p w14:paraId="6967883C" w14:textId="77777777" w:rsidR="00D11E54" w:rsidRDefault="00000000">
            <w:r>
              <w:rPr>
                <w:rFonts w:ascii="Arial" w:hAnsi="Arial" w:cs="Arial"/>
                <w:color w:val="000000"/>
                <w:position w:val="-2"/>
                <w:sz w:val="18"/>
                <w:szCs w:val="18"/>
              </w:rPr>
              <w:t> </w:t>
            </w:r>
          </w:p>
        </w:tc>
        <w:tc>
          <w:tcPr>
            <w:tcW w:w="0" w:type="auto"/>
            <w:tcMar>
              <w:top w:w="75" w:type="dxa"/>
              <w:bottom w:w="75" w:type="dxa"/>
            </w:tcMar>
            <w:vAlign w:val="center"/>
          </w:tcPr>
          <w:p w14:paraId="43E2610E" w14:textId="77777777" w:rsidR="00D11E54" w:rsidRDefault="00D11E54"/>
          <w:p w14:paraId="5EB22835" w14:textId="77777777" w:rsidR="00D11E54" w:rsidRDefault="00000000">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419C8C38" w14:textId="77777777" w:rsidR="00D11E54" w:rsidRDefault="00000000">
      <w:pPr>
        <w:spacing w:before="225" w:after="225" w:line="240" w:lineRule="auto"/>
        <w:jc w:val="both"/>
        <w:sectPr w:rsidR="00D11E54" w:rsidSect="006E7A2B">
          <w:footerReference w:type="default" r:id="rId10"/>
          <w:pgSz w:w="11906" w:h="16838"/>
          <w:pgMar w:top="1418" w:right="1418" w:bottom="1418" w:left="1418" w:header="567" w:footer="596" w:gutter="0"/>
          <w:cols w:space="708"/>
          <w:docGrid w:linePitch="360"/>
        </w:sectPr>
      </w:pPr>
      <w:r>
        <w:rPr>
          <w:rFonts w:ascii="Arial" w:hAnsi="Arial" w:cs="Arial"/>
          <w:color w:val="000000"/>
          <w:sz w:val="18"/>
          <w:szCs w:val="18"/>
        </w:rPr>
        <w:t> </w:t>
      </w:r>
    </w:p>
    <w:p w14:paraId="2DBC0E7F" w14:textId="77777777" w:rsidR="00335D8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2</w:t>
      </w:r>
    </w:p>
    <w:p w14:paraId="2284E2EC" w14:textId="77777777" w:rsidR="00335D8C" w:rsidRPr="00252358" w:rsidRDefault="00335D8C" w:rsidP="00252358"/>
    <w:p w14:paraId="5F0247D5" w14:textId="77777777" w:rsidR="00335D8C"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758A96E2" w14:textId="77777777" w:rsidR="00335D8C" w:rsidRDefault="00335D8C" w:rsidP="00EB2A75">
      <w:pPr>
        <w:spacing w:after="120"/>
        <w:rPr>
          <w:rFonts w:ascii="Arial" w:hAnsi="Arial" w:cs="Arial"/>
        </w:rPr>
      </w:pPr>
    </w:p>
    <w:p w14:paraId="60CB5A81" w14:textId="77777777" w:rsidR="00D11E54" w:rsidRDefault="00000000">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Izbira izvajalca storitev odvoza gošč iz greznic ali MKČN ter storitev čiščenja kanalizacije in ostalih spremljajočih storitev za območje Občine Gornja Radgona za obdobje od leta 2024 do konca leta 2026</w:t>
      </w:r>
      <w:r>
        <w:rPr>
          <w:rFonts w:ascii="Arial" w:hAnsi="Arial" w:cs="Arial"/>
          <w:color w:val="000000"/>
          <w:sz w:val="18"/>
          <w:szCs w:val="18"/>
        </w:rPr>
        <w:t>«,</w:t>
      </w:r>
    </w:p>
    <w:p w14:paraId="745BF12F" w14:textId="77777777" w:rsidR="00D11E54" w:rsidRDefault="00000000">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06408E9D" w14:textId="77777777" w:rsidR="00D11E54" w:rsidRDefault="00000000">
      <w:pPr>
        <w:spacing w:before="225" w:after="225" w:line="240" w:lineRule="auto"/>
        <w:jc w:val="both"/>
      </w:pPr>
      <w:r>
        <w:rPr>
          <w:rFonts w:ascii="Arial" w:hAnsi="Arial" w:cs="Arial"/>
          <w:i/>
          <w:iCs/>
          <w:color w:val="000000"/>
          <w:sz w:val="18"/>
          <w:szCs w:val="18"/>
        </w:rPr>
        <w:t>(naziv ponudnika, partnerja v skupni ponudbi)</w:t>
      </w:r>
    </w:p>
    <w:p w14:paraId="75ABDE4B" w14:textId="77777777" w:rsidR="00D11E54" w:rsidRDefault="00000000">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D11E54" w14:paraId="76431844" w14:textId="77777777">
        <w:tc>
          <w:tcPr>
            <w:tcW w:w="0" w:type="auto"/>
            <w:tcMar>
              <w:top w:w="0" w:type="auto"/>
              <w:bottom w:w="0" w:type="auto"/>
            </w:tcMar>
          </w:tcPr>
          <w:p w14:paraId="5D7BEB77" w14:textId="77777777" w:rsidR="00D11E54" w:rsidRDefault="00000000">
            <w:pPr>
              <w:numPr>
                <w:ilvl w:val="0"/>
                <w:numId w:val="23"/>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760516C2" w14:textId="77777777" w:rsidR="00D11E54" w:rsidRDefault="00000000">
            <w:pPr>
              <w:numPr>
                <w:ilvl w:val="0"/>
                <w:numId w:val="23"/>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3C470B36" w14:textId="77777777" w:rsidR="00D11E54" w:rsidRDefault="00000000">
            <w:pPr>
              <w:numPr>
                <w:ilvl w:val="0"/>
                <w:numId w:val="23"/>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0C85DE7A" w14:textId="77777777" w:rsidR="00D11E54" w:rsidRDefault="00000000">
            <w:pPr>
              <w:numPr>
                <w:ilvl w:val="0"/>
                <w:numId w:val="23"/>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14:paraId="06B4A938" w14:textId="77777777" w:rsidR="00D11E54"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5BCC73FA" w14:textId="77777777" w:rsidR="00D11E54"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14:paraId="4D8A2539" w14:textId="77777777" w:rsidR="00D11E54"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47C2C8A9" w14:textId="77777777" w:rsidR="00D11E54"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14:paraId="1698C3C7" w14:textId="77777777" w:rsidR="00D11E54"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7D9B6E99" w14:textId="77777777" w:rsidR="00D11E54"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EEEE475" w14:textId="77777777" w:rsidR="00D11E54" w:rsidRDefault="00000000">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3DBF4687" w14:textId="77777777" w:rsidR="00D11E54" w:rsidRDefault="00000000">
            <w:pPr>
              <w:numPr>
                <w:ilvl w:val="0"/>
                <w:numId w:val="23"/>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E0183B4" w14:textId="77777777" w:rsidR="00D11E54" w:rsidRDefault="00000000">
            <w:pPr>
              <w:numPr>
                <w:ilvl w:val="0"/>
                <w:numId w:val="23"/>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14:paraId="4B26885A" w14:textId="77777777" w:rsidR="00D11E54" w:rsidRDefault="00000000">
            <w:pPr>
              <w:numPr>
                <w:ilvl w:val="0"/>
                <w:numId w:val="23"/>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14:paraId="2049B732" w14:textId="77777777" w:rsidR="00D11E54"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705AC1D" w14:textId="77777777" w:rsidR="00D11E54"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3FA8C228" w14:textId="77777777" w:rsidR="00D11E54"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482D4868" w14:textId="77777777" w:rsidR="00D11E54"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0C3F8963" w14:textId="77777777" w:rsidR="00D11E54" w:rsidRDefault="00000000">
            <w:pPr>
              <w:numPr>
                <w:ilvl w:val="0"/>
                <w:numId w:val="23"/>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7C865901" w14:textId="77777777" w:rsidR="00D11E54" w:rsidRDefault="00000000">
            <w:pPr>
              <w:numPr>
                <w:ilvl w:val="0"/>
                <w:numId w:val="23"/>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4911647D" w14:textId="77777777" w:rsidR="00D11E54" w:rsidRDefault="00000000">
            <w:pPr>
              <w:numPr>
                <w:ilvl w:val="0"/>
                <w:numId w:val="23"/>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3B48E341" w14:textId="77777777" w:rsidR="00D11E54" w:rsidRDefault="00000000">
            <w:pPr>
              <w:numPr>
                <w:ilvl w:val="0"/>
                <w:numId w:val="23"/>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0706D8E0" w14:textId="77777777" w:rsidR="00D11E54" w:rsidRDefault="00000000">
      <w:pPr>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D11E54" w14:paraId="043D72FF" w14:textId="77777777">
        <w:tc>
          <w:tcPr>
            <w:tcW w:w="0" w:type="auto"/>
            <w:tcMar>
              <w:top w:w="0" w:type="auto"/>
              <w:bottom w:w="0" w:type="auto"/>
            </w:tcMar>
          </w:tcPr>
          <w:p w14:paraId="2CBAB9B5" w14:textId="77777777" w:rsidR="00D11E54" w:rsidRDefault="00000000">
            <w:pPr>
              <w:numPr>
                <w:ilvl w:val="0"/>
                <w:numId w:val="24"/>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12730E4D" w14:textId="77777777" w:rsidR="00D11E54" w:rsidRDefault="00000000">
            <w:pPr>
              <w:numPr>
                <w:ilvl w:val="0"/>
                <w:numId w:val="24"/>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14:paraId="62F866A1" w14:textId="77777777" w:rsidR="00D11E54" w:rsidRDefault="00000000">
            <w:pPr>
              <w:numPr>
                <w:ilvl w:val="0"/>
                <w:numId w:val="24"/>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14:paraId="6E861357" w14:textId="77777777" w:rsidR="00D11E54" w:rsidRDefault="00000000">
            <w:pPr>
              <w:numPr>
                <w:ilvl w:val="0"/>
                <w:numId w:val="24"/>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14:paraId="28A0DD2E" w14:textId="77777777" w:rsidR="00D11E54" w:rsidRDefault="00000000">
            <w:pPr>
              <w:numPr>
                <w:ilvl w:val="0"/>
                <w:numId w:val="24"/>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E51E8D4" w14:textId="77777777" w:rsidR="00D11E54" w:rsidRDefault="00000000">
            <w:pPr>
              <w:numPr>
                <w:ilvl w:val="0"/>
                <w:numId w:val="24"/>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675DF2EB" w14:textId="77777777" w:rsidR="00D11E54" w:rsidRDefault="00000000">
            <w:pPr>
              <w:numPr>
                <w:ilvl w:val="0"/>
                <w:numId w:val="24"/>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A3CFC69" w14:textId="77777777" w:rsidR="00D11E54" w:rsidRDefault="00000000">
            <w:pPr>
              <w:numPr>
                <w:ilvl w:val="0"/>
                <w:numId w:val="24"/>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30AC1639" w14:textId="77777777" w:rsidR="00D11E54" w:rsidRDefault="00000000">
            <w:pPr>
              <w:numPr>
                <w:ilvl w:val="0"/>
                <w:numId w:val="24"/>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4DD4686" w14:textId="77777777" w:rsidR="00D11E54" w:rsidRDefault="00000000">
            <w:pPr>
              <w:numPr>
                <w:ilvl w:val="0"/>
                <w:numId w:val="24"/>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47E756E6" w14:textId="77777777" w:rsidR="00D11E54" w:rsidRDefault="00000000">
            <w:pPr>
              <w:numPr>
                <w:ilvl w:val="0"/>
                <w:numId w:val="24"/>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10FD95B1" w14:textId="77777777" w:rsidR="00D11E54" w:rsidRDefault="00000000">
            <w:pPr>
              <w:numPr>
                <w:ilvl w:val="0"/>
                <w:numId w:val="24"/>
              </w:numPr>
              <w:jc w:val="both"/>
              <w:rPr>
                <w:rFonts w:ascii="Arial" w:hAnsi="Arial" w:cs="Arial"/>
                <w:color w:val="000000"/>
                <w:sz w:val="18"/>
                <w:szCs w:val="18"/>
              </w:rPr>
            </w:pPr>
            <w:r>
              <w:rPr>
                <w:rFonts w:ascii="Arial" w:hAnsi="Arial" w:cs="Arial"/>
                <w:color w:val="000000"/>
                <w:sz w:val="18"/>
                <w:szCs w:val="18"/>
              </w:rPr>
              <w:t>poslovni subjekt ni povezan s funkcionarjem in po njenem vedenju ni povezan z družinskim članom funkcionarja naročnika na način, določen v prvem odstavku 35. člena ZIntPK,</w:t>
            </w:r>
          </w:p>
          <w:p w14:paraId="6B645C7F" w14:textId="77777777" w:rsidR="00D11E54" w:rsidRDefault="00000000">
            <w:pPr>
              <w:numPr>
                <w:ilvl w:val="0"/>
                <w:numId w:val="24"/>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447141AE" w14:textId="77777777" w:rsidR="00D11E54"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47F18E05" w14:textId="77777777" w:rsidR="00D11E54" w:rsidRDefault="00000000">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KOMUNALA RADGONA d.o.o., Partizanska cesta 13, 9250 Gornja Radgona</w:t>
      </w:r>
      <w:r>
        <w:rPr>
          <w:rFonts w:ascii="Arial" w:hAnsi="Arial" w:cs="Arial"/>
          <w:color w:val="000000"/>
          <w:sz w:val="18"/>
          <w:szCs w:val="18"/>
        </w:rPr>
        <w:t>  v zvezi z oddajo javnega naročila za namene </w:t>
      </w:r>
      <w:r>
        <w:rPr>
          <w:rFonts w:ascii="Arial" w:hAnsi="Arial" w:cs="Arial"/>
          <w:b/>
          <w:bCs/>
          <w:color w:val="000000"/>
          <w:sz w:val="18"/>
          <w:szCs w:val="18"/>
        </w:rPr>
        <w:t>Izbira izvajalca storitev odvoza gošč iz greznic ali MKČN ter storitev čiščenja kanalizacije in ostalih spremljajočih storitev za območje Občine Gornja Radgona za obdobje od leta 2024 do konca leta 2026,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14:paraId="18E23F8B" w14:textId="77777777" w:rsidR="00D11E54"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11E54" w14:paraId="6A7DD4DE" w14:textId="77777777">
        <w:tc>
          <w:tcPr>
            <w:tcW w:w="2500" w:type="pct"/>
            <w:tcMar>
              <w:top w:w="75" w:type="dxa"/>
              <w:bottom w:w="75" w:type="dxa"/>
            </w:tcMar>
            <w:vAlign w:val="center"/>
          </w:tcPr>
          <w:p w14:paraId="3AAC7649" w14:textId="77777777" w:rsidR="00D11E54"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542B09B" w14:textId="77777777" w:rsidR="00D11E54" w:rsidRDefault="00000000">
            <w:r>
              <w:rPr>
                <w:rFonts w:ascii="Arial" w:hAnsi="Arial" w:cs="Arial"/>
                <w:color w:val="000000"/>
                <w:position w:val="-2"/>
                <w:sz w:val="18"/>
                <w:szCs w:val="18"/>
              </w:rPr>
              <w:t>Ime in priimek: _____________________</w:t>
            </w:r>
          </w:p>
        </w:tc>
      </w:tr>
      <w:tr w:rsidR="00D11E54" w14:paraId="1633E1A2" w14:textId="77777777">
        <w:tc>
          <w:tcPr>
            <w:tcW w:w="2500" w:type="pct"/>
            <w:tcMar>
              <w:top w:w="75" w:type="dxa"/>
              <w:bottom w:w="75" w:type="dxa"/>
            </w:tcMar>
            <w:vAlign w:val="center"/>
          </w:tcPr>
          <w:p w14:paraId="785C2914" w14:textId="77777777" w:rsidR="00D11E54" w:rsidRDefault="00000000">
            <w:r>
              <w:rPr>
                <w:rFonts w:ascii="Arial" w:hAnsi="Arial" w:cs="Arial"/>
                <w:color w:val="000000"/>
                <w:position w:val="-2"/>
                <w:sz w:val="18"/>
                <w:szCs w:val="18"/>
              </w:rPr>
              <w:t> </w:t>
            </w:r>
          </w:p>
        </w:tc>
        <w:tc>
          <w:tcPr>
            <w:tcW w:w="0" w:type="auto"/>
            <w:tcMar>
              <w:top w:w="75" w:type="dxa"/>
              <w:bottom w:w="75" w:type="dxa"/>
            </w:tcMar>
            <w:vAlign w:val="center"/>
          </w:tcPr>
          <w:p w14:paraId="02A0DBB5" w14:textId="77777777" w:rsidR="00D11E54" w:rsidRDefault="00D11E54"/>
          <w:p w14:paraId="7019508B" w14:textId="77777777" w:rsidR="00D11E54" w:rsidRDefault="00000000">
            <w:pPr>
              <w:jc w:val="center"/>
            </w:pPr>
            <w:r>
              <w:rPr>
                <w:rFonts w:ascii="Arial" w:hAnsi="Arial" w:cs="Arial"/>
                <w:color w:val="A9A9A9"/>
                <w:position w:val="-2"/>
                <w:sz w:val="18"/>
                <w:szCs w:val="18"/>
              </w:rPr>
              <w:t>(žig in podpis)</w:t>
            </w:r>
          </w:p>
        </w:tc>
      </w:tr>
    </w:tbl>
    <w:p w14:paraId="5F63B514" w14:textId="77777777" w:rsidR="00D11E54" w:rsidRDefault="00000000">
      <w:pPr>
        <w:spacing w:before="225" w:after="225" w:line="240" w:lineRule="auto"/>
        <w:jc w:val="both"/>
      </w:pPr>
      <w:r>
        <w:rPr>
          <w:rFonts w:ascii="Arial" w:hAnsi="Arial" w:cs="Arial"/>
          <w:color w:val="000000"/>
          <w:sz w:val="18"/>
          <w:szCs w:val="18"/>
        </w:rPr>
        <w:t> </w:t>
      </w:r>
    </w:p>
    <w:p w14:paraId="0F26A712" w14:textId="77777777" w:rsidR="00D11E54" w:rsidRDefault="00D11E54">
      <w:pPr>
        <w:sectPr w:rsidR="00D11E54" w:rsidSect="006E7A2B">
          <w:footerReference w:type="default" r:id="rId11"/>
          <w:pgSz w:w="11906" w:h="16838"/>
          <w:pgMar w:top="1418" w:right="1418" w:bottom="1418" w:left="1418" w:header="567" w:footer="596" w:gutter="0"/>
          <w:cols w:space="708"/>
          <w:docGrid w:linePitch="360"/>
        </w:sectPr>
      </w:pPr>
    </w:p>
    <w:p w14:paraId="58E4191B" w14:textId="77777777" w:rsidR="00335D8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3</w:t>
      </w:r>
    </w:p>
    <w:p w14:paraId="41A40A28" w14:textId="77777777" w:rsidR="00335D8C" w:rsidRPr="00252358" w:rsidRDefault="00335D8C" w:rsidP="00252358"/>
    <w:p w14:paraId="4D268935" w14:textId="77777777" w:rsidR="00335D8C"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5A6A8693" w14:textId="77777777" w:rsidR="00335D8C" w:rsidRDefault="00335D8C" w:rsidP="00EB2A75">
      <w:pPr>
        <w:spacing w:after="120"/>
        <w:rPr>
          <w:rFonts w:ascii="Arial" w:hAnsi="Arial" w:cs="Arial"/>
        </w:rPr>
      </w:pPr>
    </w:p>
    <w:p w14:paraId="43B9AAD1" w14:textId="77777777" w:rsidR="00D11E54" w:rsidRDefault="00000000">
      <w:pPr>
        <w:spacing w:before="225" w:after="225" w:line="240" w:lineRule="auto"/>
        <w:jc w:val="both"/>
      </w:pPr>
      <w:r>
        <w:rPr>
          <w:rFonts w:ascii="Arial" w:hAnsi="Arial" w:cs="Arial"/>
          <w:color w:val="000000"/>
          <w:sz w:val="18"/>
          <w:szCs w:val="18"/>
        </w:rPr>
        <w:t>Ponudnik pri elektronski oddaji ponudbe v razdelek »ESPD – ponudnik« uvozi *.xml obliko datoteke obrazca ESPD, ki je priložen razpisni dokumentaciji.</w:t>
      </w:r>
    </w:p>
    <w:p w14:paraId="44DADF9A" w14:textId="77777777" w:rsidR="00D11E54" w:rsidRDefault="00000000">
      <w:pPr>
        <w:spacing w:before="225" w:after="225" w:line="240" w:lineRule="auto"/>
        <w:jc w:val="both"/>
      </w:pPr>
      <w:r>
        <w:rPr>
          <w:rFonts w:ascii="Arial" w:hAnsi="Arial" w:cs="Arial"/>
          <w:color w:val="000000"/>
          <w:sz w:val="18"/>
          <w:szCs w:val="18"/>
        </w:rPr>
        <w:t>Na portalu e-JN je na spletni povezavi https://ejn.gov.si/espd/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14:paraId="1BC10252" w14:textId="77777777" w:rsidR="00D11E54" w:rsidRDefault="00000000">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Edge, Google Chrome, Mozilla Firefox). Gospodarski subjekt lahko ESPD pripravlja oziroma izpolnjuje postopoma. To stori tako, da ESPD po zaključku vsakokratne priprave oziroma izpolnjevanja izvozi in shrani na svojem računalniku ali drugem elektronskem mediju (.xml oblika).</w:t>
      </w:r>
    </w:p>
    <w:p w14:paraId="5682C26E" w14:textId="77777777" w:rsidR="00D11E54" w:rsidRDefault="00D11E54">
      <w:pPr>
        <w:sectPr w:rsidR="00D11E54" w:rsidSect="006E7A2B">
          <w:footerReference w:type="default" r:id="rId12"/>
          <w:pgSz w:w="11906" w:h="16838"/>
          <w:pgMar w:top="1418" w:right="1418" w:bottom="1418" w:left="1418" w:header="567" w:footer="596" w:gutter="0"/>
          <w:cols w:space="708"/>
          <w:docGrid w:linePitch="360"/>
        </w:sectPr>
      </w:pPr>
    </w:p>
    <w:p w14:paraId="7169CA1A" w14:textId="77777777" w:rsidR="00335D8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4</w:t>
      </w:r>
    </w:p>
    <w:p w14:paraId="027B46FA" w14:textId="77777777" w:rsidR="00335D8C" w:rsidRPr="00252358" w:rsidRDefault="00335D8C" w:rsidP="00252358"/>
    <w:p w14:paraId="4E5E9E4A" w14:textId="77777777" w:rsidR="00335D8C"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EEB62F1" w14:textId="77777777" w:rsidR="00335D8C" w:rsidRDefault="00335D8C" w:rsidP="00EB2A75">
      <w:pPr>
        <w:spacing w:after="120"/>
        <w:rPr>
          <w:rFonts w:ascii="Arial" w:hAnsi="Arial" w:cs="Arial"/>
        </w:rPr>
      </w:pPr>
    </w:p>
    <w:p w14:paraId="473F6ACD" w14:textId="77777777" w:rsidR="00D11E54" w:rsidRDefault="00000000">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D11E54" w14:paraId="47A7FA4E" w14:textId="77777777">
        <w:tc>
          <w:tcPr>
            <w:tcW w:w="0" w:type="auto"/>
            <w:tcMar>
              <w:top w:w="0" w:type="auto"/>
              <w:bottom w:w="0" w:type="auto"/>
            </w:tcMar>
          </w:tcPr>
          <w:p w14:paraId="66F11D9A" w14:textId="77777777" w:rsidR="00D11E54" w:rsidRDefault="00000000">
            <w:pPr>
              <w:numPr>
                <w:ilvl w:val="0"/>
                <w:numId w:val="25"/>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B0982B3" w14:textId="77777777" w:rsidR="00D11E54" w:rsidRDefault="00000000">
            <w:pPr>
              <w:numPr>
                <w:ilvl w:val="0"/>
                <w:numId w:val="25"/>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46E7DA21" w14:textId="77777777" w:rsidR="00D11E54" w:rsidRDefault="00000000">
            <w:pPr>
              <w:numPr>
                <w:ilvl w:val="0"/>
                <w:numId w:val="25"/>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123A65C5" w14:textId="77777777" w:rsidR="00D11E54" w:rsidRDefault="00000000">
      <w:pPr>
        <w:spacing w:before="225" w:after="225" w:line="240" w:lineRule="auto"/>
        <w:jc w:val="center"/>
      </w:pPr>
      <w:r>
        <w:rPr>
          <w:rFonts w:ascii="Arial" w:hAnsi="Arial" w:cs="Arial"/>
          <w:b/>
          <w:bCs/>
          <w:color w:val="000000"/>
          <w:sz w:val="21"/>
          <w:szCs w:val="21"/>
        </w:rPr>
        <w:t>POOBLASTILO</w:t>
      </w:r>
    </w:p>
    <w:p w14:paraId="655EEB77" w14:textId="7357523D" w:rsidR="00D11E54" w:rsidRDefault="00000000">
      <w:pPr>
        <w:spacing w:before="225" w:after="225" w:line="240" w:lineRule="auto"/>
        <w:jc w:val="both"/>
      </w:pPr>
      <w:r>
        <w:rPr>
          <w:rFonts w:ascii="Arial" w:hAnsi="Arial" w:cs="Arial"/>
          <w:color w:val="000000"/>
          <w:sz w:val="18"/>
          <w:szCs w:val="18"/>
        </w:rPr>
        <w:t>Pooblaščamo naročnika KOMUNALA RADGONA d.o.o.,</w:t>
      </w:r>
      <w:r w:rsidR="00156C8C">
        <w:rPr>
          <w:rFonts w:ascii="Arial" w:hAnsi="Arial" w:cs="Arial"/>
          <w:color w:val="000000"/>
          <w:sz w:val="18"/>
          <w:szCs w:val="18"/>
        </w:rPr>
        <w:t xml:space="preserve"> </w:t>
      </w:r>
      <w:r>
        <w:rPr>
          <w:rFonts w:ascii="Arial" w:hAnsi="Arial" w:cs="Arial"/>
          <w:color w:val="000000"/>
          <w:sz w:val="18"/>
          <w:szCs w:val="18"/>
        </w:rPr>
        <w:t>Partizanska cesta 13, 9250 Gornja Radgona, da za potrebe preverjanja izpolnjevanja pogojev v postopku oddaje javnega naročila od Ministrstva za pravosodje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D11E54" w14:paraId="219B59AB"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7C1737" w14:textId="77777777" w:rsidR="00D11E54"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934A70" w14:textId="77777777" w:rsidR="00D11E54" w:rsidRDefault="00000000">
            <w:r>
              <w:rPr>
                <w:rFonts w:ascii="Arial" w:hAnsi="Arial" w:cs="Arial"/>
                <w:color w:val="000000"/>
                <w:position w:val="-2"/>
                <w:sz w:val="18"/>
                <w:szCs w:val="18"/>
              </w:rPr>
              <w:t> </w:t>
            </w:r>
          </w:p>
        </w:tc>
      </w:tr>
      <w:tr w:rsidR="00D11E54" w14:paraId="2E82164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CBCAB0" w14:textId="77777777" w:rsidR="00D11E54"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2BAC6A" w14:textId="77777777" w:rsidR="00D11E54" w:rsidRDefault="00000000">
            <w:r>
              <w:rPr>
                <w:rFonts w:ascii="Arial" w:hAnsi="Arial" w:cs="Arial"/>
                <w:color w:val="000000"/>
                <w:position w:val="-2"/>
                <w:sz w:val="18"/>
                <w:szCs w:val="18"/>
              </w:rPr>
              <w:t> </w:t>
            </w:r>
          </w:p>
        </w:tc>
      </w:tr>
      <w:tr w:rsidR="00D11E54" w14:paraId="3B76511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C9AD9" w14:textId="77777777" w:rsidR="00D11E54"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ED4B80" w14:textId="77777777" w:rsidR="00D11E54" w:rsidRDefault="00000000">
            <w:r>
              <w:rPr>
                <w:rFonts w:ascii="Arial" w:hAnsi="Arial" w:cs="Arial"/>
                <w:color w:val="000000"/>
                <w:position w:val="-2"/>
                <w:sz w:val="18"/>
                <w:szCs w:val="18"/>
              </w:rPr>
              <w:t> </w:t>
            </w:r>
          </w:p>
        </w:tc>
      </w:tr>
      <w:tr w:rsidR="00D11E54" w14:paraId="74AE52A8"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115577" w14:textId="77777777" w:rsidR="00D11E54"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0890F8" w14:textId="77777777" w:rsidR="00D11E54" w:rsidRDefault="00000000">
            <w:r>
              <w:rPr>
                <w:rFonts w:ascii="Arial" w:hAnsi="Arial" w:cs="Arial"/>
                <w:color w:val="000000"/>
                <w:position w:val="-2"/>
                <w:sz w:val="18"/>
                <w:szCs w:val="18"/>
              </w:rPr>
              <w:t> </w:t>
            </w:r>
          </w:p>
        </w:tc>
      </w:tr>
    </w:tbl>
    <w:p w14:paraId="5EA5EBB1" w14:textId="77777777" w:rsidR="00D11E54" w:rsidRDefault="00000000">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11E54" w14:paraId="61641A6F" w14:textId="77777777">
        <w:tc>
          <w:tcPr>
            <w:tcW w:w="2500" w:type="pct"/>
            <w:tcMar>
              <w:top w:w="75" w:type="dxa"/>
              <w:bottom w:w="75" w:type="dxa"/>
            </w:tcMar>
            <w:vAlign w:val="center"/>
          </w:tcPr>
          <w:p w14:paraId="1E4FDE76" w14:textId="77777777" w:rsidR="00D11E54"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791623B0" w14:textId="77777777" w:rsidR="00D11E54" w:rsidRDefault="00000000">
            <w:r>
              <w:rPr>
                <w:rFonts w:ascii="Arial" w:hAnsi="Arial" w:cs="Arial"/>
                <w:color w:val="000000"/>
                <w:position w:val="-2"/>
                <w:sz w:val="18"/>
                <w:szCs w:val="18"/>
              </w:rPr>
              <w:t>Ime in priimek: _____________________</w:t>
            </w:r>
          </w:p>
        </w:tc>
      </w:tr>
      <w:tr w:rsidR="00D11E54" w14:paraId="65CC0386" w14:textId="77777777">
        <w:tc>
          <w:tcPr>
            <w:tcW w:w="2500" w:type="pct"/>
            <w:tcMar>
              <w:top w:w="75" w:type="dxa"/>
              <w:bottom w:w="75" w:type="dxa"/>
            </w:tcMar>
            <w:vAlign w:val="center"/>
          </w:tcPr>
          <w:p w14:paraId="58570C22" w14:textId="77777777" w:rsidR="00D11E54" w:rsidRDefault="00000000">
            <w:r>
              <w:rPr>
                <w:rFonts w:ascii="Arial" w:hAnsi="Arial" w:cs="Arial"/>
                <w:color w:val="000000"/>
                <w:position w:val="-2"/>
                <w:sz w:val="18"/>
                <w:szCs w:val="18"/>
              </w:rPr>
              <w:t> </w:t>
            </w:r>
          </w:p>
        </w:tc>
        <w:tc>
          <w:tcPr>
            <w:tcW w:w="0" w:type="auto"/>
            <w:tcMar>
              <w:top w:w="75" w:type="dxa"/>
              <w:bottom w:w="75" w:type="dxa"/>
            </w:tcMar>
            <w:vAlign w:val="center"/>
          </w:tcPr>
          <w:p w14:paraId="1E795F34" w14:textId="77777777" w:rsidR="00D11E54" w:rsidRDefault="00D11E54"/>
          <w:p w14:paraId="3146021E" w14:textId="77777777" w:rsidR="00D11E54" w:rsidRDefault="00000000">
            <w:pPr>
              <w:jc w:val="center"/>
            </w:pPr>
            <w:r>
              <w:rPr>
                <w:rFonts w:ascii="Arial" w:hAnsi="Arial" w:cs="Arial"/>
                <w:color w:val="A9A9A9"/>
                <w:position w:val="-2"/>
                <w:sz w:val="18"/>
                <w:szCs w:val="18"/>
              </w:rPr>
              <w:t>(žig in podpis)</w:t>
            </w:r>
          </w:p>
        </w:tc>
      </w:tr>
    </w:tbl>
    <w:p w14:paraId="5EB02895" w14:textId="77777777" w:rsidR="00D11E54" w:rsidRDefault="00000000">
      <w:pPr>
        <w:spacing w:before="225" w:after="225" w:line="240" w:lineRule="auto"/>
        <w:jc w:val="both"/>
      </w:pPr>
      <w:r>
        <w:rPr>
          <w:rFonts w:ascii="Arial" w:hAnsi="Arial" w:cs="Arial"/>
          <w:color w:val="000000"/>
          <w:sz w:val="18"/>
          <w:szCs w:val="18"/>
        </w:rPr>
        <w:t> </w:t>
      </w:r>
    </w:p>
    <w:p w14:paraId="2711D477" w14:textId="77777777" w:rsidR="00D11E54" w:rsidRDefault="00000000">
      <w:pPr>
        <w:spacing w:before="225" w:after="225" w:line="240" w:lineRule="auto"/>
        <w:jc w:val="both"/>
      </w:pPr>
      <w:r>
        <w:rPr>
          <w:rFonts w:ascii="Arial" w:hAnsi="Arial" w:cs="Arial"/>
          <w:color w:val="000000"/>
          <w:sz w:val="18"/>
          <w:szCs w:val="18"/>
        </w:rPr>
        <w:t> </w:t>
      </w:r>
    </w:p>
    <w:p w14:paraId="7210A821" w14:textId="77777777" w:rsidR="00D11E54" w:rsidRDefault="00000000">
      <w:pPr>
        <w:spacing w:before="225" w:after="225" w:line="240" w:lineRule="auto"/>
        <w:jc w:val="both"/>
      </w:pPr>
      <w:r>
        <w:rPr>
          <w:rFonts w:ascii="Arial" w:hAnsi="Arial" w:cs="Arial"/>
          <w:color w:val="000000"/>
          <w:sz w:val="18"/>
          <w:szCs w:val="18"/>
        </w:rPr>
        <w:t> </w:t>
      </w:r>
    </w:p>
    <w:p w14:paraId="040EDE19" w14:textId="77777777" w:rsidR="00D11E54" w:rsidRDefault="00D11E54">
      <w:pPr>
        <w:sectPr w:rsidR="00D11E54" w:rsidSect="006E7A2B">
          <w:footerReference w:type="default" r:id="rId13"/>
          <w:pgSz w:w="11906" w:h="16838"/>
          <w:pgMar w:top="1418" w:right="1418" w:bottom="1418" w:left="1418" w:header="567" w:footer="596" w:gutter="0"/>
          <w:cols w:space="708"/>
          <w:docGrid w:linePitch="360"/>
        </w:sectPr>
      </w:pPr>
    </w:p>
    <w:p w14:paraId="496B0BF8" w14:textId="77777777" w:rsidR="00335D8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5</w:t>
      </w:r>
    </w:p>
    <w:p w14:paraId="2AB70D59" w14:textId="77777777" w:rsidR="00335D8C" w:rsidRPr="00252358" w:rsidRDefault="00335D8C" w:rsidP="00252358"/>
    <w:p w14:paraId="4B87EA85" w14:textId="77777777" w:rsidR="00335D8C"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članov organov in zastopnikov gospodarskega subjekta</w:t>
      </w:r>
    </w:p>
    <w:p w14:paraId="383CCC54" w14:textId="77777777" w:rsidR="00335D8C" w:rsidRDefault="00335D8C" w:rsidP="00EB2A75">
      <w:pPr>
        <w:spacing w:after="120"/>
        <w:rPr>
          <w:rFonts w:ascii="Arial" w:hAnsi="Arial" w:cs="Arial"/>
        </w:rPr>
      </w:pPr>
    </w:p>
    <w:p w14:paraId="0F778E75" w14:textId="77777777" w:rsidR="00D11E54" w:rsidRDefault="00000000">
      <w:pPr>
        <w:spacing w:before="225" w:after="225" w:line="240" w:lineRule="auto"/>
        <w:jc w:val="center"/>
      </w:pPr>
      <w:r>
        <w:rPr>
          <w:rFonts w:ascii="Arial" w:hAnsi="Arial" w:cs="Arial"/>
          <w:b/>
          <w:bCs/>
          <w:color w:val="000000"/>
          <w:sz w:val="18"/>
          <w:szCs w:val="18"/>
        </w:rPr>
        <w:t>SEZNAM ČLANOV ORGANOV IN ZASTOPNIKOV GOSPODARSKEGA SUBJEKTA</w:t>
      </w:r>
    </w:p>
    <w:p w14:paraId="78A0CD1B" w14:textId="77777777" w:rsidR="00D11E54" w:rsidRDefault="00000000">
      <w:pPr>
        <w:spacing w:before="225" w:after="225" w:line="240" w:lineRule="auto"/>
        <w:jc w:val="both"/>
      </w:pPr>
      <w:r>
        <w:rPr>
          <w:rFonts w:ascii="Arial" w:hAnsi="Arial" w:cs="Arial"/>
          <w:color w:val="000000"/>
          <w:sz w:val="18"/>
          <w:szCs w:val="18"/>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D11E54" w14:paraId="54E0F031"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E98443" w14:textId="77777777" w:rsidR="00D11E54" w:rsidRDefault="00000000">
            <w:pPr>
              <w:jc w:val="right"/>
            </w:pPr>
            <w:r>
              <w:rPr>
                <w:rFonts w:ascii="Arial" w:hAnsi="Arial" w:cs="Arial"/>
                <w:color w:val="000000"/>
                <w:position w:val="-2"/>
                <w:sz w:val="18"/>
                <w:szCs w:val="18"/>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83D721" w14:textId="77777777" w:rsidR="00D11E54" w:rsidRDefault="00000000">
            <w:r>
              <w:rPr>
                <w:rFonts w:ascii="Arial" w:hAnsi="Arial" w:cs="Arial"/>
                <w:color w:val="000000"/>
                <w:position w:val="-2"/>
                <w:sz w:val="18"/>
                <w:szCs w:val="18"/>
              </w:rPr>
              <w:t> </w:t>
            </w:r>
          </w:p>
        </w:tc>
      </w:tr>
      <w:tr w:rsidR="00D11E54" w14:paraId="7FE68715"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6B7485" w14:textId="77777777" w:rsidR="00D11E54" w:rsidRDefault="00000000">
            <w:pPr>
              <w:jc w:val="right"/>
            </w:pPr>
            <w:r>
              <w:rPr>
                <w:rFonts w:ascii="Arial" w:hAnsi="Arial" w:cs="Arial"/>
                <w:color w:val="000000"/>
                <w:position w:val="-2"/>
                <w:sz w:val="18"/>
                <w:szCs w:val="18"/>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6201A9" w14:textId="77777777" w:rsidR="00D11E54" w:rsidRDefault="00000000">
            <w:r>
              <w:rPr>
                <w:rFonts w:ascii="Arial" w:hAnsi="Arial" w:cs="Arial"/>
                <w:color w:val="000000"/>
                <w:position w:val="-2"/>
                <w:sz w:val="18"/>
                <w:szCs w:val="18"/>
              </w:rPr>
              <w:t> </w:t>
            </w:r>
          </w:p>
        </w:tc>
      </w:tr>
      <w:tr w:rsidR="00D11E54" w14:paraId="269BA642"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D936E6" w14:textId="77777777" w:rsidR="00D11E54" w:rsidRDefault="00000000">
            <w:pPr>
              <w:jc w:val="right"/>
            </w:pPr>
            <w:r>
              <w:rPr>
                <w:rFonts w:ascii="Arial" w:hAnsi="Arial" w:cs="Arial"/>
                <w:color w:val="000000"/>
                <w:position w:val="-2"/>
                <w:sz w:val="18"/>
                <w:szCs w:val="18"/>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1C0294" w14:textId="77777777" w:rsidR="00D11E54" w:rsidRDefault="00000000">
            <w:r>
              <w:rPr>
                <w:rFonts w:ascii="Arial" w:hAnsi="Arial" w:cs="Arial"/>
                <w:color w:val="000000"/>
                <w:position w:val="-2"/>
                <w:sz w:val="18"/>
                <w:szCs w:val="18"/>
              </w:rPr>
              <w:t> </w:t>
            </w:r>
          </w:p>
        </w:tc>
      </w:tr>
      <w:tr w:rsidR="00D11E54" w14:paraId="696BC19E" w14:textId="77777777">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45F82F" w14:textId="77777777" w:rsidR="00D11E54" w:rsidRDefault="00000000">
            <w:pPr>
              <w:jc w:val="right"/>
            </w:pPr>
            <w:r>
              <w:rPr>
                <w:rFonts w:ascii="Arial" w:hAnsi="Arial" w:cs="Arial"/>
                <w:color w:val="000000"/>
                <w:position w:val="-2"/>
                <w:sz w:val="18"/>
                <w:szCs w:val="18"/>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4F047B" w14:textId="77777777" w:rsidR="00D11E54" w:rsidRDefault="00000000">
            <w:r>
              <w:rPr>
                <w:rFonts w:ascii="Arial" w:hAnsi="Arial" w:cs="Arial"/>
                <w:color w:val="000000"/>
                <w:position w:val="-2"/>
                <w:sz w:val="18"/>
                <w:szCs w:val="18"/>
              </w:rPr>
              <w:t> </w:t>
            </w:r>
          </w:p>
        </w:tc>
      </w:tr>
    </w:tbl>
    <w:p w14:paraId="65EFA98E" w14:textId="77777777" w:rsidR="00D11E54" w:rsidRDefault="00000000">
      <w:pPr>
        <w:spacing w:before="225" w:after="225" w:line="240" w:lineRule="auto"/>
        <w:jc w:val="both"/>
      </w:pPr>
      <w:r>
        <w:rPr>
          <w:rFonts w:ascii="Arial" w:hAnsi="Arial" w:cs="Arial"/>
          <w:color w:val="000000"/>
          <w:sz w:val="18"/>
          <w:szCs w:val="18"/>
        </w:rPr>
        <w:t> </w:t>
      </w:r>
    </w:p>
    <w:p w14:paraId="3648A0A7" w14:textId="77777777" w:rsidR="00D11E54" w:rsidRDefault="00000000">
      <w:pPr>
        <w:spacing w:before="225" w:after="225" w:line="240" w:lineRule="auto"/>
        <w:jc w:val="both"/>
      </w:pPr>
      <w:r>
        <w:rPr>
          <w:rFonts w:ascii="Arial" w:hAnsi="Arial" w:cs="Arial"/>
          <w:b/>
          <w:bCs/>
          <w:color w:val="000000"/>
          <w:sz w:val="18"/>
          <w:szCs w:val="18"/>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D11E54" w14:paraId="6BA65BD5"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7E802" w14:textId="77777777" w:rsidR="00D11E54" w:rsidRDefault="00000000">
            <w:r>
              <w:rPr>
                <w:rFonts w:ascii="Arial" w:hAnsi="Arial" w:cs="Arial"/>
                <w:color w:val="000000"/>
                <w:position w:val="-2"/>
                <w:sz w:val="18"/>
                <w:szCs w:val="18"/>
              </w:rPr>
              <w:t>Ime in priimek</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9C5730" w14:textId="77777777" w:rsidR="00D11E54" w:rsidRDefault="00000000">
            <w:r>
              <w:rPr>
                <w:rFonts w:ascii="Arial" w:hAnsi="Arial" w:cs="Arial"/>
                <w:color w:val="000000"/>
                <w:position w:val="-2"/>
                <w:sz w:val="18"/>
                <w:szCs w:val="18"/>
              </w:rPr>
              <w:t>Funkcija v gospodarskem subjektu</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8C9AAB2" w14:textId="77777777" w:rsidR="00D11E54" w:rsidRDefault="00000000">
            <w:r>
              <w:rPr>
                <w:rFonts w:ascii="Arial" w:hAnsi="Arial" w:cs="Arial"/>
                <w:color w:val="000000"/>
                <w:position w:val="-2"/>
                <w:sz w:val="18"/>
                <w:szCs w:val="18"/>
              </w:rPr>
              <w:t>EMŠO*</w:t>
            </w:r>
          </w:p>
        </w:tc>
      </w:tr>
      <w:tr w:rsidR="00D11E54" w14:paraId="728D2E4E"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1DED3E" w14:textId="77777777" w:rsidR="00D11E54"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F234EE5" w14:textId="77777777" w:rsidR="00D11E54"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968C31" w14:textId="77777777" w:rsidR="00D11E54" w:rsidRDefault="00000000">
            <w:r>
              <w:rPr>
                <w:rFonts w:ascii="Arial" w:hAnsi="Arial" w:cs="Arial"/>
                <w:color w:val="000000"/>
                <w:position w:val="-2"/>
                <w:sz w:val="18"/>
                <w:szCs w:val="18"/>
              </w:rPr>
              <w:t> </w:t>
            </w:r>
          </w:p>
        </w:tc>
      </w:tr>
      <w:tr w:rsidR="00D11E54" w14:paraId="72F50E40"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3665DE" w14:textId="77777777" w:rsidR="00D11E54"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AEEAF1F" w14:textId="77777777" w:rsidR="00D11E54"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C0F7F3" w14:textId="77777777" w:rsidR="00D11E54" w:rsidRDefault="00000000">
            <w:r>
              <w:rPr>
                <w:rFonts w:ascii="Arial" w:hAnsi="Arial" w:cs="Arial"/>
                <w:color w:val="000000"/>
                <w:position w:val="-2"/>
                <w:sz w:val="18"/>
                <w:szCs w:val="18"/>
              </w:rPr>
              <w:t> </w:t>
            </w:r>
          </w:p>
        </w:tc>
      </w:tr>
      <w:tr w:rsidR="00D11E54" w14:paraId="0AA798BB"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309972" w14:textId="77777777" w:rsidR="00D11E54"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7B8F57" w14:textId="77777777" w:rsidR="00D11E54"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436F025" w14:textId="77777777" w:rsidR="00D11E54" w:rsidRDefault="00000000">
            <w:r>
              <w:rPr>
                <w:rFonts w:ascii="Arial" w:hAnsi="Arial" w:cs="Arial"/>
                <w:color w:val="000000"/>
                <w:position w:val="-2"/>
                <w:sz w:val="18"/>
                <w:szCs w:val="18"/>
              </w:rPr>
              <w:t> </w:t>
            </w:r>
          </w:p>
        </w:tc>
      </w:tr>
      <w:tr w:rsidR="00D11E54" w14:paraId="7E1BD973"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9AF6E1" w14:textId="77777777" w:rsidR="00D11E54"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5FDF161" w14:textId="77777777" w:rsidR="00D11E54"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21CF55" w14:textId="77777777" w:rsidR="00D11E54" w:rsidRDefault="00000000">
            <w:r>
              <w:rPr>
                <w:rFonts w:ascii="Arial" w:hAnsi="Arial" w:cs="Arial"/>
                <w:color w:val="000000"/>
                <w:position w:val="-2"/>
                <w:sz w:val="18"/>
                <w:szCs w:val="18"/>
              </w:rPr>
              <w:t> </w:t>
            </w:r>
          </w:p>
        </w:tc>
      </w:tr>
      <w:tr w:rsidR="00D11E54" w14:paraId="77B06B7F"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D720E6F" w14:textId="77777777" w:rsidR="00D11E54"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BA08353" w14:textId="77777777" w:rsidR="00D11E54"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7DB008A" w14:textId="77777777" w:rsidR="00D11E54" w:rsidRDefault="00000000">
            <w:r>
              <w:rPr>
                <w:rFonts w:ascii="Arial" w:hAnsi="Arial" w:cs="Arial"/>
                <w:color w:val="000000"/>
                <w:position w:val="-2"/>
                <w:sz w:val="18"/>
                <w:szCs w:val="18"/>
              </w:rPr>
              <w:t> </w:t>
            </w:r>
          </w:p>
        </w:tc>
      </w:tr>
      <w:tr w:rsidR="00D11E54" w14:paraId="3795A38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8DE46" w14:textId="77777777" w:rsidR="00D11E54"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13F613" w14:textId="77777777" w:rsidR="00D11E54"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D41E27" w14:textId="77777777" w:rsidR="00D11E54" w:rsidRDefault="00000000">
            <w:r>
              <w:rPr>
                <w:rFonts w:ascii="Arial" w:hAnsi="Arial" w:cs="Arial"/>
                <w:color w:val="000000"/>
                <w:position w:val="-2"/>
                <w:sz w:val="18"/>
                <w:szCs w:val="18"/>
              </w:rPr>
              <w:t> </w:t>
            </w:r>
          </w:p>
        </w:tc>
      </w:tr>
      <w:tr w:rsidR="00D11E54" w14:paraId="62EC2C5C"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B00290" w14:textId="77777777" w:rsidR="00D11E54"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55EF37A" w14:textId="77777777" w:rsidR="00D11E54"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AF6CC3" w14:textId="77777777" w:rsidR="00D11E54" w:rsidRDefault="00000000">
            <w:r>
              <w:rPr>
                <w:rFonts w:ascii="Arial" w:hAnsi="Arial" w:cs="Arial"/>
                <w:color w:val="000000"/>
                <w:position w:val="-2"/>
                <w:sz w:val="18"/>
                <w:szCs w:val="18"/>
              </w:rPr>
              <w:t> </w:t>
            </w:r>
          </w:p>
        </w:tc>
      </w:tr>
      <w:tr w:rsidR="00D11E54" w14:paraId="17E73DC1"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96EB61E" w14:textId="77777777" w:rsidR="00D11E54"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74D5791" w14:textId="77777777" w:rsidR="00D11E54"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253821" w14:textId="77777777" w:rsidR="00D11E54" w:rsidRDefault="00000000">
            <w:r>
              <w:rPr>
                <w:rFonts w:ascii="Arial" w:hAnsi="Arial" w:cs="Arial"/>
                <w:color w:val="000000"/>
                <w:position w:val="-2"/>
                <w:sz w:val="18"/>
                <w:szCs w:val="18"/>
              </w:rPr>
              <w:t> </w:t>
            </w:r>
          </w:p>
        </w:tc>
      </w:tr>
      <w:tr w:rsidR="00D11E54" w14:paraId="60A240A6" w14:textId="77777777">
        <w:tc>
          <w:tcPr>
            <w:tcW w:w="226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38E105" w14:textId="77777777" w:rsidR="00D11E54" w:rsidRDefault="00000000">
            <w:r>
              <w:rPr>
                <w:rFonts w:ascii="Arial" w:hAnsi="Arial" w:cs="Arial"/>
                <w:color w:val="000000"/>
                <w:position w:val="-2"/>
                <w:sz w:val="18"/>
                <w:szCs w:val="18"/>
              </w:rPr>
              <w:t> </w:t>
            </w:r>
          </w:p>
        </w:tc>
        <w:tc>
          <w:tcPr>
            <w:tcW w:w="3450"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D305E" w14:textId="77777777" w:rsidR="00D11E54" w:rsidRDefault="00000000">
            <w:r>
              <w:rPr>
                <w:rFonts w:ascii="Arial" w:hAnsi="Arial" w:cs="Arial"/>
                <w:color w:val="000000"/>
                <w:position w:val="-2"/>
                <w:sz w:val="18"/>
                <w:szCs w:val="18"/>
              </w:rPr>
              <w:t> </w:t>
            </w:r>
          </w:p>
        </w:tc>
        <w:tc>
          <w:tcPr>
            <w:tcW w:w="202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CD55ECA" w14:textId="77777777" w:rsidR="00D11E54" w:rsidRDefault="00000000">
            <w:r>
              <w:rPr>
                <w:rFonts w:ascii="Arial" w:hAnsi="Arial" w:cs="Arial"/>
                <w:color w:val="000000"/>
                <w:position w:val="-2"/>
                <w:sz w:val="18"/>
                <w:szCs w:val="18"/>
              </w:rPr>
              <w:t> </w:t>
            </w:r>
          </w:p>
        </w:tc>
      </w:tr>
    </w:tbl>
    <w:p w14:paraId="4B971544" w14:textId="77777777" w:rsidR="00D11E54" w:rsidRDefault="00000000">
      <w:pPr>
        <w:spacing w:before="225" w:after="225" w:line="240" w:lineRule="auto"/>
        <w:jc w:val="both"/>
      </w:pPr>
      <w:r>
        <w:rPr>
          <w:rFonts w:ascii="Arial" w:hAnsi="Arial" w:cs="Arial"/>
          <w:color w:val="000000"/>
          <w:sz w:val="18"/>
          <w:szCs w:val="18"/>
        </w:rPr>
        <w:t>* podatek je potreben za preverbo v e-Dosje</w:t>
      </w:r>
    </w:p>
    <w:p w14:paraId="7E17C04B" w14:textId="77777777" w:rsidR="00D11E54" w:rsidRDefault="00000000">
      <w:pPr>
        <w:spacing w:before="225" w:after="225" w:line="240" w:lineRule="auto"/>
        <w:jc w:val="both"/>
      </w:pPr>
      <w:r>
        <w:rPr>
          <w:rFonts w:ascii="Arial" w:hAnsi="Arial" w:cs="Arial"/>
          <w:color w:val="000000"/>
          <w:sz w:val="18"/>
          <w:szCs w:val="18"/>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535"/>
        <w:gridCol w:w="4535"/>
      </w:tblGrid>
      <w:tr w:rsidR="00D11E54" w14:paraId="43CED56D" w14:textId="77777777">
        <w:tc>
          <w:tcPr>
            <w:tcW w:w="2500" w:type="pct"/>
            <w:tcMar>
              <w:top w:w="75" w:type="dxa"/>
              <w:bottom w:w="75" w:type="dxa"/>
            </w:tcMar>
            <w:vAlign w:val="center"/>
          </w:tcPr>
          <w:p w14:paraId="70390158" w14:textId="77777777" w:rsidR="00D11E54"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55F56FCC" w14:textId="77777777" w:rsidR="00D11E54" w:rsidRDefault="00000000">
            <w:r>
              <w:rPr>
                <w:rFonts w:ascii="Arial" w:hAnsi="Arial" w:cs="Arial"/>
                <w:color w:val="000000"/>
                <w:position w:val="-2"/>
                <w:sz w:val="18"/>
                <w:szCs w:val="18"/>
              </w:rPr>
              <w:t>Ime in priimek: _____________________</w:t>
            </w:r>
          </w:p>
        </w:tc>
      </w:tr>
      <w:tr w:rsidR="00D11E54" w14:paraId="521BCB40" w14:textId="77777777">
        <w:tc>
          <w:tcPr>
            <w:tcW w:w="2500" w:type="pct"/>
            <w:tcMar>
              <w:top w:w="75" w:type="dxa"/>
              <w:bottom w:w="75" w:type="dxa"/>
            </w:tcMar>
            <w:vAlign w:val="center"/>
          </w:tcPr>
          <w:p w14:paraId="70DE9B26" w14:textId="77777777" w:rsidR="00D11E54" w:rsidRDefault="00000000">
            <w:r>
              <w:rPr>
                <w:rFonts w:ascii="Arial" w:hAnsi="Arial" w:cs="Arial"/>
                <w:color w:val="000000"/>
                <w:position w:val="-2"/>
                <w:sz w:val="18"/>
                <w:szCs w:val="18"/>
              </w:rPr>
              <w:t> </w:t>
            </w:r>
          </w:p>
        </w:tc>
        <w:tc>
          <w:tcPr>
            <w:tcW w:w="0" w:type="auto"/>
            <w:tcMar>
              <w:top w:w="75" w:type="dxa"/>
              <w:bottom w:w="75" w:type="dxa"/>
            </w:tcMar>
            <w:vAlign w:val="center"/>
          </w:tcPr>
          <w:p w14:paraId="26F2F7DE" w14:textId="77777777" w:rsidR="00D11E54" w:rsidRDefault="00000000">
            <w:pPr>
              <w:jc w:val="center"/>
            </w:pPr>
            <w:r>
              <w:rPr>
                <w:rFonts w:ascii="Arial" w:hAnsi="Arial" w:cs="Arial"/>
                <w:color w:val="A9A9A9"/>
                <w:position w:val="-2"/>
                <w:sz w:val="18"/>
                <w:szCs w:val="18"/>
              </w:rPr>
              <w:t>(podpis)</w:t>
            </w:r>
          </w:p>
        </w:tc>
      </w:tr>
    </w:tbl>
    <w:p w14:paraId="0F513AA8" w14:textId="77777777" w:rsidR="00D11E54" w:rsidRDefault="00000000">
      <w:pPr>
        <w:spacing w:before="225" w:after="225" w:line="240" w:lineRule="auto"/>
        <w:jc w:val="both"/>
      </w:pPr>
      <w:r>
        <w:rPr>
          <w:rFonts w:ascii="Arial" w:hAnsi="Arial" w:cs="Arial"/>
          <w:color w:val="000000"/>
          <w:sz w:val="18"/>
          <w:szCs w:val="18"/>
        </w:rPr>
        <w:t> </w:t>
      </w:r>
    </w:p>
    <w:p w14:paraId="3A4401CB" w14:textId="77777777" w:rsidR="00D11E54" w:rsidRDefault="00000000">
      <w:pPr>
        <w:spacing w:before="225" w:after="225" w:line="240" w:lineRule="auto"/>
        <w:jc w:val="both"/>
      </w:pPr>
      <w:r>
        <w:rPr>
          <w:rFonts w:ascii="Arial" w:hAnsi="Arial" w:cs="Arial"/>
          <w:b/>
          <w:bCs/>
          <w:i/>
          <w:iCs/>
          <w:color w:val="000000"/>
          <w:sz w:val="18"/>
          <w:szCs w:val="18"/>
          <w:u w:val="single"/>
        </w:rPr>
        <w:t>V primeru nastopa s partnerji in/ali podizvajalci, je potrebno seznam predložiti tudi za PARTNERJE in PODIZVAJALCE. </w:t>
      </w:r>
    </w:p>
    <w:p w14:paraId="4D102129" w14:textId="77777777" w:rsidR="00156C8C" w:rsidRDefault="00000000">
      <w:pPr>
        <w:spacing w:before="225" w:after="225" w:line="240" w:lineRule="auto"/>
        <w:jc w:val="both"/>
        <w:rPr>
          <w:rFonts w:ascii="Arial" w:hAnsi="Arial" w:cs="Arial"/>
          <w:color w:val="000000"/>
          <w:sz w:val="18"/>
          <w:szCs w:val="18"/>
        </w:rPr>
        <w:sectPr w:rsidR="00156C8C" w:rsidSect="006E7A2B">
          <w:footerReference w:type="default" r:id="rId14"/>
          <w:pgSz w:w="11906" w:h="16838"/>
          <w:pgMar w:top="1418" w:right="1418" w:bottom="1418" w:left="1418" w:header="567" w:footer="596" w:gutter="0"/>
          <w:cols w:space="708"/>
          <w:docGrid w:linePitch="360"/>
        </w:sectPr>
      </w:pPr>
      <w:r>
        <w:rPr>
          <w:rFonts w:ascii="Arial" w:hAnsi="Arial" w:cs="Arial"/>
          <w:color w:val="000000"/>
          <w:sz w:val="18"/>
          <w:szCs w:val="18"/>
        </w:rPr>
        <w:t> </w:t>
      </w:r>
    </w:p>
    <w:p w14:paraId="5E059C84" w14:textId="77777777" w:rsidR="00D11E54" w:rsidRDefault="00D11E54">
      <w:pPr>
        <w:spacing w:before="225" w:after="225" w:line="240" w:lineRule="auto"/>
        <w:jc w:val="both"/>
      </w:pPr>
    </w:p>
    <w:p w14:paraId="76FBAA5D" w14:textId="77777777" w:rsidR="00156C8C" w:rsidRPr="00590863" w:rsidRDefault="00156C8C" w:rsidP="00156C8C">
      <w:pPr>
        <w:spacing w:before="225" w:after="225" w:line="240" w:lineRule="auto"/>
        <w:jc w:val="right"/>
        <w:rPr>
          <w:rFonts w:ascii="Arial" w:hAnsi="Arial" w:cs="Arial"/>
          <w:sz w:val="18"/>
          <w:szCs w:val="18"/>
        </w:rPr>
      </w:pPr>
      <w:r>
        <w:rPr>
          <w:rFonts w:ascii="Arial" w:hAnsi="Arial" w:cs="Arial"/>
          <w:color w:val="000000"/>
          <w:sz w:val="18"/>
          <w:szCs w:val="18"/>
        </w:rPr>
        <w:t> </w:t>
      </w:r>
      <w:r w:rsidRPr="00590863">
        <w:rPr>
          <w:rFonts w:ascii="Arial" w:hAnsi="Arial" w:cs="Arial"/>
          <w:sz w:val="18"/>
          <w:szCs w:val="18"/>
        </w:rPr>
        <w:t xml:space="preserve">Obrazec št: </w:t>
      </w:r>
      <w:r>
        <w:rPr>
          <w:rFonts w:ascii="Arial" w:hAnsi="Arial" w:cs="Arial"/>
          <w:sz w:val="18"/>
          <w:szCs w:val="18"/>
        </w:rPr>
        <w:t>6</w:t>
      </w:r>
    </w:p>
    <w:p w14:paraId="2FC3A4F4" w14:textId="77777777" w:rsidR="00156C8C" w:rsidRDefault="00156C8C" w:rsidP="00156C8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14:paraId="7F9BDF28" w14:textId="77777777" w:rsidR="00156C8C" w:rsidRDefault="00156C8C" w:rsidP="00156C8C">
      <w:pPr>
        <w:spacing w:before="225" w:after="225" w:line="240" w:lineRule="auto"/>
        <w:jc w:val="both"/>
      </w:pPr>
      <w:r>
        <w:rPr>
          <w:rFonts w:ascii="Arial" w:hAnsi="Arial" w:cs="Arial"/>
          <w:color w:val="000000"/>
          <w:sz w:val="18"/>
          <w:szCs w:val="18"/>
        </w:rPr>
        <w:t>Spodaj podpisani zastopnik gospodarskega subjekta ______________________________ pod kazensko in materialno odgovornostjo izjavljam, da je gospodarski subjekt izvedel sledeče referenčne storitve</w:t>
      </w:r>
    </w:p>
    <w:tbl>
      <w:tblPr>
        <w:tblStyle w:val="TableGridPHPDOCX"/>
        <w:tblW w:w="4885"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46"/>
        <w:gridCol w:w="1119"/>
        <w:gridCol w:w="6181"/>
        <w:gridCol w:w="1675"/>
        <w:gridCol w:w="1951"/>
        <w:gridCol w:w="2090"/>
      </w:tblGrid>
      <w:tr w:rsidR="00156C8C" w14:paraId="562BA8A3" w14:textId="77777777" w:rsidTr="006D1565">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19CCFC6B" w14:textId="77777777" w:rsidR="00156C8C" w:rsidRDefault="00156C8C" w:rsidP="006D1565">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67FC4426" w14:textId="77777777" w:rsidR="00156C8C" w:rsidRDefault="00156C8C" w:rsidP="006D1565">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2262"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3CF573F" w14:textId="2F40721A" w:rsidR="00156C8C" w:rsidRPr="00C54BFA" w:rsidRDefault="00156C8C" w:rsidP="006D1565">
            <w:pPr>
              <w:jc w:val="center"/>
              <w:rPr>
                <w:rFonts w:ascii="Arial" w:hAnsi="Arial" w:cs="Arial"/>
                <w:color w:val="000000"/>
                <w:sz w:val="18"/>
                <w:szCs w:val="18"/>
              </w:rPr>
            </w:pPr>
            <w:r>
              <w:rPr>
                <w:rFonts w:ascii="Arial" w:hAnsi="Arial" w:cs="Arial"/>
                <w:b/>
                <w:bCs/>
                <w:color w:val="000000"/>
                <w:position w:val="-2"/>
                <w:sz w:val="18"/>
                <w:szCs w:val="18"/>
                <w:shd w:val="clear" w:color="auto" w:fill="CCCCCC"/>
              </w:rPr>
              <w:t>Predmet referenčnih storitev</w:t>
            </w:r>
            <w:r>
              <w:rPr>
                <w:rFonts w:ascii="Arial" w:hAnsi="Arial" w:cs="Arial"/>
                <w:b/>
                <w:bCs/>
                <w:color w:val="000000"/>
                <w:position w:val="-2"/>
                <w:sz w:val="18"/>
                <w:szCs w:val="18"/>
                <w:shd w:val="clear" w:color="auto" w:fill="CCCCCC"/>
              </w:rPr>
              <w:br/>
            </w:r>
            <w:r w:rsidRPr="00CB71F5">
              <w:rPr>
                <w:rFonts w:ascii="Arial" w:hAnsi="Arial" w:cs="Arial"/>
                <w:bCs/>
                <w:color w:val="000000"/>
                <w:position w:val="-2"/>
                <w:sz w:val="18"/>
                <w:szCs w:val="18"/>
                <w:shd w:val="clear" w:color="auto" w:fill="CCCCCC"/>
              </w:rPr>
              <w:t xml:space="preserve">(podroben opis </w:t>
            </w:r>
            <w:r w:rsidRPr="00C54BFA">
              <w:rPr>
                <w:rFonts w:ascii="Arial" w:hAnsi="Arial" w:cs="Arial"/>
                <w:bCs/>
                <w:color w:val="000000"/>
                <w:position w:val="-2"/>
                <w:sz w:val="18"/>
                <w:szCs w:val="18"/>
                <w:shd w:val="clear" w:color="auto" w:fill="CCCCCC"/>
              </w:rPr>
              <w:t>izveden</w:t>
            </w:r>
            <w:r>
              <w:rPr>
                <w:rFonts w:ascii="Arial" w:hAnsi="Arial" w:cs="Arial"/>
                <w:bCs/>
                <w:color w:val="000000"/>
                <w:position w:val="-2"/>
                <w:sz w:val="18"/>
                <w:szCs w:val="18"/>
                <w:shd w:val="clear" w:color="auto" w:fill="CCCCCC"/>
              </w:rPr>
              <w:t>ih storitev na način, da bo iz opisa jasno in nedvoumno izhajalo izpolnjevanje vseh modalitet pogoja 1 – Reference ponudnika storitev</w:t>
            </w:r>
          </w:p>
        </w:tc>
        <w:tc>
          <w:tcPr>
            <w:tcW w:w="613"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5452E5E0" w14:textId="77777777" w:rsidR="00156C8C" w:rsidRDefault="00156C8C" w:rsidP="006D1565">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714"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0B49A1FD" w14:textId="77777777" w:rsidR="00156C8C" w:rsidRDefault="00156C8C" w:rsidP="006D1565">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 xml:space="preserve">(brez DDV), ki se nanaša na </w:t>
            </w:r>
            <w:r>
              <w:rPr>
                <w:rFonts w:ascii="Arial" w:hAnsi="Arial" w:cs="Arial"/>
                <w:b/>
                <w:bCs/>
                <w:color w:val="000000"/>
                <w:position w:val="-2"/>
                <w:sz w:val="18"/>
                <w:szCs w:val="18"/>
                <w:u w:val="single"/>
                <w:shd w:val="clear" w:color="auto" w:fill="CCCCCC"/>
              </w:rPr>
              <w:t>referenčno delo</w:t>
            </w:r>
          </w:p>
        </w:tc>
        <w:tc>
          <w:tcPr>
            <w:tcW w:w="765" w:type="pct"/>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14:paraId="22D811B2" w14:textId="77777777" w:rsidR="00156C8C" w:rsidRDefault="00156C8C" w:rsidP="006D1565">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156C8C" w14:paraId="4D89C423" w14:textId="77777777" w:rsidTr="006D156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F16049" w14:textId="77777777" w:rsidR="00156C8C" w:rsidRDefault="00156C8C" w:rsidP="006D1565">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07C003" w14:textId="77777777" w:rsidR="00156C8C" w:rsidRDefault="00156C8C" w:rsidP="006D1565">
            <w:r>
              <w:rPr>
                <w:rFonts w:ascii="Arial" w:hAnsi="Arial" w:cs="Arial"/>
                <w:color w:val="000000"/>
                <w:position w:val="-2"/>
                <w:sz w:val="18"/>
                <w:szCs w:val="18"/>
              </w:rPr>
              <w:t> </w:t>
            </w:r>
          </w:p>
        </w:tc>
        <w:tc>
          <w:tcPr>
            <w:tcW w:w="22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5E17B8" w14:textId="77777777" w:rsidR="00156C8C" w:rsidRDefault="00156C8C" w:rsidP="006D1565">
            <w:r>
              <w:rPr>
                <w:rFonts w:ascii="Arial" w:hAnsi="Arial" w:cs="Arial"/>
                <w:color w:val="000000"/>
                <w:position w:val="-2"/>
                <w:sz w:val="18"/>
                <w:szCs w:val="18"/>
              </w:rPr>
              <w:t> </w:t>
            </w: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C0C583" w14:textId="77777777" w:rsidR="00156C8C" w:rsidRDefault="00156C8C" w:rsidP="006D1565">
            <w:r>
              <w:rPr>
                <w:rFonts w:ascii="Arial" w:hAnsi="Arial" w:cs="Arial"/>
                <w:color w:val="000000"/>
                <w:position w:val="-2"/>
                <w:sz w:val="18"/>
                <w:szCs w:val="18"/>
              </w:rPr>
              <w:t> </w:t>
            </w:r>
          </w:p>
        </w:tc>
        <w:tc>
          <w:tcPr>
            <w:tcW w:w="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65F9FE" w14:textId="77777777" w:rsidR="00156C8C" w:rsidRDefault="00156C8C" w:rsidP="006D1565">
            <w:r>
              <w:rPr>
                <w:rFonts w:ascii="Arial" w:hAnsi="Arial" w:cs="Arial"/>
                <w:color w:val="000000"/>
                <w:position w:val="-2"/>
                <w:sz w:val="18"/>
                <w:szCs w:val="18"/>
              </w:rPr>
              <w:t> </w:t>
            </w:r>
          </w:p>
        </w:tc>
        <w:tc>
          <w:tcPr>
            <w:tcW w:w="7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348972" w14:textId="77777777" w:rsidR="00156C8C" w:rsidRDefault="00156C8C" w:rsidP="006D1565">
            <w:r>
              <w:rPr>
                <w:rFonts w:ascii="Arial" w:hAnsi="Arial" w:cs="Arial"/>
                <w:color w:val="000000"/>
                <w:position w:val="-2"/>
                <w:sz w:val="18"/>
                <w:szCs w:val="18"/>
              </w:rPr>
              <w:t> </w:t>
            </w:r>
          </w:p>
        </w:tc>
      </w:tr>
      <w:tr w:rsidR="00156C8C" w14:paraId="65B849CB" w14:textId="77777777" w:rsidTr="006D156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3657F2" w14:textId="77777777" w:rsidR="00156C8C" w:rsidRDefault="00156C8C" w:rsidP="006D1565">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D8A199" w14:textId="77777777" w:rsidR="00156C8C" w:rsidRDefault="00156C8C" w:rsidP="006D1565">
            <w:r>
              <w:rPr>
                <w:rFonts w:ascii="Arial" w:hAnsi="Arial" w:cs="Arial"/>
                <w:color w:val="000000"/>
                <w:position w:val="-2"/>
                <w:sz w:val="18"/>
                <w:szCs w:val="18"/>
              </w:rPr>
              <w:t> </w:t>
            </w:r>
          </w:p>
        </w:tc>
        <w:tc>
          <w:tcPr>
            <w:tcW w:w="22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BC5DBF" w14:textId="77777777" w:rsidR="00156C8C" w:rsidRDefault="00156C8C" w:rsidP="006D1565">
            <w:r>
              <w:rPr>
                <w:rFonts w:ascii="Arial" w:hAnsi="Arial" w:cs="Arial"/>
                <w:color w:val="000000"/>
                <w:position w:val="-2"/>
                <w:sz w:val="18"/>
                <w:szCs w:val="18"/>
              </w:rPr>
              <w:t> </w:t>
            </w: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654946" w14:textId="77777777" w:rsidR="00156C8C" w:rsidRDefault="00156C8C" w:rsidP="006D1565">
            <w:r>
              <w:rPr>
                <w:rFonts w:ascii="Arial" w:hAnsi="Arial" w:cs="Arial"/>
                <w:color w:val="000000"/>
                <w:position w:val="-2"/>
                <w:sz w:val="18"/>
                <w:szCs w:val="18"/>
              </w:rPr>
              <w:t> </w:t>
            </w:r>
          </w:p>
        </w:tc>
        <w:tc>
          <w:tcPr>
            <w:tcW w:w="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B8B096" w14:textId="77777777" w:rsidR="00156C8C" w:rsidRDefault="00156C8C" w:rsidP="006D1565">
            <w:r>
              <w:rPr>
                <w:rFonts w:ascii="Arial" w:hAnsi="Arial" w:cs="Arial"/>
                <w:color w:val="000000"/>
                <w:position w:val="-2"/>
                <w:sz w:val="18"/>
                <w:szCs w:val="18"/>
              </w:rPr>
              <w:t> </w:t>
            </w:r>
          </w:p>
        </w:tc>
        <w:tc>
          <w:tcPr>
            <w:tcW w:w="7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5B4023" w14:textId="77777777" w:rsidR="00156C8C" w:rsidRDefault="00156C8C" w:rsidP="006D1565">
            <w:r>
              <w:rPr>
                <w:rFonts w:ascii="Arial" w:hAnsi="Arial" w:cs="Arial"/>
                <w:color w:val="000000"/>
                <w:position w:val="-2"/>
                <w:sz w:val="18"/>
                <w:szCs w:val="18"/>
              </w:rPr>
              <w:t> </w:t>
            </w:r>
          </w:p>
        </w:tc>
      </w:tr>
      <w:tr w:rsidR="00156C8C" w14:paraId="33E00523" w14:textId="77777777" w:rsidTr="006D156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F3CABC" w14:textId="77777777" w:rsidR="00156C8C" w:rsidRDefault="00156C8C" w:rsidP="006D1565">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B56DE8" w14:textId="77777777" w:rsidR="00156C8C" w:rsidRDefault="00156C8C" w:rsidP="006D1565">
            <w:r>
              <w:rPr>
                <w:rFonts w:ascii="Arial" w:hAnsi="Arial" w:cs="Arial"/>
                <w:color w:val="000000"/>
                <w:position w:val="-2"/>
                <w:sz w:val="18"/>
                <w:szCs w:val="18"/>
              </w:rPr>
              <w:t> </w:t>
            </w:r>
          </w:p>
        </w:tc>
        <w:tc>
          <w:tcPr>
            <w:tcW w:w="22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462E6D" w14:textId="77777777" w:rsidR="00156C8C" w:rsidRDefault="00156C8C" w:rsidP="006D1565">
            <w:r>
              <w:rPr>
                <w:rFonts w:ascii="Arial" w:hAnsi="Arial" w:cs="Arial"/>
                <w:color w:val="000000"/>
                <w:position w:val="-2"/>
                <w:sz w:val="18"/>
                <w:szCs w:val="18"/>
              </w:rPr>
              <w:t> </w:t>
            </w: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7000EF" w14:textId="77777777" w:rsidR="00156C8C" w:rsidRDefault="00156C8C" w:rsidP="006D1565">
            <w:r>
              <w:rPr>
                <w:rFonts w:ascii="Arial" w:hAnsi="Arial" w:cs="Arial"/>
                <w:color w:val="000000"/>
                <w:position w:val="-2"/>
                <w:sz w:val="18"/>
                <w:szCs w:val="18"/>
              </w:rPr>
              <w:t> </w:t>
            </w:r>
          </w:p>
        </w:tc>
        <w:tc>
          <w:tcPr>
            <w:tcW w:w="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E0BC0B" w14:textId="77777777" w:rsidR="00156C8C" w:rsidRDefault="00156C8C" w:rsidP="006D1565">
            <w:r>
              <w:rPr>
                <w:rFonts w:ascii="Arial" w:hAnsi="Arial" w:cs="Arial"/>
                <w:color w:val="000000"/>
                <w:position w:val="-2"/>
                <w:sz w:val="18"/>
                <w:szCs w:val="18"/>
              </w:rPr>
              <w:t> </w:t>
            </w:r>
          </w:p>
        </w:tc>
        <w:tc>
          <w:tcPr>
            <w:tcW w:w="7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9AEF6D" w14:textId="77777777" w:rsidR="00156C8C" w:rsidRDefault="00156C8C" w:rsidP="006D1565">
            <w:r>
              <w:rPr>
                <w:rFonts w:ascii="Arial" w:hAnsi="Arial" w:cs="Arial"/>
                <w:color w:val="000000"/>
                <w:position w:val="-2"/>
                <w:sz w:val="18"/>
                <w:szCs w:val="18"/>
              </w:rPr>
              <w:t> </w:t>
            </w:r>
          </w:p>
        </w:tc>
      </w:tr>
      <w:tr w:rsidR="00156C8C" w14:paraId="724541D3" w14:textId="77777777" w:rsidTr="006D156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1CFB4" w14:textId="77777777" w:rsidR="00156C8C" w:rsidRDefault="00156C8C" w:rsidP="006D1565">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FA0ADF" w14:textId="77777777" w:rsidR="00156C8C" w:rsidRDefault="00156C8C" w:rsidP="006D1565">
            <w:r>
              <w:rPr>
                <w:rFonts w:ascii="Arial" w:hAnsi="Arial" w:cs="Arial"/>
                <w:color w:val="000000"/>
                <w:position w:val="-2"/>
                <w:sz w:val="18"/>
                <w:szCs w:val="18"/>
              </w:rPr>
              <w:t> </w:t>
            </w:r>
          </w:p>
        </w:tc>
        <w:tc>
          <w:tcPr>
            <w:tcW w:w="22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800F17" w14:textId="77777777" w:rsidR="00156C8C" w:rsidRDefault="00156C8C" w:rsidP="006D1565">
            <w:r>
              <w:rPr>
                <w:rFonts w:ascii="Arial" w:hAnsi="Arial" w:cs="Arial"/>
                <w:color w:val="000000"/>
                <w:position w:val="-2"/>
                <w:sz w:val="18"/>
                <w:szCs w:val="18"/>
              </w:rPr>
              <w:t> </w:t>
            </w: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FA56C" w14:textId="77777777" w:rsidR="00156C8C" w:rsidRDefault="00156C8C" w:rsidP="006D1565">
            <w:r>
              <w:rPr>
                <w:rFonts w:ascii="Arial" w:hAnsi="Arial" w:cs="Arial"/>
                <w:color w:val="000000"/>
                <w:position w:val="-2"/>
                <w:sz w:val="18"/>
                <w:szCs w:val="18"/>
              </w:rPr>
              <w:t> </w:t>
            </w:r>
          </w:p>
        </w:tc>
        <w:tc>
          <w:tcPr>
            <w:tcW w:w="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09DF53" w14:textId="77777777" w:rsidR="00156C8C" w:rsidRDefault="00156C8C" w:rsidP="006D1565">
            <w:r>
              <w:rPr>
                <w:rFonts w:ascii="Arial" w:hAnsi="Arial" w:cs="Arial"/>
                <w:color w:val="000000"/>
                <w:position w:val="-2"/>
                <w:sz w:val="18"/>
                <w:szCs w:val="18"/>
              </w:rPr>
              <w:t> </w:t>
            </w:r>
          </w:p>
        </w:tc>
        <w:tc>
          <w:tcPr>
            <w:tcW w:w="7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C94ABF" w14:textId="77777777" w:rsidR="00156C8C" w:rsidRDefault="00156C8C" w:rsidP="006D1565">
            <w:r>
              <w:rPr>
                <w:rFonts w:ascii="Arial" w:hAnsi="Arial" w:cs="Arial"/>
                <w:color w:val="000000"/>
                <w:position w:val="-2"/>
                <w:sz w:val="18"/>
                <w:szCs w:val="18"/>
              </w:rPr>
              <w:t> </w:t>
            </w:r>
          </w:p>
        </w:tc>
      </w:tr>
      <w:tr w:rsidR="00156C8C" w14:paraId="710A355B" w14:textId="77777777" w:rsidTr="006D1565">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FB1D95" w14:textId="77777777" w:rsidR="00156C8C" w:rsidRDefault="00156C8C" w:rsidP="006D1565">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AAC68D" w14:textId="77777777" w:rsidR="00156C8C" w:rsidRDefault="00156C8C" w:rsidP="006D1565">
            <w:r>
              <w:rPr>
                <w:rFonts w:ascii="Arial" w:hAnsi="Arial" w:cs="Arial"/>
                <w:color w:val="000000"/>
                <w:position w:val="-2"/>
                <w:sz w:val="18"/>
                <w:szCs w:val="18"/>
              </w:rPr>
              <w:t> </w:t>
            </w:r>
          </w:p>
        </w:tc>
        <w:tc>
          <w:tcPr>
            <w:tcW w:w="2262"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8FFEDE" w14:textId="77777777" w:rsidR="00156C8C" w:rsidRDefault="00156C8C" w:rsidP="006D1565">
            <w:r>
              <w:rPr>
                <w:rFonts w:ascii="Arial" w:hAnsi="Arial" w:cs="Arial"/>
                <w:color w:val="000000"/>
                <w:position w:val="-2"/>
                <w:sz w:val="18"/>
                <w:szCs w:val="18"/>
              </w:rPr>
              <w:t> </w:t>
            </w:r>
          </w:p>
        </w:tc>
        <w:tc>
          <w:tcPr>
            <w:tcW w:w="61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3156FF" w14:textId="77777777" w:rsidR="00156C8C" w:rsidRDefault="00156C8C" w:rsidP="006D1565">
            <w:r>
              <w:rPr>
                <w:rFonts w:ascii="Arial" w:hAnsi="Arial" w:cs="Arial"/>
                <w:color w:val="000000"/>
                <w:position w:val="-2"/>
                <w:sz w:val="18"/>
                <w:szCs w:val="18"/>
              </w:rPr>
              <w:t> </w:t>
            </w:r>
          </w:p>
        </w:tc>
        <w:tc>
          <w:tcPr>
            <w:tcW w:w="714"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E3785C" w14:textId="77777777" w:rsidR="00156C8C" w:rsidRDefault="00156C8C" w:rsidP="006D1565">
            <w:r>
              <w:rPr>
                <w:rFonts w:ascii="Arial" w:hAnsi="Arial" w:cs="Arial"/>
                <w:color w:val="000000"/>
                <w:position w:val="-2"/>
                <w:sz w:val="18"/>
                <w:szCs w:val="18"/>
              </w:rPr>
              <w:t> </w:t>
            </w:r>
          </w:p>
        </w:tc>
        <w:tc>
          <w:tcPr>
            <w:tcW w:w="765"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8D47DA" w14:textId="77777777" w:rsidR="00156C8C" w:rsidRDefault="00156C8C" w:rsidP="006D1565">
            <w:r>
              <w:rPr>
                <w:rFonts w:ascii="Arial" w:hAnsi="Arial" w:cs="Arial"/>
                <w:color w:val="000000"/>
                <w:position w:val="-2"/>
                <w:sz w:val="18"/>
                <w:szCs w:val="18"/>
              </w:rPr>
              <w:t> </w:t>
            </w:r>
          </w:p>
        </w:tc>
      </w:tr>
    </w:tbl>
    <w:p w14:paraId="2FADE8FC" w14:textId="77777777" w:rsidR="00156C8C" w:rsidRDefault="00156C8C" w:rsidP="00156C8C">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p w14:paraId="3DCFC804" w14:textId="77777777" w:rsidR="00156C8C" w:rsidRDefault="00156C8C" w:rsidP="00156C8C">
      <w:pPr>
        <w:tabs>
          <w:tab w:val="left" w:pos="1628"/>
        </w:tabs>
        <w:rPr>
          <w:rFonts w:ascii="Arial" w:hAnsi="Arial" w:cs="Arial"/>
          <w:color w:val="000000"/>
          <w:sz w:val="18"/>
          <w:szCs w:val="18"/>
        </w:rPr>
      </w:pPr>
    </w:p>
    <w:tbl>
      <w:tblPr>
        <w:tblStyle w:val="NormalTablePHPDOCX"/>
        <w:tblW w:w="5000" w:type="pct"/>
        <w:tblInd w:w="108" w:type="dxa"/>
        <w:tblLook w:val="04A0" w:firstRow="1" w:lastRow="0" w:firstColumn="1" w:lastColumn="0" w:noHBand="0" w:noVBand="1"/>
      </w:tblPr>
      <w:tblGrid>
        <w:gridCol w:w="7001"/>
        <w:gridCol w:w="7001"/>
      </w:tblGrid>
      <w:tr w:rsidR="00156C8C" w14:paraId="1E303F0D" w14:textId="77777777" w:rsidTr="006D1565">
        <w:tc>
          <w:tcPr>
            <w:tcW w:w="2500" w:type="pct"/>
            <w:tcMar>
              <w:top w:w="75" w:type="dxa"/>
              <w:bottom w:w="75" w:type="dxa"/>
            </w:tcMar>
            <w:vAlign w:val="center"/>
          </w:tcPr>
          <w:p w14:paraId="67390B55" w14:textId="77777777" w:rsidR="00156C8C" w:rsidRDefault="00156C8C" w:rsidP="006D1565">
            <w:r>
              <w:rPr>
                <w:rFonts w:ascii="Arial" w:hAnsi="Arial" w:cs="Arial"/>
                <w:color w:val="000000"/>
                <w:position w:val="-2"/>
                <w:sz w:val="18"/>
                <w:szCs w:val="18"/>
              </w:rPr>
              <w:t>Kraj in datum:</w:t>
            </w:r>
          </w:p>
        </w:tc>
        <w:tc>
          <w:tcPr>
            <w:tcW w:w="0" w:type="auto"/>
            <w:tcMar>
              <w:top w:w="75" w:type="dxa"/>
              <w:bottom w:w="75" w:type="dxa"/>
            </w:tcMar>
            <w:vAlign w:val="center"/>
          </w:tcPr>
          <w:p w14:paraId="12749978" w14:textId="77777777" w:rsidR="00156C8C" w:rsidRDefault="00156C8C" w:rsidP="006D1565">
            <w:r>
              <w:rPr>
                <w:rFonts w:ascii="Arial" w:hAnsi="Arial" w:cs="Arial"/>
                <w:color w:val="000000"/>
                <w:position w:val="-2"/>
                <w:sz w:val="18"/>
                <w:szCs w:val="18"/>
              </w:rPr>
              <w:t>Ime in priimek: _____________________</w:t>
            </w:r>
          </w:p>
        </w:tc>
      </w:tr>
      <w:tr w:rsidR="00156C8C" w14:paraId="3046C1BF" w14:textId="77777777" w:rsidTr="006D1565">
        <w:tc>
          <w:tcPr>
            <w:tcW w:w="2500" w:type="pct"/>
            <w:tcMar>
              <w:top w:w="75" w:type="dxa"/>
              <w:bottom w:w="75" w:type="dxa"/>
            </w:tcMar>
            <w:vAlign w:val="center"/>
          </w:tcPr>
          <w:p w14:paraId="3BEFA0E0" w14:textId="77777777" w:rsidR="00156C8C" w:rsidRDefault="00156C8C" w:rsidP="006D1565">
            <w:r>
              <w:rPr>
                <w:rFonts w:ascii="Arial" w:hAnsi="Arial" w:cs="Arial"/>
                <w:color w:val="000000"/>
                <w:position w:val="-2"/>
                <w:sz w:val="18"/>
                <w:szCs w:val="18"/>
              </w:rPr>
              <w:t> </w:t>
            </w:r>
          </w:p>
        </w:tc>
        <w:tc>
          <w:tcPr>
            <w:tcW w:w="0" w:type="auto"/>
            <w:tcMar>
              <w:top w:w="75" w:type="dxa"/>
              <w:bottom w:w="75" w:type="dxa"/>
            </w:tcMar>
            <w:vAlign w:val="center"/>
          </w:tcPr>
          <w:p w14:paraId="72FB9254" w14:textId="77777777" w:rsidR="00156C8C" w:rsidRDefault="00156C8C" w:rsidP="006D1565"/>
          <w:p w14:paraId="3829A25E" w14:textId="77777777" w:rsidR="00156C8C" w:rsidRDefault="00156C8C" w:rsidP="006D1565">
            <w:pPr>
              <w:jc w:val="center"/>
            </w:pPr>
            <w:r>
              <w:rPr>
                <w:rFonts w:ascii="Arial" w:hAnsi="Arial" w:cs="Arial"/>
                <w:color w:val="A9A9A9"/>
                <w:position w:val="-2"/>
                <w:sz w:val="18"/>
                <w:szCs w:val="18"/>
              </w:rPr>
              <w:t>(žig in podpis)</w:t>
            </w:r>
          </w:p>
        </w:tc>
      </w:tr>
    </w:tbl>
    <w:p w14:paraId="25838ECF" w14:textId="77777777" w:rsidR="00156C8C" w:rsidRDefault="00156C8C" w:rsidP="00156C8C"/>
    <w:p w14:paraId="7ED50446" w14:textId="77777777" w:rsidR="00156C8C" w:rsidRDefault="00156C8C">
      <w:pPr>
        <w:sectPr w:rsidR="00156C8C" w:rsidSect="00156C8C">
          <w:pgSz w:w="16838" w:h="11906" w:orient="landscape"/>
          <w:pgMar w:top="1418" w:right="1418" w:bottom="1418" w:left="1418" w:header="567" w:footer="596" w:gutter="0"/>
          <w:cols w:space="708"/>
          <w:docGrid w:linePitch="360"/>
        </w:sectPr>
      </w:pPr>
    </w:p>
    <w:p w14:paraId="30E1FE9B" w14:textId="77777777" w:rsidR="00335D8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7</w:t>
      </w:r>
    </w:p>
    <w:p w14:paraId="68F15859" w14:textId="77777777" w:rsidR="00335D8C" w:rsidRPr="00252358" w:rsidRDefault="00335D8C" w:rsidP="00252358"/>
    <w:p w14:paraId="0DD73895" w14:textId="77777777" w:rsidR="00335D8C"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p>
    <w:p w14:paraId="1CBC35FB" w14:textId="77777777" w:rsidR="00156C8C" w:rsidRDefault="00156C8C" w:rsidP="00156C8C">
      <w:pPr>
        <w:spacing w:before="225" w:after="225" w:line="240" w:lineRule="auto"/>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100"/>
        <w:gridCol w:w="2485"/>
        <w:gridCol w:w="2195"/>
        <w:gridCol w:w="3272"/>
      </w:tblGrid>
      <w:tr w:rsidR="00156C8C" w14:paraId="003106E3" w14:textId="77777777" w:rsidTr="006D1565">
        <w:trPr>
          <w:jc w:val="center"/>
        </w:trPr>
        <w:tc>
          <w:tcPr>
            <w:tcW w:w="585"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B6F9866" w14:textId="77777777" w:rsidR="00156C8C" w:rsidRDefault="00156C8C" w:rsidP="006D1565">
            <w:pPr>
              <w:jc w:val="center"/>
            </w:pPr>
            <w:r>
              <w:rPr>
                <w:rFonts w:ascii="Arial" w:hAnsi="Arial" w:cs="Arial"/>
                <w:b/>
                <w:bCs/>
                <w:color w:val="000000"/>
                <w:position w:val="-2"/>
                <w:sz w:val="18"/>
                <w:szCs w:val="18"/>
                <w:shd w:val="clear" w:color="auto" w:fill="D1D1D1"/>
              </w:rPr>
              <w:t>Zap.št.</w:t>
            </w:r>
          </w:p>
        </w:tc>
        <w:tc>
          <w:tcPr>
            <w:tcW w:w="180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336866E" w14:textId="77777777" w:rsidR="00156C8C" w:rsidRDefault="00156C8C" w:rsidP="006D1565">
            <w:pPr>
              <w:jc w:val="center"/>
            </w:pPr>
            <w:r>
              <w:rPr>
                <w:rFonts w:ascii="Arial" w:hAnsi="Arial" w:cs="Arial"/>
                <w:b/>
                <w:bCs/>
                <w:color w:val="000000"/>
                <w:position w:val="-2"/>
                <w:sz w:val="18"/>
                <w:szCs w:val="18"/>
                <w:shd w:val="clear" w:color="auto" w:fill="D1D1D1"/>
              </w:rPr>
              <w:t>Ime in priimek</w:t>
            </w:r>
          </w:p>
        </w:tc>
        <w:tc>
          <w:tcPr>
            <w:tcW w:w="159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DCFE9B9" w14:textId="77777777" w:rsidR="00156C8C" w:rsidRDefault="00156C8C" w:rsidP="006D1565">
            <w:pPr>
              <w:jc w:val="center"/>
            </w:pPr>
            <w:r>
              <w:rPr>
                <w:rFonts w:ascii="Arial" w:hAnsi="Arial" w:cs="Arial"/>
                <w:b/>
                <w:bCs/>
                <w:color w:val="000000"/>
                <w:position w:val="-2"/>
                <w:sz w:val="18"/>
                <w:szCs w:val="18"/>
                <w:shd w:val="clear" w:color="auto" w:fill="D1D1D1"/>
              </w:rPr>
              <w:t>Zaposlen pri</w:t>
            </w:r>
          </w:p>
        </w:tc>
        <w:tc>
          <w:tcPr>
            <w:tcW w:w="237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C464E28" w14:textId="77777777" w:rsidR="00156C8C" w:rsidRDefault="00156C8C" w:rsidP="006D1565">
            <w:pPr>
              <w:jc w:val="center"/>
            </w:pPr>
            <w:r>
              <w:rPr>
                <w:rFonts w:ascii="Arial" w:hAnsi="Arial" w:cs="Arial"/>
                <w:b/>
                <w:bCs/>
                <w:color w:val="000000"/>
                <w:position w:val="-2"/>
                <w:sz w:val="18"/>
                <w:szCs w:val="18"/>
                <w:shd w:val="clear" w:color="auto" w:fill="D1D1D1"/>
              </w:rPr>
              <w:t>Vloga pri izvedbi naročila</w:t>
            </w:r>
          </w:p>
        </w:tc>
      </w:tr>
      <w:tr w:rsidR="00156C8C" w14:paraId="76CF5644" w14:textId="77777777" w:rsidTr="006D1565">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E1E856" w14:textId="77777777" w:rsidR="00156C8C" w:rsidRDefault="00156C8C" w:rsidP="006D1565">
            <w:r>
              <w:rPr>
                <w:rFonts w:ascii="Arial" w:hAnsi="Arial" w:cs="Arial"/>
                <w:color w:val="000000"/>
                <w:position w:val="-2"/>
                <w:sz w:val="18"/>
                <w:szCs w:val="18"/>
              </w:rPr>
              <w:t>1.</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9B1C16" w14:textId="77777777" w:rsidR="00156C8C" w:rsidRDefault="00156C8C" w:rsidP="006D1565">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914EFC" w14:textId="77777777" w:rsidR="00156C8C" w:rsidRDefault="00156C8C" w:rsidP="006D1565">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8FEEF7" w14:textId="77777777" w:rsidR="00156C8C" w:rsidRDefault="00156C8C" w:rsidP="006D1565">
            <w:r>
              <w:rPr>
                <w:rFonts w:ascii="Arial" w:hAnsi="Arial" w:cs="Arial"/>
                <w:color w:val="000000"/>
                <w:position w:val="-2"/>
                <w:sz w:val="18"/>
                <w:szCs w:val="18"/>
              </w:rPr>
              <w:t> </w:t>
            </w:r>
          </w:p>
        </w:tc>
      </w:tr>
      <w:tr w:rsidR="00156C8C" w14:paraId="30E19435" w14:textId="77777777" w:rsidTr="006D1565">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2D550F" w14:textId="77777777" w:rsidR="00156C8C" w:rsidRDefault="00156C8C" w:rsidP="006D1565">
            <w:r>
              <w:rPr>
                <w:rFonts w:ascii="Arial" w:hAnsi="Arial" w:cs="Arial"/>
                <w:color w:val="000000"/>
                <w:position w:val="-2"/>
                <w:sz w:val="18"/>
                <w:szCs w:val="18"/>
              </w:rPr>
              <w:t>2.</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4D8B8" w14:textId="77777777" w:rsidR="00156C8C" w:rsidRDefault="00156C8C" w:rsidP="006D1565">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9AF47E" w14:textId="77777777" w:rsidR="00156C8C" w:rsidRDefault="00156C8C" w:rsidP="006D1565">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A263F5" w14:textId="77777777" w:rsidR="00156C8C" w:rsidRDefault="00156C8C" w:rsidP="006D1565">
            <w:r>
              <w:rPr>
                <w:rFonts w:ascii="Arial" w:hAnsi="Arial" w:cs="Arial"/>
                <w:color w:val="000000"/>
                <w:position w:val="-2"/>
                <w:sz w:val="18"/>
                <w:szCs w:val="18"/>
              </w:rPr>
              <w:t> </w:t>
            </w:r>
          </w:p>
        </w:tc>
      </w:tr>
      <w:tr w:rsidR="00156C8C" w14:paraId="14A2778A" w14:textId="77777777" w:rsidTr="006D1565">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FF85CD" w14:textId="77777777" w:rsidR="00156C8C" w:rsidRDefault="00156C8C" w:rsidP="006D1565">
            <w:r>
              <w:rPr>
                <w:rFonts w:ascii="Arial" w:hAnsi="Arial" w:cs="Arial"/>
                <w:color w:val="000000"/>
                <w:position w:val="-2"/>
                <w:sz w:val="18"/>
                <w:szCs w:val="18"/>
              </w:rPr>
              <w:t>3.</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DBCED6D" w14:textId="77777777" w:rsidR="00156C8C" w:rsidRDefault="00156C8C" w:rsidP="006D1565">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D5447" w14:textId="77777777" w:rsidR="00156C8C" w:rsidRDefault="00156C8C" w:rsidP="006D1565">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C6EDED" w14:textId="77777777" w:rsidR="00156C8C" w:rsidRDefault="00156C8C" w:rsidP="006D1565">
            <w:r>
              <w:rPr>
                <w:rFonts w:ascii="Arial" w:hAnsi="Arial" w:cs="Arial"/>
                <w:color w:val="000000"/>
                <w:position w:val="-2"/>
                <w:sz w:val="18"/>
                <w:szCs w:val="18"/>
              </w:rPr>
              <w:t> </w:t>
            </w:r>
          </w:p>
        </w:tc>
      </w:tr>
      <w:tr w:rsidR="00156C8C" w14:paraId="516E6871" w14:textId="77777777" w:rsidTr="006D1565">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D0A5D3" w14:textId="77777777" w:rsidR="00156C8C" w:rsidRDefault="00156C8C" w:rsidP="006D1565">
            <w:r>
              <w:rPr>
                <w:rFonts w:ascii="Arial" w:hAnsi="Arial" w:cs="Arial"/>
                <w:color w:val="000000"/>
                <w:position w:val="-2"/>
                <w:sz w:val="18"/>
                <w:szCs w:val="18"/>
              </w:rPr>
              <w:t>4.</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766E6F" w14:textId="77777777" w:rsidR="00156C8C" w:rsidRDefault="00156C8C" w:rsidP="006D1565">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778FEA" w14:textId="77777777" w:rsidR="00156C8C" w:rsidRDefault="00156C8C" w:rsidP="006D1565">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D8B396" w14:textId="77777777" w:rsidR="00156C8C" w:rsidRDefault="00156C8C" w:rsidP="006D1565">
            <w:r>
              <w:rPr>
                <w:rFonts w:ascii="Arial" w:hAnsi="Arial" w:cs="Arial"/>
                <w:color w:val="000000"/>
                <w:position w:val="-2"/>
                <w:sz w:val="18"/>
                <w:szCs w:val="18"/>
              </w:rPr>
              <w:t> </w:t>
            </w:r>
          </w:p>
        </w:tc>
      </w:tr>
      <w:tr w:rsidR="00156C8C" w14:paraId="72498B31" w14:textId="77777777" w:rsidTr="006D1565">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A9A6EC" w14:textId="77777777" w:rsidR="00156C8C" w:rsidRDefault="00156C8C" w:rsidP="006D1565">
            <w:r>
              <w:rPr>
                <w:rFonts w:ascii="Arial" w:hAnsi="Arial" w:cs="Arial"/>
                <w:color w:val="000000"/>
                <w:position w:val="-2"/>
                <w:sz w:val="18"/>
                <w:szCs w:val="18"/>
              </w:rPr>
              <w:t>5.</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75667A" w14:textId="77777777" w:rsidR="00156C8C" w:rsidRDefault="00156C8C" w:rsidP="006D1565">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E93FBF" w14:textId="77777777" w:rsidR="00156C8C" w:rsidRDefault="00156C8C" w:rsidP="006D1565">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3F4BBF" w14:textId="77777777" w:rsidR="00156C8C" w:rsidRDefault="00156C8C" w:rsidP="006D1565">
            <w:r>
              <w:rPr>
                <w:rFonts w:ascii="Arial" w:hAnsi="Arial" w:cs="Arial"/>
                <w:color w:val="000000"/>
                <w:position w:val="-2"/>
                <w:sz w:val="18"/>
                <w:szCs w:val="18"/>
              </w:rPr>
              <w:t> </w:t>
            </w:r>
          </w:p>
        </w:tc>
      </w:tr>
      <w:tr w:rsidR="00156C8C" w14:paraId="4B8B5835" w14:textId="77777777" w:rsidTr="006D1565">
        <w:trPr>
          <w:jc w:val="center"/>
        </w:trPr>
        <w:tc>
          <w:tcPr>
            <w:tcW w:w="5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6DC878" w14:textId="77777777" w:rsidR="00156C8C" w:rsidRDefault="00156C8C" w:rsidP="006D1565">
            <w:r>
              <w:rPr>
                <w:rFonts w:ascii="Arial" w:hAnsi="Arial" w:cs="Arial"/>
                <w:color w:val="000000"/>
                <w:position w:val="-2"/>
                <w:sz w:val="18"/>
                <w:szCs w:val="18"/>
              </w:rPr>
              <w:t>6.</w:t>
            </w:r>
          </w:p>
        </w:tc>
        <w:tc>
          <w:tcPr>
            <w:tcW w:w="180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B06C33" w14:textId="77777777" w:rsidR="00156C8C" w:rsidRDefault="00156C8C" w:rsidP="006D1565">
            <w:r>
              <w:rPr>
                <w:rFonts w:ascii="Arial" w:hAnsi="Arial" w:cs="Arial"/>
                <w:color w:val="000000"/>
                <w:position w:val="-2"/>
                <w:sz w:val="18"/>
                <w:szCs w:val="18"/>
              </w:rPr>
              <w:t> </w:t>
            </w:r>
          </w:p>
        </w:tc>
        <w:tc>
          <w:tcPr>
            <w:tcW w:w="15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33BABD" w14:textId="77777777" w:rsidR="00156C8C" w:rsidRDefault="00156C8C" w:rsidP="006D1565">
            <w:r>
              <w:rPr>
                <w:rFonts w:ascii="Arial" w:hAnsi="Arial" w:cs="Arial"/>
                <w:color w:val="000000"/>
                <w:position w:val="-2"/>
                <w:sz w:val="18"/>
                <w:szCs w:val="18"/>
              </w:rPr>
              <w:t> </w:t>
            </w:r>
          </w:p>
        </w:tc>
        <w:tc>
          <w:tcPr>
            <w:tcW w:w="237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8FD92D" w14:textId="77777777" w:rsidR="00156C8C" w:rsidRDefault="00156C8C" w:rsidP="006D1565">
            <w:r>
              <w:rPr>
                <w:rFonts w:ascii="Arial" w:hAnsi="Arial" w:cs="Arial"/>
                <w:color w:val="000000"/>
                <w:position w:val="-2"/>
                <w:sz w:val="18"/>
                <w:szCs w:val="18"/>
              </w:rPr>
              <w:t> </w:t>
            </w:r>
          </w:p>
        </w:tc>
      </w:tr>
    </w:tbl>
    <w:p w14:paraId="5FB5E62D" w14:textId="06DFECB4" w:rsidR="00156C8C" w:rsidRDefault="00156C8C" w:rsidP="00156C8C">
      <w:pPr>
        <w:spacing w:before="225" w:after="225" w:line="240" w:lineRule="auto"/>
        <w:jc w:val="both"/>
        <w:rPr>
          <w:rFonts w:ascii="Arial" w:hAnsi="Arial" w:cs="Arial"/>
          <w:color w:val="000000"/>
          <w:sz w:val="18"/>
          <w:szCs w:val="18"/>
        </w:rPr>
      </w:pPr>
      <w:r>
        <w:rPr>
          <w:rFonts w:ascii="Arial" w:hAnsi="Arial" w:cs="Arial"/>
          <w:color w:val="000000"/>
          <w:sz w:val="18"/>
          <w:szCs w:val="18"/>
        </w:rPr>
        <w:t> Navedba relevantnih informacij za posamezen kader:</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156C8C" w14:paraId="68661CA3"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04C24C3" w14:textId="77777777" w:rsidR="00156C8C" w:rsidRDefault="00156C8C" w:rsidP="006D1565">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B3391" w14:textId="77777777" w:rsidR="00156C8C" w:rsidRDefault="00156C8C" w:rsidP="006D1565">
            <w:r>
              <w:rPr>
                <w:rFonts w:ascii="Arial" w:hAnsi="Arial" w:cs="Arial"/>
                <w:color w:val="000000"/>
                <w:position w:val="-2"/>
                <w:sz w:val="18"/>
                <w:szCs w:val="18"/>
              </w:rPr>
              <w:t> </w:t>
            </w:r>
          </w:p>
        </w:tc>
      </w:tr>
      <w:tr w:rsidR="00156C8C" w14:paraId="34EF9839"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586B0" w14:textId="77777777" w:rsidR="00156C8C" w:rsidRDefault="00156C8C" w:rsidP="006D1565">
            <w:pPr>
              <w:jc w:val="right"/>
            </w:pPr>
            <w:r>
              <w:rPr>
                <w:rFonts w:ascii="Arial" w:hAnsi="Arial" w:cs="Arial"/>
                <w:color w:val="000000"/>
                <w:position w:val="-2"/>
                <w:sz w:val="18"/>
                <w:szCs w:val="18"/>
              </w:rPr>
              <w:t>Strokovna izobrazba (smer in stopnja)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ECCFE0" w14:textId="77777777" w:rsidR="00156C8C" w:rsidRDefault="00156C8C" w:rsidP="006D1565">
            <w:r>
              <w:rPr>
                <w:rFonts w:ascii="Arial" w:hAnsi="Arial" w:cs="Arial"/>
                <w:color w:val="000000"/>
                <w:position w:val="-2"/>
                <w:sz w:val="18"/>
                <w:szCs w:val="18"/>
              </w:rPr>
              <w:t> </w:t>
            </w:r>
          </w:p>
        </w:tc>
      </w:tr>
      <w:tr w:rsidR="00156C8C" w14:paraId="05F23A75"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AF7FFF" w14:textId="77777777" w:rsidR="00156C8C" w:rsidRDefault="00156C8C" w:rsidP="006D1565">
            <w:pPr>
              <w:jc w:val="right"/>
            </w:pPr>
            <w:r>
              <w:rPr>
                <w:rFonts w:ascii="Arial" w:hAnsi="Arial" w:cs="Arial"/>
                <w:color w:val="000000"/>
                <w:position w:val="-2"/>
                <w:sz w:val="18"/>
                <w:szCs w:val="18"/>
              </w:rPr>
              <w:t>Leta delovnih izkušenj na področju vodenja del upravljanja in vzdrževanja čistilnih naprav (za tehničnega vodjo)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CE49CD" w14:textId="77777777" w:rsidR="00156C8C" w:rsidRDefault="00156C8C" w:rsidP="006D1565">
            <w:r>
              <w:rPr>
                <w:rFonts w:ascii="Arial" w:hAnsi="Arial" w:cs="Arial"/>
                <w:color w:val="000000"/>
                <w:position w:val="-2"/>
                <w:sz w:val="18"/>
                <w:szCs w:val="18"/>
              </w:rPr>
              <w:t> </w:t>
            </w:r>
          </w:p>
        </w:tc>
      </w:tr>
      <w:tr w:rsidR="00156C8C" w14:paraId="17DD1F43"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8B94D15" w14:textId="77777777" w:rsidR="00156C8C" w:rsidRDefault="00156C8C" w:rsidP="006D1565">
            <w:pPr>
              <w:jc w:val="right"/>
            </w:pPr>
            <w:r>
              <w:rPr>
                <w:rFonts w:ascii="Arial" w:hAnsi="Arial" w:cs="Arial"/>
                <w:color w:val="000000"/>
                <w:position w:val="-2"/>
                <w:sz w:val="18"/>
                <w:szCs w:val="18"/>
              </w:rPr>
              <w:t>Vpis v imenik pri IZS (za tehničnega vodjo)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EE968" w14:textId="77777777" w:rsidR="00156C8C" w:rsidRDefault="00156C8C" w:rsidP="006D1565">
            <w:r>
              <w:rPr>
                <w:rFonts w:ascii="Arial" w:hAnsi="Arial" w:cs="Arial"/>
                <w:color w:val="000000"/>
                <w:position w:val="-2"/>
                <w:sz w:val="18"/>
                <w:szCs w:val="18"/>
              </w:rPr>
              <w:t> </w:t>
            </w:r>
          </w:p>
        </w:tc>
      </w:tr>
      <w:tr w:rsidR="00156C8C" w14:paraId="4CFC577F"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051712" w14:textId="77777777" w:rsidR="00156C8C" w:rsidRDefault="00156C8C" w:rsidP="006D1565">
            <w:pPr>
              <w:jc w:val="right"/>
              <w:rPr>
                <w:rFonts w:ascii="Arial" w:hAnsi="Arial" w:cs="Arial"/>
                <w:color w:val="000000"/>
                <w:position w:val="-2"/>
                <w:sz w:val="18"/>
                <w:szCs w:val="18"/>
              </w:rPr>
            </w:pPr>
            <w:r>
              <w:rPr>
                <w:rFonts w:ascii="Arial" w:hAnsi="Arial" w:cs="Arial"/>
                <w:color w:val="000000"/>
                <w:position w:val="-2"/>
                <w:sz w:val="18"/>
                <w:szCs w:val="18"/>
              </w:rPr>
              <w:t>Vozniški izpit kategorije (za strokovne sodelavce)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DD2F" w14:textId="77777777" w:rsidR="00156C8C" w:rsidRDefault="00156C8C" w:rsidP="006D1565">
            <w:pPr>
              <w:rPr>
                <w:rFonts w:ascii="Arial" w:hAnsi="Arial" w:cs="Arial"/>
                <w:color w:val="000000"/>
                <w:position w:val="-2"/>
                <w:sz w:val="18"/>
                <w:szCs w:val="18"/>
              </w:rPr>
            </w:pPr>
          </w:p>
        </w:tc>
      </w:tr>
    </w:tbl>
    <w:p w14:paraId="2DD5A57D" w14:textId="77777777" w:rsidR="00156C8C" w:rsidRDefault="00156C8C" w:rsidP="00156C8C">
      <w:pPr>
        <w:spacing w:before="225" w:after="225" w:line="240" w:lineRule="auto"/>
        <w:jc w:val="both"/>
        <w:rPr>
          <w:rFonts w:ascii="Arial" w:hAnsi="Arial" w:cs="Arial"/>
          <w:color w:val="000000"/>
          <w:sz w:val="18"/>
          <w:szCs w:val="18"/>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156C8C" w14:paraId="4F1CBFB5"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A7AEF" w14:textId="77777777" w:rsidR="00156C8C" w:rsidRDefault="00156C8C" w:rsidP="006D1565">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8B0A72" w14:textId="77777777" w:rsidR="00156C8C" w:rsidRDefault="00156C8C" w:rsidP="006D1565">
            <w:r>
              <w:rPr>
                <w:rFonts w:ascii="Arial" w:hAnsi="Arial" w:cs="Arial"/>
                <w:color w:val="000000"/>
                <w:position w:val="-2"/>
                <w:sz w:val="18"/>
                <w:szCs w:val="18"/>
              </w:rPr>
              <w:t> </w:t>
            </w:r>
          </w:p>
        </w:tc>
      </w:tr>
      <w:tr w:rsidR="00156C8C" w14:paraId="62E28179"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F36C2E" w14:textId="77777777" w:rsidR="00156C8C" w:rsidRDefault="00156C8C" w:rsidP="006D1565">
            <w:pPr>
              <w:jc w:val="right"/>
            </w:pPr>
            <w:r>
              <w:rPr>
                <w:rFonts w:ascii="Arial" w:hAnsi="Arial" w:cs="Arial"/>
                <w:color w:val="000000"/>
                <w:position w:val="-2"/>
                <w:sz w:val="18"/>
                <w:szCs w:val="18"/>
              </w:rPr>
              <w:t>Strokovna izobrazba (smer in stopnja)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89E9FE" w14:textId="77777777" w:rsidR="00156C8C" w:rsidRDefault="00156C8C" w:rsidP="006D1565">
            <w:r>
              <w:rPr>
                <w:rFonts w:ascii="Arial" w:hAnsi="Arial" w:cs="Arial"/>
                <w:color w:val="000000"/>
                <w:position w:val="-2"/>
                <w:sz w:val="18"/>
                <w:szCs w:val="18"/>
              </w:rPr>
              <w:t> </w:t>
            </w:r>
          </w:p>
        </w:tc>
      </w:tr>
      <w:tr w:rsidR="00156C8C" w14:paraId="3D0EAA43"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8DF4BF" w14:textId="77777777" w:rsidR="00156C8C" w:rsidRDefault="00156C8C" w:rsidP="006D1565">
            <w:pPr>
              <w:jc w:val="right"/>
            </w:pPr>
            <w:r>
              <w:rPr>
                <w:rFonts w:ascii="Arial" w:hAnsi="Arial" w:cs="Arial"/>
                <w:color w:val="000000"/>
                <w:position w:val="-2"/>
                <w:sz w:val="18"/>
                <w:szCs w:val="18"/>
              </w:rPr>
              <w:lastRenderedPageBreak/>
              <w:t>Leta delovnih izkušenj na področju vodenja del upravljanja in vzdrževanja čistilnih naprav (za tehničnega vodjo)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F30B8B" w14:textId="77777777" w:rsidR="00156C8C" w:rsidRDefault="00156C8C" w:rsidP="006D1565">
            <w:r>
              <w:rPr>
                <w:rFonts w:ascii="Arial" w:hAnsi="Arial" w:cs="Arial"/>
                <w:color w:val="000000"/>
                <w:position w:val="-2"/>
                <w:sz w:val="18"/>
                <w:szCs w:val="18"/>
              </w:rPr>
              <w:t> </w:t>
            </w:r>
          </w:p>
        </w:tc>
      </w:tr>
      <w:tr w:rsidR="00156C8C" w14:paraId="5D8AF5F7"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A6B337" w14:textId="77777777" w:rsidR="00156C8C" w:rsidRDefault="00156C8C" w:rsidP="006D1565">
            <w:pPr>
              <w:jc w:val="right"/>
            </w:pPr>
            <w:r>
              <w:rPr>
                <w:rFonts w:ascii="Arial" w:hAnsi="Arial" w:cs="Arial"/>
                <w:color w:val="000000"/>
                <w:position w:val="-2"/>
                <w:sz w:val="18"/>
                <w:szCs w:val="18"/>
              </w:rPr>
              <w:t>Vpis v imenik pri IZS (za tehničnega vodjo)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362DE1" w14:textId="77777777" w:rsidR="00156C8C" w:rsidRDefault="00156C8C" w:rsidP="006D1565">
            <w:r>
              <w:rPr>
                <w:rFonts w:ascii="Arial" w:hAnsi="Arial" w:cs="Arial"/>
                <w:color w:val="000000"/>
                <w:position w:val="-2"/>
                <w:sz w:val="18"/>
                <w:szCs w:val="18"/>
              </w:rPr>
              <w:t> </w:t>
            </w:r>
          </w:p>
        </w:tc>
      </w:tr>
      <w:tr w:rsidR="00156C8C" w14:paraId="5CB97933"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0AEDDB" w14:textId="77777777" w:rsidR="00156C8C" w:rsidRDefault="00156C8C" w:rsidP="006D1565">
            <w:pPr>
              <w:jc w:val="right"/>
              <w:rPr>
                <w:rFonts w:ascii="Arial" w:hAnsi="Arial" w:cs="Arial"/>
                <w:color w:val="000000"/>
                <w:position w:val="-2"/>
                <w:sz w:val="18"/>
                <w:szCs w:val="18"/>
              </w:rPr>
            </w:pPr>
            <w:r>
              <w:rPr>
                <w:rFonts w:ascii="Arial" w:hAnsi="Arial" w:cs="Arial"/>
                <w:color w:val="000000"/>
                <w:position w:val="-2"/>
                <w:sz w:val="18"/>
                <w:szCs w:val="18"/>
              </w:rPr>
              <w:t>Vozniški izpit kategorije (za strokovne sodelavce)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53BE54" w14:textId="77777777" w:rsidR="00156C8C" w:rsidRDefault="00156C8C" w:rsidP="006D1565">
            <w:pPr>
              <w:rPr>
                <w:rFonts w:ascii="Arial" w:hAnsi="Arial" w:cs="Arial"/>
                <w:color w:val="000000"/>
                <w:position w:val="-2"/>
                <w:sz w:val="18"/>
                <w:szCs w:val="18"/>
              </w:rPr>
            </w:pPr>
          </w:p>
        </w:tc>
      </w:tr>
    </w:tbl>
    <w:p w14:paraId="526B8DD1" w14:textId="77777777" w:rsidR="00156C8C" w:rsidRDefault="00156C8C" w:rsidP="00156C8C">
      <w:pPr>
        <w:spacing w:before="225" w:after="225" w:line="240" w:lineRule="auto"/>
        <w:jc w:val="both"/>
        <w:rPr>
          <w:rFonts w:ascii="Arial" w:hAnsi="Arial" w:cs="Arial"/>
          <w:color w:val="000000"/>
          <w:sz w:val="18"/>
          <w:szCs w:val="18"/>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156C8C" w14:paraId="6F1C8403"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2C612C" w14:textId="77777777" w:rsidR="00156C8C" w:rsidRDefault="00156C8C" w:rsidP="006D1565">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988B15" w14:textId="77777777" w:rsidR="00156C8C" w:rsidRDefault="00156C8C" w:rsidP="006D1565">
            <w:r>
              <w:rPr>
                <w:rFonts w:ascii="Arial" w:hAnsi="Arial" w:cs="Arial"/>
                <w:color w:val="000000"/>
                <w:position w:val="-2"/>
                <w:sz w:val="18"/>
                <w:szCs w:val="18"/>
              </w:rPr>
              <w:t> </w:t>
            </w:r>
          </w:p>
        </w:tc>
      </w:tr>
      <w:tr w:rsidR="00156C8C" w14:paraId="53F47F41"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0160B3" w14:textId="77777777" w:rsidR="00156C8C" w:rsidRDefault="00156C8C" w:rsidP="006D1565">
            <w:pPr>
              <w:jc w:val="right"/>
            </w:pPr>
            <w:r>
              <w:rPr>
                <w:rFonts w:ascii="Arial" w:hAnsi="Arial" w:cs="Arial"/>
                <w:color w:val="000000"/>
                <w:position w:val="-2"/>
                <w:sz w:val="18"/>
                <w:szCs w:val="18"/>
              </w:rPr>
              <w:t>Strokovna izobrazba (smer in stopnja)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E78560" w14:textId="77777777" w:rsidR="00156C8C" w:rsidRDefault="00156C8C" w:rsidP="006D1565">
            <w:r>
              <w:rPr>
                <w:rFonts w:ascii="Arial" w:hAnsi="Arial" w:cs="Arial"/>
                <w:color w:val="000000"/>
                <w:position w:val="-2"/>
                <w:sz w:val="18"/>
                <w:szCs w:val="18"/>
              </w:rPr>
              <w:t> </w:t>
            </w:r>
          </w:p>
        </w:tc>
      </w:tr>
      <w:tr w:rsidR="00156C8C" w14:paraId="6DF7810A"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C2B01C" w14:textId="77777777" w:rsidR="00156C8C" w:rsidRDefault="00156C8C" w:rsidP="006D1565">
            <w:pPr>
              <w:jc w:val="right"/>
            </w:pPr>
            <w:r>
              <w:rPr>
                <w:rFonts w:ascii="Arial" w:hAnsi="Arial" w:cs="Arial"/>
                <w:color w:val="000000"/>
                <w:position w:val="-2"/>
                <w:sz w:val="18"/>
                <w:szCs w:val="18"/>
              </w:rPr>
              <w:t>Leta delovnih izkušenj na področju vodenja del upravljanja in vzdrževanja čistilnih naprav (za tehničnega vodjo)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EB17A8" w14:textId="77777777" w:rsidR="00156C8C" w:rsidRDefault="00156C8C" w:rsidP="006D1565">
            <w:r>
              <w:rPr>
                <w:rFonts w:ascii="Arial" w:hAnsi="Arial" w:cs="Arial"/>
                <w:color w:val="000000"/>
                <w:position w:val="-2"/>
                <w:sz w:val="18"/>
                <w:szCs w:val="18"/>
              </w:rPr>
              <w:t> </w:t>
            </w:r>
          </w:p>
        </w:tc>
      </w:tr>
      <w:tr w:rsidR="00156C8C" w14:paraId="2990FB12"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1E43F5" w14:textId="77777777" w:rsidR="00156C8C" w:rsidRDefault="00156C8C" w:rsidP="006D1565">
            <w:pPr>
              <w:jc w:val="right"/>
            </w:pPr>
            <w:r>
              <w:rPr>
                <w:rFonts w:ascii="Arial" w:hAnsi="Arial" w:cs="Arial"/>
                <w:color w:val="000000"/>
                <w:position w:val="-2"/>
                <w:sz w:val="18"/>
                <w:szCs w:val="18"/>
              </w:rPr>
              <w:t>Vpis v imenik pri IZS (za tehničnega vodjo)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21FA6C" w14:textId="77777777" w:rsidR="00156C8C" w:rsidRDefault="00156C8C" w:rsidP="006D1565">
            <w:r>
              <w:rPr>
                <w:rFonts w:ascii="Arial" w:hAnsi="Arial" w:cs="Arial"/>
                <w:color w:val="000000"/>
                <w:position w:val="-2"/>
                <w:sz w:val="18"/>
                <w:szCs w:val="18"/>
              </w:rPr>
              <w:t> </w:t>
            </w:r>
          </w:p>
        </w:tc>
      </w:tr>
      <w:tr w:rsidR="00156C8C" w14:paraId="461B218D"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FCA25A" w14:textId="77777777" w:rsidR="00156C8C" w:rsidRDefault="00156C8C" w:rsidP="006D1565">
            <w:pPr>
              <w:jc w:val="right"/>
              <w:rPr>
                <w:rFonts w:ascii="Arial" w:hAnsi="Arial" w:cs="Arial"/>
                <w:color w:val="000000"/>
                <w:position w:val="-2"/>
                <w:sz w:val="18"/>
                <w:szCs w:val="18"/>
              </w:rPr>
            </w:pPr>
            <w:r>
              <w:rPr>
                <w:rFonts w:ascii="Arial" w:hAnsi="Arial" w:cs="Arial"/>
                <w:color w:val="000000"/>
                <w:position w:val="-2"/>
                <w:sz w:val="18"/>
                <w:szCs w:val="18"/>
              </w:rPr>
              <w:t>Vozniški izpit kategorije (za strokovne sodelavce)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D351B" w14:textId="77777777" w:rsidR="00156C8C" w:rsidRDefault="00156C8C" w:rsidP="006D1565">
            <w:pPr>
              <w:rPr>
                <w:rFonts w:ascii="Arial" w:hAnsi="Arial" w:cs="Arial"/>
                <w:color w:val="000000"/>
                <w:position w:val="-2"/>
                <w:sz w:val="18"/>
                <w:szCs w:val="18"/>
              </w:rPr>
            </w:pPr>
          </w:p>
        </w:tc>
      </w:tr>
    </w:tbl>
    <w:p w14:paraId="19E308C6" w14:textId="77777777" w:rsidR="00156C8C" w:rsidRDefault="00156C8C" w:rsidP="00156C8C">
      <w:pPr>
        <w:spacing w:before="225" w:after="225" w:line="240" w:lineRule="auto"/>
        <w:jc w:val="both"/>
        <w:rPr>
          <w:rFonts w:ascii="Arial" w:hAnsi="Arial" w:cs="Arial"/>
          <w:color w:val="000000"/>
          <w:sz w:val="18"/>
          <w:szCs w:val="18"/>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156C8C" w14:paraId="3E127121"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452A5" w14:textId="77777777" w:rsidR="00156C8C" w:rsidRDefault="00156C8C" w:rsidP="006D1565">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D735F0E" w14:textId="77777777" w:rsidR="00156C8C" w:rsidRDefault="00156C8C" w:rsidP="006D1565">
            <w:r>
              <w:rPr>
                <w:rFonts w:ascii="Arial" w:hAnsi="Arial" w:cs="Arial"/>
                <w:color w:val="000000"/>
                <w:position w:val="-2"/>
                <w:sz w:val="18"/>
                <w:szCs w:val="18"/>
              </w:rPr>
              <w:t> </w:t>
            </w:r>
          </w:p>
        </w:tc>
      </w:tr>
      <w:tr w:rsidR="00156C8C" w14:paraId="73EDA440"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8ADF0B" w14:textId="77777777" w:rsidR="00156C8C" w:rsidRDefault="00156C8C" w:rsidP="006D1565">
            <w:pPr>
              <w:jc w:val="right"/>
            </w:pPr>
            <w:r>
              <w:rPr>
                <w:rFonts w:ascii="Arial" w:hAnsi="Arial" w:cs="Arial"/>
                <w:color w:val="000000"/>
                <w:position w:val="-2"/>
                <w:sz w:val="18"/>
                <w:szCs w:val="18"/>
              </w:rPr>
              <w:t>Strokovna izobrazba (smer in stopnja)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BA3F4" w14:textId="77777777" w:rsidR="00156C8C" w:rsidRDefault="00156C8C" w:rsidP="006D1565">
            <w:r>
              <w:rPr>
                <w:rFonts w:ascii="Arial" w:hAnsi="Arial" w:cs="Arial"/>
                <w:color w:val="000000"/>
                <w:position w:val="-2"/>
                <w:sz w:val="18"/>
                <w:szCs w:val="18"/>
              </w:rPr>
              <w:t> </w:t>
            </w:r>
          </w:p>
        </w:tc>
      </w:tr>
      <w:tr w:rsidR="00156C8C" w14:paraId="1664F274"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C31891" w14:textId="77777777" w:rsidR="00156C8C" w:rsidRDefault="00156C8C" w:rsidP="006D1565">
            <w:pPr>
              <w:jc w:val="right"/>
            </w:pPr>
            <w:r>
              <w:rPr>
                <w:rFonts w:ascii="Arial" w:hAnsi="Arial" w:cs="Arial"/>
                <w:color w:val="000000"/>
                <w:position w:val="-2"/>
                <w:sz w:val="18"/>
                <w:szCs w:val="18"/>
              </w:rPr>
              <w:t>Leta delovnih izkušenj na področju vodenja del upravljanja in vzdrževanja čistilnih naprav (za tehničnega vodjo)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2737B" w14:textId="77777777" w:rsidR="00156C8C" w:rsidRDefault="00156C8C" w:rsidP="006D1565">
            <w:r>
              <w:rPr>
                <w:rFonts w:ascii="Arial" w:hAnsi="Arial" w:cs="Arial"/>
                <w:color w:val="000000"/>
                <w:position w:val="-2"/>
                <w:sz w:val="18"/>
                <w:szCs w:val="18"/>
              </w:rPr>
              <w:t> </w:t>
            </w:r>
          </w:p>
        </w:tc>
      </w:tr>
      <w:tr w:rsidR="00156C8C" w14:paraId="4E0FAA8B"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60B88" w14:textId="77777777" w:rsidR="00156C8C" w:rsidRDefault="00156C8C" w:rsidP="006D1565">
            <w:pPr>
              <w:jc w:val="right"/>
            </w:pPr>
            <w:r>
              <w:rPr>
                <w:rFonts w:ascii="Arial" w:hAnsi="Arial" w:cs="Arial"/>
                <w:color w:val="000000"/>
                <w:position w:val="-2"/>
                <w:sz w:val="18"/>
                <w:szCs w:val="18"/>
              </w:rPr>
              <w:lastRenderedPageBreak/>
              <w:t>Vpis v imenik pri IZS (za tehničnega vodjo)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E52D83" w14:textId="77777777" w:rsidR="00156C8C" w:rsidRDefault="00156C8C" w:rsidP="006D1565">
            <w:r>
              <w:rPr>
                <w:rFonts w:ascii="Arial" w:hAnsi="Arial" w:cs="Arial"/>
                <w:color w:val="000000"/>
                <w:position w:val="-2"/>
                <w:sz w:val="18"/>
                <w:szCs w:val="18"/>
              </w:rPr>
              <w:t> </w:t>
            </w:r>
          </w:p>
        </w:tc>
      </w:tr>
      <w:tr w:rsidR="00156C8C" w14:paraId="45793067"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A0E79ED" w14:textId="77777777" w:rsidR="00156C8C" w:rsidRDefault="00156C8C" w:rsidP="006D1565">
            <w:pPr>
              <w:jc w:val="right"/>
              <w:rPr>
                <w:rFonts w:ascii="Arial" w:hAnsi="Arial" w:cs="Arial"/>
                <w:color w:val="000000"/>
                <w:position w:val="-2"/>
                <w:sz w:val="18"/>
                <w:szCs w:val="18"/>
              </w:rPr>
            </w:pPr>
            <w:r>
              <w:rPr>
                <w:rFonts w:ascii="Arial" w:hAnsi="Arial" w:cs="Arial"/>
                <w:color w:val="000000"/>
                <w:position w:val="-2"/>
                <w:sz w:val="18"/>
                <w:szCs w:val="18"/>
              </w:rPr>
              <w:t>Vozniški izpit kategorije (za strokovne sodelavce)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68545D" w14:textId="77777777" w:rsidR="00156C8C" w:rsidRDefault="00156C8C" w:rsidP="006D1565">
            <w:pPr>
              <w:rPr>
                <w:rFonts w:ascii="Arial" w:hAnsi="Arial" w:cs="Arial"/>
                <w:color w:val="000000"/>
                <w:position w:val="-2"/>
                <w:sz w:val="18"/>
                <w:szCs w:val="18"/>
              </w:rPr>
            </w:pPr>
          </w:p>
        </w:tc>
      </w:tr>
    </w:tbl>
    <w:p w14:paraId="5542B73C" w14:textId="77777777" w:rsidR="00156C8C" w:rsidRDefault="00156C8C" w:rsidP="00156C8C">
      <w:pPr>
        <w:spacing w:before="225" w:after="225" w:line="240" w:lineRule="auto"/>
        <w:jc w:val="both"/>
        <w:rPr>
          <w:rFonts w:ascii="Arial" w:hAnsi="Arial" w:cs="Arial"/>
          <w:color w:val="000000"/>
          <w:sz w:val="18"/>
          <w:szCs w:val="18"/>
        </w:rPr>
      </w:pP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0"/>
        <w:gridCol w:w="6855"/>
      </w:tblGrid>
      <w:tr w:rsidR="00156C8C" w14:paraId="118FF491"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7C4E23" w14:textId="77777777" w:rsidR="00156C8C" w:rsidRDefault="00156C8C" w:rsidP="006D1565">
            <w:pPr>
              <w:jc w:val="right"/>
            </w:pPr>
            <w:r>
              <w:rPr>
                <w:rFonts w:ascii="Arial" w:hAnsi="Arial" w:cs="Arial"/>
                <w:color w:val="000000"/>
                <w:position w:val="-2"/>
                <w:sz w:val="18"/>
                <w:szCs w:val="18"/>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CE90A5" w14:textId="77777777" w:rsidR="00156C8C" w:rsidRDefault="00156C8C" w:rsidP="006D1565">
            <w:r>
              <w:rPr>
                <w:rFonts w:ascii="Arial" w:hAnsi="Arial" w:cs="Arial"/>
                <w:color w:val="000000"/>
                <w:position w:val="-2"/>
                <w:sz w:val="18"/>
                <w:szCs w:val="18"/>
              </w:rPr>
              <w:t> </w:t>
            </w:r>
          </w:p>
        </w:tc>
      </w:tr>
      <w:tr w:rsidR="00156C8C" w14:paraId="06D585D2"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A6246F" w14:textId="77777777" w:rsidR="00156C8C" w:rsidRDefault="00156C8C" w:rsidP="006D1565">
            <w:pPr>
              <w:jc w:val="right"/>
            </w:pPr>
            <w:r>
              <w:rPr>
                <w:rFonts w:ascii="Arial" w:hAnsi="Arial" w:cs="Arial"/>
                <w:color w:val="000000"/>
                <w:position w:val="-2"/>
                <w:sz w:val="18"/>
                <w:szCs w:val="18"/>
              </w:rPr>
              <w:t>Strokovna izobrazba (smer in stopnja)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D09449" w14:textId="77777777" w:rsidR="00156C8C" w:rsidRDefault="00156C8C" w:rsidP="006D1565">
            <w:r>
              <w:rPr>
                <w:rFonts w:ascii="Arial" w:hAnsi="Arial" w:cs="Arial"/>
                <w:color w:val="000000"/>
                <w:position w:val="-2"/>
                <w:sz w:val="18"/>
                <w:szCs w:val="18"/>
              </w:rPr>
              <w:t> </w:t>
            </w:r>
          </w:p>
        </w:tc>
      </w:tr>
      <w:tr w:rsidR="00156C8C" w14:paraId="7D692C47"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7B7FD6" w14:textId="77777777" w:rsidR="00156C8C" w:rsidRDefault="00156C8C" w:rsidP="006D1565">
            <w:pPr>
              <w:jc w:val="right"/>
            </w:pPr>
            <w:r>
              <w:rPr>
                <w:rFonts w:ascii="Arial" w:hAnsi="Arial" w:cs="Arial"/>
                <w:color w:val="000000"/>
                <w:position w:val="-2"/>
                <w:sz w:val="18"/>
                <w:szCs w:val="18"/>
              </w:rPr>
              <w:t>Leta delovnih izkušenj na področju vodenja del upravljanja in vzdrževanja čistilnih naprav (za tehničnega vodjo)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E41793" w14:textId="77777777" w:rsidR="00156C8C" w:rsidRDefault="00156C8C" w:rsidP="006D1565">
            <w:r>
              <w:rPr>
                <w:rFonts w:ascii="Arial" w:hAnsi="Arial" w:cs="Arial"/>
                <w:color w:val="000000"/>
                <w:position w:val="-2"/>
                <w:sz w:val="18"/>
                <w:szCs w:val="18"/>
              </w:rPr>
              <w:t> </w:t>
            </w:r>
          </w:p>
        </w:tc>
      </w:tr>
      <w:tr w:rsidR="00156C8C" w14:paraId="50E9FD7E"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D4A3BE" w14:textId="77777777" w:rsidR="00156C8C" w:rsidRDefault="00156C8C" w:rsidP="006D1565">
            <w:pPr>
              <w:jc w:val="right"/>
            </w:pPr>
            <w:r>
              <w:rPr>
                <w:rFonts w:ascii="Arial" w:hAnsi="Arial" w:cs="Arial"/>
                <w:color w:val="000000"/>
                <w:position w:val="-2"/>
                <w:sz w:val="18"/>
                <w:szCs w:val="18"/>
              </w:rPr>
              <w:t>Vpis v imenik pri IZS (za tehničnega vodjo)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9A84EA" w14:textId="77777777" w:rsidR="00156C8C" w:rsidRDefault="00156C8C" w:rsidP="006D1565">
            <w:r>
              <w:rPr>
                <w:rFonts w:ascii="Arial" w:hAnsi="Arial" w:cs="Arial"/>
                <w:color w:val="000000"/>
                <w:position w:val="-2"/>
                <w:sz w:val="18"/>
                <w:szCs w:val="18"/>
              </w:rPr>
              <w:t> </w:t>
            </w:r>
          </w:p>
        </w:tc>
      </w:tr>
      <w:tr w:rsidR="00156C8C" w14:paraId="3E9F40C5" w14:textId="77777777" w:rsidTr="006D1565">
        <w:tc>
          <w:tcPr>
            <w:tcW w:w="189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EA79C" w14:textId="77777777" w:rsidR="00156C8C" w:rsidRDefault="00156C8C" w:rsidP="006D1565">
            <w:pPr>
              <w:jc w:val="right"/>
              <w:rPr>
                <w:rFonts w:ascii="Arial" w:hAnsi="Arial" w:cs="Arial"/>
                <w:color w:val="000000"/>
                <w:position w:val="-2"/>
                <w:sz w:val="18"/>
                <w:szCs w:val="18"/>
              </w:rPr>
            </w:pPr>
            <w:r>
              <w:rPr>
                <w:rFonts w:ascii="Arial" w:hAnsi="Arial" w:cs="Arial"/>
                <w:color w:val="000000"/>
                <w:position w:val="-2"/>
                <w:sz w:val="18"/>
                <w:szCs w:val="18"/>
              </w:rPr>
              <w:t>Vozniški izpit kategorije (za strokovne sodelavce)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660E789" w14:textId="77777777" w:rsidR="00156C8C" w:rsidRDefault="00156C8C" w:rsidP="006D1565">
            <w:pPr>
              <w:rPr>
                <w:rFonts w:ascii="Arial" w:hAnsi="Arial" w:cs="Arial"/>
                <w:color w:val="000000"/>
                <w:position w:val="-2"/>
                <w:sz w:val="18"/>
                <w:szCs w:val="18"/>
              </w:rPr>
            </w:pPr>
          </w:p>
        </w:tc>
      </w:tr>
    </w:tbl>
    <w:p w14:paraId="7E84A2C6" w14:textId="77777777" w:rsidR="00156C8C" w:rsidRDefault="00156C8C" w:rsidP="00156C8C">
      <w:pPr>
        <w:spacing w:before="225" w:after="225" w:line="240" w:lineRule="auto"/>
        <w:jc w:val="both"/>
        <w:rPr>
          <w:rFonts w:ascii="Arial" w:hAnsi="Arial" w:cs="Arial"/>
          <w:color w:val="000000"/>
          <w:sz w:val="18"/>
          <w:szCs w:val="18"/>
        </w:rPr>
      </w:pPr>
    </w:p>
    <w:p w14:paraId="416584A2" w14:textId="77777777" w:rsidR="00156C8C" w:rsidRDefault="00156C8C" w:rsidP="00156C8C">
      <w:pPr>
        <w:spacing w:before="225" w:after="225" w:line="240" w:lineRule="auto"/>
        <w:jc w:val="both"/>
        <w:rPr>
          <w:rFonts w:ascii="Arial" w:hAnsi="Arial" w:cs="Arial"/>
          <w:color w:val="000000"/>
          <w:sz w:val="18"/>
          <w:szCs w:val="18"/>
        </w:rPr>
      </w:pPr>
    </w:p>
    <w:p w14:paraId="6E9E1AAF" w14:textId="77777777" w:rsidR="00156C8C" w:rsidRDefault="00156C8C" w:rsidP="00156C8C">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156C8C" w14:paraId="612FBB05" w14:textId="77777777" w:rsidTr="006D1565">
        <w:tc>
          <w:tcPr>
            <w:tcW w:w="4080" w:type="dxa"/>
            <w:tcMar>
              <w:top w:w="75" w:type="dxa"/>
              <w:bottom w:w="75" w:type="dxa"/>
            </w:tcMar>
            <w:vAlign w:val="center"/>
          </w:tcPr>
          <w:p w14:paraId="427291A0" w14:textId="77777777" w:rsidR="00156C8C" w:rsidRDefault="00156C8C" w:rsidP="006D1565">
            <w:r>
              <w:rPr>
                <w:rFonts w:ascii="Arial" w:hAnsi="Arial" w:cs="Arial"/>
                <w:color w:val="000000"/>
                <w:position w:val="-2"/>
                <w:sz w:val="18"/>
                <w:szCs w:val="18"/>
              </w:rPr>
              <w:t>Kraj in datum:</w:t>
            </w:r>
          </w:p>
        </w:tc>
        <w:tc>
          <w:tcPr>
            <w:tcW w:w="0" w:type="auto"/>
            <w:tcMar>
              <w:top w:w="75" w:type="dxa"/>
              <w:bottom w:w="75" w:type="dxa"/>
            </w:tcMar>
            <w:vAlign w:val="center"/>
          </w:tcPr>
          <w:p w14:paraId="40499040" w14:textId="77777777" w:rsidR="00156C8C" w:rsidRDefault="00156C8C" w:rsidP="006D1565">
            <w:pPr>
              <w:jc w:val="center"/>
            </w:pPr>
            <w:r>
              <w:rPr>
                <w:rFonts w:ascii="Arial" w:hAnsi="Arial" w:cs="Arial"/>
                <w:color w:val="000000"/>
                <w:position w:val="-2"/>
                <w:sz w:val="18"/>
                <w:szCs w:val="18"/>
              </w:rPr>
              <w:t>Ime in priimek: _____________________</w:t>
            </w:r>
          </w:p>
        </w:tc>
      </w:tr>
      <w:tr w:rsidR="00156C8C" w14:paraId="39C598A0" w14:textId="77777777" w:rsidTr="006D1565">
        <w:tc>
          <w:tcPr>
            <w:tcW w:w="4080" w:type="dxa"/>
            <w:tcMar>
              <w:top w:w="75" w:type="dxa"/>
              <w:bottom w:w="75" w:type="dxa"/>
            </w:tcMar>
            <w:vAlign w:val="center"/>
          </w:tcPr>
          <w:p w14:paraId="7F268B80" w14:textId="77777777" w:rsidR="00156C8C" w:rsidRDefault="00156C8C" w:rsidP="006D1565">
            <w:r>
              <w:rPr>
                <w:rFonts w:ascii="Arial" w:hAnsi="Arial" w:cs="Arial"/>
                <w:color w:val="000000"/>
                <w:position w:val="-2"/>
                <w:sz w:val="18"/>
                <w:szCs w:val="18"/>
              </w:rPr>
              <w:t> </w:t>
            </w:r>
          </w:p>
        </w:tc>
        <w:tc>
          <w:tcPr>
            <w:tcW w:w="0" w:type="auto"/>
            <w:tcMar>
              <w:top w:w="75" w:type="dxa"/>
              <w:bottom w:w="75" w:type="dxa"/>
            </w:tcMar>
            <w:vAlign w:val="center"/>
          </w:tcPr>
          <w:p w14:paraId="04C2A1CB" w14:textId="77777777" w:rsidR="00156C8C" w:rsidRDefault="00156C8C" w:rsidP="006D1565">
            <w:pPr>
              <w:jc w:val="center"/>
            </w:pPr>
            <w:r>
              <w:rPr>
                <w:rFonts w:ascii="Arial" w:hAnsi="Arial" w:cs="Arial"/>
                <w:color w:val="000000"/>
                <w:position w:val="-2"/>
                <w:sz w:val="18"/>
                <w:szCs w:val="18"/>
              </w:rPr>
              <w:t>(žig in podpis)</w:t>
            </w:r>
          </w:p>
        </w:tc>
      </w:tr>
    </w:tbl>
    <w:p w14:paraId="6C7D0E96" w14:textId="77777777" w:rsidR="00156C8C" w:rsidRDefault="00156C8C" w:rsidP="00156C8C">
      <w:pPr>
        <w:sectPr w:rsidR="00156C8C" w:rsidSect="003F66CC">
          <w:footerReference w:type="default" r:id="rId15"/>
          <w:pgSz w:w="11906" w:h="16838"/>
          <w:pgMar w:top="1418" w:right="1418" w:bottom="1418" w:left="1418" w:header="567" w:footer="596" w:gutter="0"/>
          <w:cols w:space="708"/>
          <w:docGrid w:linePitch="360"/>
        </w:sectPr>
      </w:pPr>
    </w:p>
    <w:p w14:paraId="25A8BA54" w14:textId="77777777" w:rsidR="00156C8C" w:rsidRPr="00590863" w:rsidRDefault="00156C8C" w:rsidP="00156C8C">
      <w:pPr>
        <w:spacing w:after="0"/>
        <w:jc w:val="right"/>
        <w:rPr>
          <w:rFonts w:ascii="Arial" w:hAnsi="Arial" w:cs="Arial"/>
          <w:sz w:val="18"/>
          <w:szCs w:val="18"/>
        </w:rPr>
      </w:pPr>
      <w:r w:rsidRPr="00590863">
        <w:rPr>
          <w:rFonts w:ascii="Arial" w:hAnsi="Arial" w:cs="Arial"/>
          <w:sz w:val="18"/>
          <w:szCs w:val="18"/>
        </w:rPr>
        <w:lastRenderedPageBreak/>
        <w:t>Obrazec št: 8</w:t>
      </w:r>
    </w:p>
    <w:p w14:paraId="5500F58A" w14:textId="77777777" w:rsidR="00156C8C" w:rsidRPr="00252358" w:rsidRDefault="00156C8C" w:rsidP="00156C8C"/>
    <w:p w14:paraId="20D8A4D9" w14:textId="77777777" w:rsidR="00156C8C" w:rsidRDefault="00156C8C" w:rsidP="00156C8C">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Tehnična mehanizacija</w:t>
      </w:r>
    </w:p>
    <w:p w14:paraId="3238DA05" w14:textId="77777777" w:rsidR="00156C8C" w:rsidRDefault="00156C8C" w:rsidP="00156C8C">
      <w:pPr>
        <w:spacing w:after="120"/>
        <w:jc w:val="both"/>
        <w:rPr>
          <w:rFonts w:ascii="Arial" w:hAnsi="Arial" w:cs="Arial"/>
          <w:sz w:val="18"/>
          <w:szCs w:val="18"/>
        </w:rPr>
      </w:pPr>
    </w:p>
    <w:p w14:paraId="4A10CCB4" w14:textId="77777777" w:rsidR="00156C8C" w:rsidRDefault="00156C8C" w:rsidP="00156C8C">
      <w:pPr>
        <w:spacing w:after="120"/>
        <w:jc w:val="both"/>
        <w:rPr>
          <w:rFonts w:ascii="Arial" w:hAnsi="Arial" w:cs="Arial"/>
          <w:sz w:val="18"/>
          <w:szCs w:val="18"/>
        </w:rPr>
      </w:pPr>
      <w:r>
        <w:rPr>
          <w:rFonts w:ascii="Arial" w:hAnsi="Arial" w:cs="Arial"/>
          <w:sz w:val="18"/>
          <w:szCs w:val="18"/>
        </w:rPr>
        <w:t>Spodaj podpisani zastopnik gospodarskega subjekta ________________________ izjavljam, da razpolagam s sledečo tehnično mehanizacijo za potrebe izvajanja storitev, ki so predmet javnega naročila:</w:t>
      </w:r>
    </w:p>
    <w:p w14:paraId="0189FBE6" w14:textId="77777777" w:rsidR="00156C8C" w:rsidRDefault="00156C8C" w:rsidP="00156C8C">
      <w:pPr>
        <w:spacing w:after="120"/>
        <w:jc w:val="both"/>
        <w:rPr>
          <w:rFonts w:ascii="Arial" w:hAnsi="Arial" w:cs="Arial"/>
          <w:sz w:val="18"/>
          <w:szCs w:val="18"/>
        </w:rPr>
      </w:pPr>
    </w:p>
    <w:tbl>
      <w:tblPr>
        <w:tblStyle w:val="TableGrid"/>
        <w:tblW w:w="0" w:type="auto"/>
        <w:tblLook w:val="04A0" w:firstRow="1" w:lastRow="0" w:firstColumn="1" w:lastColumn="0" w:noHBand="0" w:noVBand="1"/>
      </w:tblPr>
      <w:tblGrid>
        <w:gridCol w:w="3992"/>
        <w:gridCol w:w="5068"/>
      </w:tblGrid>
      <w:tr w:rsidR="00156C8C" w14:paraId="5140D8B8" w14:textId="77777777" w:rsidTr="006D1565">
        <w:tc>
          <w:tcPr>
            <w:tcW w:w="9286" w:type="dxa"/>
            <w:gridSpan w:val="2"/>
            <w:shd w:val="clear" w:color="auto" w:fill="BFBFBF" w:themeFill="background1" w:themeFillShade="BF"/>
          </w:tcPr>
          <w:p w14:paraId="25914640" w14:textId="77777777" w:rsidR="00156C8C" w:rsidRPr="00F710CB" w:rsidRDefault="00156C8C" w:rsidP="006D1565">
            <w:pPr>
              <w:spacing w:before="120" w:after="120"/>
              <w:jc w:val="center"/>
              <w:rPr>
                <w:rFonts w:ascii="Arial" w:hAnsi="Arial" w:cs="Arial"/>
                <w:b/>
                <w:bCs/>
                <w:sz w:val="18"/>
                <w:szCs w:val="18"/>
              </w:rPr>
            </w:pPr>
            <w:r w:rsidRPr="00F710CB">
              <w:rPr>
                <w:rFonts w:ascii="Arial" w:hAnsi="Arial" w:cs="Arial"/>
                <w:b/>
                <w:bCs/>
                <w:sz w:val="18"/>
                <w:szCs w:val="18"/>
              </w:rPr>
              <w:t>Vozilo za čiščenje kanalizacije in prevoz blata ter gošče in vsebin oljnih lovilcev</w:t>
            </w:r>
          </w:p>
        </w:tc>
      </w:tr>
      <w:tr w:rsidR="00156C8C" w14:paraId="1593DBF8" w14:textId="77777777" w:rsidTr="006D1565">
        <w:tc>
          <w:tcPr>
            <w:tcW w:w="4077" w:type="dxa"/>
          </w:tcPr>
          <w:p w14:paraId="3FC6FD86" w14:textId="77777777" w:rsidR="00156C8C" w:rsidRDefault="00156C8C" w:rsidP="006D1565">
            <w:pPr>
              <w:spacing w:before="120" w:after="120"/>
              <w:jc w:val="both"/>
              <w:rPr>
                <w:rFonts w:ascii="Arial" w:hAnsi="Arial" w:cs="Arial"/>
                <w:sz w:val="18"/>
                <w:szCs w:val="18"/>
              </w:rPr>
            </w:pPr>
            <w:r>
              <w:rPr>
                <w:rFonts w:ascii="Arial" w:hAnsi="Arial" w:cs="Arial"/>
                <w:sz w:val="18"/>
                <w:szCs w:val="18"/>
              </w:rPr>
              <w:t>Znamka in oznaka vozila:</w:t>
            </w:r>
          </w:p>
        </w:tc>
        <w:tc>
          <w:tcPr>
            <w:tcW w:w="5209" w:type="dxa"/>
          </w:tcPr>
          <w:p w14:paraId="4FF8C469" w14:textId="77777777" w:rsidR="00156C8C" w:rsidRDefault="00156C8C" w:rsidP="006D1565">
            <w:pPr>
              <w:spacing w:before="120" w:after="120"/>
              <w:jc w:val="both"/>
              <w:rPr>
                <w:rFonts w:ascii="Arial" w:hAnsi="Arial" w:cs="Arial"/>
                <w:sz w:val="18"/>
                <w:szCs w:val="18"/>
              </w:rPr>
            </w:pPr>
          </w:p>
        </w:tc>
      </w:tr>
      <w:tr w:rsidR="00156C8C" w14:paraId="1A1C3E30" w14:textId="77777777" w:rsidTr="006D1565">
        <w:tc>
          <w:tcPr>
            <w:tcW w:w="4077" w:type="dxa"/>
          </w:tcPr>
          <w:p w14:paraId="646A7B2E" w14:textId="77777777" w:rsidR="00156C8C" w:rsidRDefault="00156C8C" w:rsidP="006D1565">
            <w:pPr>
              <w:spacing w:before="120" w:after="120"/>
              <w:jc w:val="both"/>
              <w:rPr>
                <w:rFonts w:ascii="Arial" w:hAnsi="Arial" w:cs="Arial"/>
                <w:sz w:val="18"/>
                <w:szCs w:val="18"/>
              </w:rPr>
            </w:pPr>
            <w:r>
              <w:rPr>
                <w:rFonts w:ascii="Arial" w:hAnsi="Arial" w:cs="Arial"/>
                <w:sz w:val="18"/>
                <w:szCs w:val="18"/>
              </w:rPr>
              <w:t>Volumen gošče:</w:t>
            </w:r>
          </w:p>
        </w:tc>
        <w:tc>
          <w:tcPr>
            <w:tcW w:w="5209" w:type="dxa"/>
          </w:tcPr>
          <w:p w14:paraId="6404757E" w14:textId="77777777" w:rsidR="00156C8C" w:rsidRDefault="00156C8C" w:rsidP="006D1565">
            <w:pPr>
              <w:spacing w:before="120" w:after="120"/>
              <w:jc w:val="both"/>
              <w:rPr>
                <w:rFonts w:ascii="Arial" w:hAnsi="Arial" w:cs="Arial"/>
                <w:sz w:val="18"/>
                <w:szCs w:val="18"/>
              </w:rPr>
            </w:pPr>
          </w:p>
        </w:tc>
      </w:tr>
      <w:tr w:rsidR="00156C8C" w14:paraId="7EBEA6EC" w14:textId="77777777" w:rsidTr="006D1565">
        <w:tc>
          <w:tcPr>
            <w:tcW w:w="4077" w:type="dxa"/>
          </w:tcPr>
          <w:p w14:paraId="488A81FE" w14:textId="77777777" w:rsidR="00156C8C" w:rsidRDefault="00156C8C" w:rsidP="006D1565">
            <w:pPr>
              <w:spacing w:before="120" w:after="120"/>
              <w:jc w:val="both"/>
              <w:rPr>
                <w:rFonts w:ascii="Arial" w:hAnsi="Arial" w:cs="Arial"/>
                <w:sz w:val="18"/>
                <w:szCs w:val="18"/>
              </w:rPr>
            </w:pPr>
            <w:r>
              <w:rPr>
                <w:rFonts w:ascii="Arial" w:hAnsi="Arial" w:cs="Arial"/>
                <w:sz w:val="18"/>
                <w:szCs w:val="18"/>
              </w:rPr>
              <w:t>Volumen vode:</w:t>
            </w:r>
          </w:p>
        </w:tc>
        <w:tc>
          <w:tcPr>
            <w:tcW w:w="5209" w:type="dxa"/>
          </w:tcPr>
          <w:p w14:paraId="04A9BCDA" w14:textId="77777777" w:rsidR="00156C8C" w:rsidRDefault="00156C8C" w:rsidP="006D1565">
            <w:pPr>
              <w:spacing w:before="120" w:after="120"/>
              <w:jc w:val="both"/>
              <w:rPr>
                <w:rFonts w:ascii="Arial" w:hAnsi="Arial" w:cs="Arial"/>
                <w:sz w:val="18"/>
                <w:szCs w:val="18"/>
              </w:rPr>
            </w:pPr>
          </w:p>
        </w:tc>
      </w:tr>
      <w:tr w:rsidR="00156C8C" w14:paraId="5C1946E5" w14:textId="77777777" w:rsidTr="006D1565">
        <w:tc>
          <w:tcPr>
            <w:tcW w:w="4077" w:type="dxa"/>
          </w:tcPr>
          <w:p w14:paraId="7316A09F" w14:textId="77777777" w:rsidR="00156C8C" w:rsidRDefault="00156C8C" w:rsidP="006D1565">
            <w:pPr>
              <w:spacing w:before="120" w:after="120"/>
              <w:jc w:val="both"/>
              <w:rPr>
                <w:rFonts w:ascii="Arial" w:hAnsi="Arial" w:cs="Arial"/>
                <w:sz w:val="18"/>
                <w:szCs w:val="18"/>
              </w:rPr>
            </w:pPr>
            <w:r>
              <w:rPr>
                <w:rFonts w:ascii="Arial" w:hAnsi="Arial" w:cs="Arial"/>
                <w:sz w:val="18"/>
                <w:szCs w:val="18"/>
              </w:rPr>
              <w:t>Kapaciteta vakuum črpalke:</w:t>
            </w:r>
          </w:p>
        </w:tc>
        <w:tc>
          <w:tcPr>
            <w:tcW w:w="5209" w:type="dxa"/>
          </w:tcPr>
          <w:p w14:paraId="461CDB63" w14:textId="77777777" w:rsidR="00156C8C" w:rsidRDefault="00156C8C" w:rsidP="006D1565">
            <w:pPr>
              <w:spacing w:before="120" w:after="120"/>
              <w:jc w:val="both"/>
              <w:rPr>
                <w:rFonts w:ascii="Arial" w:hAnsi="Arial" w:cs="Arial"/>
                <w:sz w:val="18"/>
                <w:szCs w:val="18"/>
              </w:rPr>
            </w:pPr>
          </w:p>
        </w:tc>
      </w:tr>
      <w:tr w:rsidR="00156C8C" w14:paraId="2BB83B86" w14:textId="77777777" w:rsidTr="006D1565">
        <w:tc>
          <w:tcPr>
            <w:tcW w:w="4077" w:type="dxa"/>
          </w:tcPr>
          <w:p w14:paraId="50C1A88A" w14:textId="77777777" w:rsidR="00156C8C" w:rsidRDefault="00156C8C" w:rsidP="006D1565">
            <w:pPr>
              <w:spacing w:before="120" w:after="120"/>
              <w:jc w:val="both"/>
              <w:rPr>
                <w:rFonts w:ascii="Arial" w:hAnsi="Arial" w:cs="Arial"/>
                <w:sz w:val="18"/>
                <w:szCs w:val="18"/>
              </w:rPr>
            </w:pPr>
            <w:r>
              <w:rPr>
                <w:rFonts w:ascii="Arial" w:hAnsi="Arial" w:cs="Arial"/>
                <w:sz w:val="18"/>
                <w:szCs w:val="18"/>
              </w:rPr>
              <w:t>Kapacitete visokotlačne črpalke:</w:t>
            </w:r>
          </w:p>
        </w:tc>
        <w:tc>
          <w:tcPr>
            <w:tcW w:w="5209" w:type="dxa"/>
          </w:tcPr>
          <w:p w14:paraId="306B9ECF" w14:textId="77777777" w:rsidR="00156C8C" w:rsidRDefault="00156C8C" w:rsidP="006D1565">
            <w:pPr>
              <w:spacing w:before="120" w:after="120"/>
              <w:jc w:val="both"/>
              <w:rPr>
                <w:rFonts w:ascii="Arial" w:hAnsi="Arial" w:cs="Arial"/>
                <w:sz w:val="18"/>
                <w:szCs w:val="18"/>
              </w:rPr>
            </w:pPr>
          </w:p>
        </w:tc>
      </w:tr>
      <w:tr w:rsidR="00156C8C" w14:paraId="63189B0B" w14:textId="77777777" w:rsidTr="006D1565">
        <w:tc>
          <w:tcPr>
            <w:tcW w:w="4077" w:type="dxa"/>
          </w:tcPr>
          <w:p w14:paraId="55D052BA" w14:textId="77777777" w:rsidR="00156C8C" w:rsidRDefault="00156C8C" w:rsidP="006D1565">
            <w:pPr>
              <w:spacing w:before="120" w:after="120"/>
              <w:jc w:val="both"/>
              <w:rPr>
                <w:rFonts w:ascii="Arial" w:hAnsi="Arial" w:cs="Arial"/>
                <w:sz w:val="18"/>
                <w:szCs w:val="18"/>
              </w:rPr>
            </w:pPr>
            <w:r>
              <w:rPr>
                <w:rFonts w:ascii="Arial" w:hAnsi="Arial" w:cs="Arial"/>
                <w:sz w:val="18"/>
                <w:szCs w:val="18"/>
              </w:rPr>
              <w:t>Kapacitete pretočne črpalke:</w:t>
            </w:r>
          </w:p>
        </w:tc>
        <w:tc>
          <w:tcPr>
            <w:tcW w:w="5209" w:type="dxa"/>
          </w:tcPr>
          <w:p w14:paraId="34029B9D" w14:textId="77777777" w:rsidR="00156C8C" w:rsidRDefault="00156C8C" w:rsidP="006D1565">
            <w:pPr>
              <w:spacing w:before="120" w:after="120"/>
              <w:jc w:val="both"/>
              <w:rPr>
                <w:rFonts w:ascii="Arial" w:hAnsi="Arial" w:cs="Arial"/>
                <w:sz w:val="18"/>
                <w:szCs w:val="18"/>
              </w:rPr>
            </w:pPr>
          </w:p>
        </w:tc>
      </w:tr>
      <w:tr w:rsidR="00156C8C" w14:paraId="6FD0929A" w14:textId="77777777" w:rsidTr="006D1565">
        <w:tc>
          <w:tcPr>
            <w:tcW w:w="4077" w:type="dxa"/>
          </w:tcPr>
          <w:p w14:paraId="4200DA00" w14:textId="77777777" w:rsidR="00156C8C" w:rsidRDefault="00156C8C" w:rsidP="006D1565">
            <w:pPr>
              <w:spacing w:before="120" w:after="120"/>
              <w:jc w:val="both"/>
              <w:rPr>
                <w:rFonts w:ascii="Arial" w:hAnsi="Arial" w:cs="Arial"/>
                <w:sz w:val="18"/>
                <w:szCs w:val="18"/>
              </w:rPr>
            </w:pPr>
            <w:r>
              <w:rPr>
                <w:rFonts w:ascii="Arial" w:hAnsi="Arial" w:cs="Arial"/>
                <w:sz w:val="18"/>
                <w:szCs w:val="18"/>
              </w:rPr>
              <w:t>Ostala zahtevana minimalna oprema vozila:</w:t>
            </w:r>
          </w:p>
        </w:tc>
        <w:tc>
          <w:tcPr>
            <w:tcW w:w="5209" w:type="dxa"/>
          </w:tcPr>
          <w:p w14:paraId="35B80625" w14:textId="77777777" w:rsidR="00156C8C" w:rsidRDefault="00156C8C" w:rsidP="006D1565">
            <w:pPr>
              <w:spacing w:before="120" w:after="120"/>
              <w:jc w:val="center"/>
              <w:rPr>
                <w:rFonts w:ascii="Arial" w:hAnsi="Arial" w:cs="Arial"/>
                <w:sz w:val="18"/>
                <w:szCs w:val="18"/>
              </w:rPr>
            </w:pPr>
            <w:r>
              <w:rPr>
                <w:rFonts w:ascii="Arial" w:hAnsi="Arial" w:cs="Arial"/>
                <w:sz w:val="18"/>
                <w:szCs w:val="18"/>
              </w:rPr>
              <w:t>DA /  NE</w:t>
            </w:r>
          </w:p>
        </w:tc>
      </w:tr>
      <w:tr w:rsidR="00156C8C" w14:paraId="1EFC6A0E" w14:textId="77777777" w:rsidTr="006D1565">
        <w:tc>
          <w:tcPr>
            <w:tcW w:w="4077" w:type="dxa"/>
          </w:tcPr>
          <w:p w14:paraId="2F9523FE" w14:textId="77777777" w:rsidR="00156C8C" w:rsidRDefault="00156C8C" w:rsidP="006D1565">
            <w:pPr>
              <w:spacing w:before="120" w:after="120"/>
              <w:jc w:val="both"/>
              <w:rPr>
                <w:rFonts w:ascii="Arial" w:hAnsi="Arial" w:cs="Arial"/>
                <w:sz w:val="18"/>
                <w:szCs w:val="18"/>
              </w:rPr>
            </w:pPr>
            <w:r>
              <w:rPr>
                <w:rFonts w:ascii="Arial" w:hAnsi="Arial" w:cs="Arial"/>
                <w:sz w:val="18"/>
                <w:szCs w:val="18"/>
              </w:rPr>
              <w:t>Lastništvo vozila</w:t>
            </w:r>
            <w:r>
              <w:rPr>
                <w:rStyle w:val="FootnoteReference"/>
                <w:rFonts w:ascii="Arial" w:hAnsi="Arial" w:cs="Arial"/>
                <w:sz w:val="18"/>
                <w:szCs w:val="18"/>
              </w:rPr>
              <w:footnoteReference w:id="1"/>
            </w:r>
          </w:p>
        </w:tc>
        <w:tc>
          <w:tcPr>
            <w:tcW w:w="5209" w:type="dxa"/>
          </w:tcPr>
          <w:p w14:paraId="07929F78" w14:textId="77777777" w:rsidR="00156C8C" w:rsidRDefault="00156C8C" w:rsidP="006D1565">
            <w:pPr>
              <w:spacing w:before="120" w:after="120"/>
              <w:jc w:val="center"/>
              <w:rPr>
                <w:rFonts w:ascii="Arial" w:hAnsi="Arial" w:cs="Arial"/>
                <w:sz w:val="18"/>
                <w:szCs w:val="18"/>
              </w:rPr>
            </w:pPr>
            <w:r>
              <w:rPr>
                <w:rFonts w:ascii="Arial" w:hAnsi="Arial" w:cs="Arial"/>
                <w:sz w:val="18"/>
                <w:szCs w:val="18"/>
              </w:rPr>
              <w:t>DA /  NE</w:t>
            </w:r>
          </w:p>
        </w:tc>
      </w:tr>
    </w:tbl>
    <w:p w14:paraId="547D5C0C" w14:textId="77777777" w:rsidR="00156C8C" w:rsidRPr="00F710CB" w:rsidRDefault="00156C8C" w:rsidP="00156C8C">
      <w:pPr>
        <w:spacing w:after="120"/>
        <w:jc w:val="both"/>
        <w:rPr>
          <w:rFonts w:ascii="Arial" w:hAnsi="Arial" w:cs="Arial"/>
          <w:sz w:val="18"/>
          <w:szCs w:val="18"/>
        </w:rPr>
      </w:pPr>
    </w:p>
    <w:tbl>
      <w:tblPr>
        <w:tblStyle w:val="TableGrid"/>
        <w:tblW w:w="0" w:type="auto"/>
        <w:tblLook w:val="04A0" w:firstRow="1" w:lastRow="0" w:firstColumn="1" w:lastColumn="0" w:noHBand="0" w:noVBand="1"/>
      </w:tblPr>
      <w:tblGrid>
        <w:gridCol w:w="3992"/>
        <w:gridCol w:w="5068"/>
      </w:tblGrid>
      <w:tr w:rsidR="00156C8C" w14:paraId="262A0042" w14:textId="77777777" w:rsidTr="006D1565">
        <w:tc>
          <w:tcPr>
            <w:tcW w:w="9286" w:type="dxa"/>
            <w:gridSpan w:val="2"/>
            <w:shd w:val="clear" w:color="auto" w:fill="BFBFBF" w:themeFill="background1" w:themeFillShade="BF"/>
          </w:tcPr>
          <w:p w14:paraId="684124B4" w14:textId="77777777" w:rsidR="00156C8C" w:rsidRPr="00F710CB" w:rsidRDefault="00156C8C" w:rsidP="006D1565">
            <w:pPr>
              <w:spacing w:before="120" w:after="120"/>
              <w:jc w:val="center"/>
              <w:rPr>
                <w:rFonts w:ascii="Arial" w:hAnsi="Arial" w:cs="Arial"/>
                <w:b/>
                <w:bCs/>
                <w:sz w:val="18"/>
                <w:szCs w:val="18"/>
              </w:rPr>
            </w:pPr>
            <w:r>
              <w:rPr>
                <w:rFonts w:ascii="Arial" w:hAnsi="Arial" w:cs="Arial"/>
                <w:b/>
                <w:bCs/>
                <w:sz w:val="18"/>
                <w:szCs w:val="18"/>
              </w:rPr>
              <w:t>V</w:t>
            </w:r>
            <w:r w:rsidRPr="00D6644C">
              <w:rPr>
                <w:rFonts w:ascii="Arial" w:hAnsi="Arial" w:cs="Arial"/>
                <w:b/>
                <w:bCs/>
                <w:sz w:val="18"/>
                <w:szCs w:val="18"/>
              </w:rPr>
              <w:t>ozilo</w:t>
            </w:r>
            <w:r>
              <w:rPr>
                <w:rFonts w:ascii="Arial" w:hAnsi="Arial" w:cs="Arial"/>
                <w:b/>
                <w:bCs/>
                <w:sz w:val="18"/>
                <w:szCs w:val="18"/>
              </w:rPr>
              <w:t xml:space="preserve"> za</w:t>
            </w:r>
            <w:r w:rsidRPr="00D6644C">
              <w:rPr>
                <w:rFonts w:ascii="Arial" w:hAnsi="Arial" w:cs="Arial"/>
                <w:b/>
                <w:bCs/>
                <w:sz w:val="18"/>
                <w:szCs w:val="18"/>
              </w:rPr>
              <w:t xml:space="preserve">  čiščenje kanalizacije in prevoz blata ter gošče v konfiguraciji »4x4«</w:t>
            </w:r>
          </w:p>
        </w:tc>
      </w:tr>
      <w:tr w:rsidR="00156C8C" w14:paraId="78D67B79" w14:textId="77777777" w:rsidTr="006D1565">
        <w:tc>
          <w:tcPr>
            <w:tcW w:w="4077" w:type="dxa"/>
          </w:tcPr>
          <w:p w14:paraId="3458A8E9" w14:textId="77777777" w:rsidR="00156C8C" w:rsidRDefault="00156C8C" w:rsidP="006D1565">
            <w:pPr>
              <w:spacing w:before="120" w:after="120"/>
              <w:jc w:val="both"/>
              <w:rPr>
                <w:rFonts w:ascii="Arial" w:hAnsi="Arial" w:cs="Arial"/>
                <w:sz w:val="18"/>
                <w:szCs w:val="18"/>
              </w:rPr>
            </w:pPr>
            <w:r>
              <w:rPr>
                <w:rFonts w:ascii="Arial" w:hAnsi="Arial" w:cs="Arial"/>
                <w:sz w:val="18"/>
                <w:szCs w:val="18"/>
              </w:rPr>
              <w:t>Znamka in oznaka vozila:</w:t>
            </w:r>
          </w:p>
        </w:tc>
        <w:tc>
          <w:tcPr>
            <w:tcW w:w="5209" w:type="dxa"/>
          </w:tcPr>
          <w:p w14:paraId="4854D0AE" w14:textId="77777777" w:rsidR="00156C8C" w:rsidRDefault="00156C8C" w:rsidP="006D1565">
            <w:pPr>
              <w:spacing w:before="120" w:after="120"/>
              <w:jc w:val="both"/>
              <w:rPr>
                <w:rFonts w:ascii="Arial" w:hAnsi="Arial" w:cs="Arial"/>
                <w:sz w:val="18"/>
                <w:szCs w:val="18"/>
              </w:rPr>
            </w:pPr>
          </w:p>
        </w:tc>
      </w:tr>
      <w:tr w:rsidR="00156C8C" w14:paraId="2C872078" w14:textId="77777777" w:rsidTr="006D1565">
        <w:tc>
          <w:tcPr>
            <w:tcW w:w="4077" w:type="dxa"/>
          </w:tcPr>
          <w:p w14:paraId="574BD01C" w14:textId="77777777" w:rsidR="00156C8C" w:rsidRDefault="00156C8C" w:rsidP="006D1565">
            <w:pPr>
              <w:spacing w:before="120" w:after="120"/>
              <w:jc w:val="both"/>
              <w:rPr>
                <w:rFonts w:ascii="Arial" w:hAnsi="Arial" w:cs="Arial"/>
                <w:sz w:val="18"/>
                <w:szCs w:val="18"/>
              </w:rPr>
            </w:pPr>
            <w:r>
              <w:rPr>
                <w:rFonts w:ascii="Arial" w:hAnsi="Arial" w:cs="Arial"/>
                <w:sz w:val="18"/>
                <w:szCs w:val="18"/>
              </w:rPr>
              <w:t>Volumen gošče:</w:t>
            </w:r>
          </w:p>
        </w:tc>
        <w:tc>
          <w:tcPr>
            <w:tcW w:w="5209" w:type="dxa"/>
          </w:tcPr>
          <w:p w14:paraId="127BA574" w14:textId="77777777" w:rsidR="00156C8C" w:rsidRDefault="00156C8C" w:rsidP="006D1565">
            <w:pPr>
              <w:spacing w:before="120" w:after="120"/>
              <w:jc w:val="both"/>
              <w:rPr>
                <w:rFonts w:ascii="Arial" w:hAnsi="Arial" w:cs="Arial"/>
                <w:sz w:val="18"/>
                <w:szCs w:val="18"/>
              </w:rPr>
            </w:pPr>
          </w:p>
        </w:tc>
      </w:tr>
      <w:tr w:rsidR="00156C8C" w14:paraId="000DE2A5" w14:textId="77777777" w:rsidTr="006D1565">
        <w:tc>
          <w:tcPr>
            <w:tcW w:w="4077" w:type="dxa"/>
          </w:tcPr>
          <w:p w14:paraId="56F56074" w14:textId="77777777" w:rsidR="00156C8C" w:rsidRDefault="00156C8C" w:rsidP="006D1565">
            <w:pPr>
              <w:spacing w:before="120" w:after="120"/>
              <w:jc w:val="both"/>
              <w:rPr>
                <w:rFonts w:ascii="Arial" w:hAnsi="Arial" w:cs="Arial"/>
                <w:sz w:val="18"/>
                <w:szCs w:val="18"/>
              </w:rPr>
            </w:pPr>
            <w:r>
              <w:rPr>
                <w:rFonts w:ascii="Arial" w:hAnsi="Arial" w:cs="Arial"/>
                <w:sz w:val="18"/>
                <w:szCs w:val="18"/>
              </w:rPr>
              <w:t>Volumen vode:</w:t>
            </w:r>
          </w:p>
        </w:tc>
        <w:tc>
          <w:tcPr>
            <w:tcW w:w="5209" w:type="dxa"/>
          </w:tcPr>
          <w:p w14:paraId="1E821936" w14:textId="77777777" w:rsidR="00156C8C" w:rsidRDefault="00156C8C" w:rsidP="006D1565">
            <w:pPr>
              <w:spacing w:before="120" w:after="120"/>
              <w:jc w:val="both"/>
              <w:rPr>
                <w:rFonts w:ascii="Arial" w:hAnsi="Arial" w:cs="Arial"/>
                <w:sz w:val="18"/>
                <w:szCs w:val="18"/>
              </w:rPr>
            </w:pPr>
          </w:p>
        </w:tc>
      </w:tr>
      <w:tr w:rsidR="00156C8C" w14:paraId="71701099" w14:textId="77777777" w:rsidTr="006D1565">
        <w:tc>
          <w:tcPr>
            <w:tcW w:w="4077" w:type="dxa"/>
          </w:tcPr>
          <w:p w14:paraId="2FBC85FF" w14:textId="77777777" w:rsidR="00156C8C" w:rsidRDefault="00156C8C" w:rsidP="006D1565">
            <w:pPr>
              <w:spacing w:before="120" w:after="120"/>
              <w:jc w:val="both"/>
              <w:rPr>
                <w:rFonts w:ascii="Arial" w:hAnsi="Arial" w:cs="Arial"/>
                <w:sz w:val="18"/>
                <w:szCs w:val="18"/>
              </w:rPr>
            </w:pPr>
            <w:r>
              <w:rPr>
                <w:rFonts w:ascii="Arial" w:hAnsi="Arial" w:cs="Arial"/>
                <w:sz w:val="18"/>
                <w:szCs w:val="18"/>
              </w:rPr>
              <w:t>Kapaciteta vakuum črpalke:</w:t>
            </w:r>
          </w:p>
        </w:tc>
        <w:tc>
          <w:tcPr>
            <w:tcW w:w="5209" w:type="dxa"/>
          </w:tcPr>
          <w:p w14:paraId="6E6D4800" w14:textId="77777777" w:rsidR="00156C8C" w:rsidRDefault="00156C8C" w:rsidP="006D1565">
            <w:pPr>
              <w:spacing w:before="120" w:after="120"/>
              <w:jc w:val="both"/>
              <w:rPr>
                <w:rFonts w:ascii="Arial" w:hAnsi="Arial" w:cs="Arial"/>
                <w:sz w:val="18"/>
                <w:szCs w:val="18"/>
              </w:rPr>
            </w:pPr>
          </w:p>
        </w:tc>
      </w:tr>
      <w:tr w:rsidR="00156C8C" w14:paraId="30BED4B1" w14:textId="77777777" w:rsidTr="006D1565">
        <w:tc>
          <w:tcPr>
            <w:tcW w:w="4077" w:type="dxa"/>
          </w:tcPr>
          <w:p w14:paraId="7339AD4C" w14:textId="77777777" w:rsidR="00156C8C" w:rsidRDefault="00156C8C" w:rsidP="006D1565">
            <w:pPr>
              <w:spacing w:before="120" w:after="120"/>
              <w:jc w:val="both"/>
              <w:rPr>
                <w:rFonts w:ascii="Arial" w:hAnsi="Arial" w:cs="Arial"/>
                <w:sz w:val="18"/>
                <w:szCs w:val="18"/>
              </w:rPr>
            </w:pPr>
            <w:r>
              <w:rPr>
                <w:rFonts w:ascii="Arial" w:hAnsi="Arial" w:cs="Arial"/>
                <w:sz w:val="18"/>
                <w:szCs w:val="18"/>
              </w:rPr>
              <w:t>Kapacitete visokotlačne črpalke:</w:t>
            </w:r>
          </w:p>
        </w:tc>
        <w:tc>
          <w:tcPr>
            <w:tcW w:w="5209" w:type="dxa"/>
          </w:tcPr>
          <w:p w14:paraId="06BA3639" w14:textId="77777777" w:rsidR="00156C8C" w:rsidRDefault="00156C8C" w:rsidP="006D1565">
            <w:pPr>
              <w:spacing w:before="120" w:after="120"/>
              <w:jc w:val="both"/>
              <w:rPr>
                <w:rFonts w:ascii="Arial" w:hAnsi="Arial" w:cs="Arial"/>
                <w:sz w:val="18"/>
                <w:szCs w:val="18"/>
              </w:rPr>
            </w:pPr>
          </w:p>
        </w:tc>
      </w:tr>
      <w:tr w:rsidR="00156C8C" w14:paraId="4AD9EC3E" w14:textId="77777777" w:rsidTr="006D1565">
        <w:tc>
          <w:tcPr>
            <w:tcW w:w="4077" w:type="dxa"/>
          </w:tcPr>
          <w:p w14:paraId="23F255AE" w14:textId="77777777" w:rsidR="00156C8C" w:rsidRDefault="00156C8C" w:rsidP="006D1565">
            <w:pPr>
              <w:spacing w:before="120" w:after="120"/>
              <w:jc w:val="both"/>
              <w:rPr>
                <w:rFonts w:ascii="Arial" w:hAnsi="Arial" w:cs="Arial"/>
                <w:sz w:val="18"/>
                <w:szCs w:val="18"/>
              </w:rPr>
            </w:pPr>
            <w:r>
              <w:rPr>
                <w:rFonts w:ascii="Arial" w:hAnsi="Arial" w:cs="Arial"/>
                <w:sz w:val="18"/>
                <w:szCs w:val="18"/>
              </w:rPr>
              <w:t>Ostala zahtevana minimalna oprema vozila:</w:t>
            </w:r>
          </w:p>
        </w:tc>
        <w:tc>
          <w:tcPr>
            <w:tcW w:w="5209" w:type="dxa"/>
          </w:tcPr>
          <w:p w14:paraId="22CDC3B6" w14:textId="77777777" w:rsidR="00156C8C" w:rsidRDefault="00156C8C" w:rsidP="006D1565">
            <w:pPr>
              <w:spacing w:before="120" w:after="120"/>
              <w:jc w:val="center"/>
              <w:rPr>
                <w:rFonts w:ascii="Arial" w:hAnsi="Arial" w:cs="Arial"/>
                <w:sz w:val="18"/>
                <w:szCs w:val="18"/>
              </w:rPr>
            </w:pPr>
            <w:r>
              <w:rPr>
                <w:rFonts w:ascii="Arial" w:hAnsi="Arial" w:cs="Arial"/>
                <w:sz w:val="18"/>
                <w:szCs w:val="18"/>
              </w:rPr>
              <w:t>DA /  NE</w:t>
            </w:r>
          </w:p>
        </w:tc>
      </w:tr>
      <w:tr w:rsidR="00156C8C" w14:paraId="45ACA964" w14:textId="77777777" w:rsidTr="006D1565">
        <w:tc>
          <w:tcPr>
            <w:tcW w:w="4077" w:type="dxa"/>
          </w:tcPr>
          <w:p w14:paraId="2548D92C" w14:textId="77777777" w:rsidR="00156C8C" w:rsidRPr="00AA5964" w:rsidRDefault="00156C8C" w:rsidP="006D1565">
            <w:pPr>
              <w:spacing w:before="120" w:after="120"/>
              <w:jc w:val="both"/>
              <w:rPr>
                <w:rFonts w:ascii="Arial" w:hAnsi="Arial" w:cs="Arial"/>
                <w:sz w:val="18"/>
                <w:szCs w:val="18"/>
                <w:vertAlign w:val="superscript"/>
              </w:rPr>
            </w:pPr>
            <w:r>
              <w:rPr>
                <w:rFonts w:ascii="Arial" w:hAnsi="Arial" w:cs="Arial"/>
                <w:sz w:val="18"/>
                <w:szCs w:val="18"/>
              </w:rPr>
              <w:t>Lastništvo vozila</w:t>
            </w:r>
            <w:r w:rsidRPr="00AA5964">
              <w:rPr>
                <w:rFonts w:ascii="Arial" w:hAnsi="Arial" w:cs="Arial"/>
                <w:sz w:val="18"/>
                <w:szCs w:val="18"/>
                <w:vertAlign w:val="superscript"/>
              </w:rPr>
              <w:t>1</w:t>
            </w:r>
          </w:p>
        </w:tc>
        <w:tc>
          <w:tcPr>
            <w:tcW w:w="5209" w:type="dxa"/>
          </w:tcPr>
          <w:p w14:paraId="76C02DDF" w14:textId="77777777" w:rsidR="00156C8C" w:rsidRDefault="00156C8C" w:rsidP="006D1565">
            <w:pPr>
              <w:spacing w:before="120" w:after="120"/>
              <w:jc w:val="center"/>
              <w:rPr>
                <w:rFonts w:ascii="Arial" w:hAnsi="Arial" w:cs="Arial"/>
                <w:sz w:val="18"/>
                <w:szCs w:val="18"/>
              </w:rPr>
            </w:pPr>
            <w:r>
              <w:rPr>
                <w:rFonts w:ascii="Arial" w:hAnsi="Arial" w:cs="Arial"/>
                <w:sz w:val="18"/>
                <w:szCs w:val="18"/>
              </w:rPr>
              <w:t>DA /  NE</w:t>
            </w:r>
          </w:p>
        </w:tc>
      </w:tr>
    </w:tbl>
    <w:p w14:paraId="0BEB3208" w14:textId="77777777" w:rsidR="00156C8C" w:rsidRDefault="00156C8C" w:rsidP="00156C8C">
      <w:pPr>
        <w:spacing w:before="120" w:after="120" w:line="240" w:lineRule="auto"/>
        <w:jc w:val="both"/>
      </w:pPr>
    </w:p>
    <w:tbl>
      <w:tblPr>
        <w:tblStyle w:val="TableGrid"/>
        <w:tblW w:w="0" w:type="auto"/>
        <w:tblLook w:val="04A0" w:firstRow="1" w:lastRow="0" w:firstColumn="1" w:lastColumn="0" w:noHBand="0" w:noVBand="1"/>
      </w:tblPr>
      <w:tblGrid>
        <w:gridCol w:w="3992"/>
        <w:gridCol w:w="5068"/>
      </w:tblGrid>
      <w:tr w:rsidR="00156C8C" w14:paraId="4ABB49F9" w14:textId="77777777" w:rsidTr="006D1565">
        <w:tc>
          <w:tcPr>
            <w:tcW w:w="9286" w:type="dxa"/>
            <w:gridSpan w:val="2"/>
            <w:shd w:val="clear" w:color="auto" w:fill="BFBFBF" w:themeFill="background1" w:themeFillShade="BF"/>
          </w:tcPr>
          <w:p w14:paraId="58EB0212" w14:textId="77777777" w:rsidR="00156C8C" w:rsidRPr="00F710CB" w:rsidRDefault="00156C8C" w:rsidP="006D1565">
            <w:pPr>
              <w:spacing w:before="120" w:after="120"/>
              <w:jc w:val="center"/>
              <w:rPr>
                <w:rFonts w:ascii="Arial" w:hAnsi="Arial" w:cs="Arial"/>
                <w:b/>
                <w:bCs/>
                <w:sz w:val="18"/>
                <w:szCs w:val="18"/>
              </w:rPr>
            </w:pPr>
            <w:r>
              <w:rPr>
                <w:rFonts w:ascii="Arial" w:hAnsi="Arial" w:cs="Arial"/>
                <w:b/>
                <w:bCs/>
                <w:sz w:val="18"/>
                <w:szCs w:val="18"/>
              </w:rPr>
              <w:t>V</w:t>
            </w:r>
            <w:r w:rsidRPr="00AA5964">
              <w:rPr>
                <w:rFonts w:ascii="Arial" w:hAnsi="Arial" w:cs="Arial"/>
                <w:b/>
                <w:bCs/>
                <w:sz w:val="18"/>
                <w:szCs w:val="18"/>
              </w:rPr>
              <w:t>ozilo za čiščenje kanalizacije in prevoz blata ter gošče (pomožno vozilo)</w:t>
            </w:r>
          </w:p>
        </w:tc>
      </w:tr>
      <w:tr w:rsidR="00156C8C" w14:paraId="47136D3A" w14:textId="77777777" w:rsidTr="006D1565">
        <w:tc>
          <w:tcPr>
            <w:tcW w:w="4077" w:type="dxa"/>
          </w:tcPr>
          <w:p w14:paraId="0E11C2B5" w14:textId="77777777" w:rsidR="00156C8C" w:rsidRDefault="00156C8C" w:rsidP="006D1565">
            <w:pPr>
              <w:spacing w:before="120" w:after="120"/>
              <w:jc w:val="both"/>
              <w:rPr>
                <w:rFonts w:ascii="Arial" w:hAnsi="Arial" w:cs="Arial"/>
                <w:sz w:val="18"/>
                <w:szCs w:val="18"/>
              </w:rPr>
            </w:pPr>
            <w:r>
              <w:rPr>
                <w:rFonts w:ascii="Arial" w:hAnsi="Arial" w:cs="Arial"/>
                <w:sz w:val="18"/>
                <w:szCs w:val="18"/>
              </w:rPr>
              <w:t>Znamka in oznaka vozila:</w:t>
            </w:r>
          </w:p>
        </w:tc>
        <w:tc>
          <w:tcPr>
            <w:tcW w:w="5209" w:type="dxa"/>
          </w:tcPr>
          <w:p w14:paraId="5A6746C9" w14:textId="77777777" w:rsidR="00156C8C" w:rsidRDefault="00156C8C" w:rsidP="006D1565">
            <w:pPr>
              <w:spacing w:before="120" w:after="120"/>
              <w:jc w:val="both"/>
              <w:rPr>
                <w:rFonts w:ascii="Arial" w:hAnsi="Arial" w:cs="Arial"/>
                <w:sz w:val="18"/>
                <w:szCs w:val="18"/>
              </w:rPr>
            </w:pPr>
          </w:p>
        </w:tc>
      </w:tr>
      <w:tr w:rsidR="00156C8C" w14:paraId="1194BF23" w14:textId="77777777" w:rsidTr="006D1565">
        <w:tc>
          <w:tcPr>
            <w:tcW w:w="4077" w:type="dxa"/>
          </w:tcPr>
          <w:p w14:paraId="4F522C9A" w14:textId="77777777" w:rsidR="00156C8C" w:rsidRDefault="00156C8C" w:rsidP="006D1565">
            <w:pPr>
              <w:spacing w:before="120" w:after="120"/>
              <w:jc w:val="both"/>
              <w:rPr>
                <w:rFonts w:ascii="Arial" w:hAnsi="Arial" w:cs="Arial"/>
                <w:sz w:val="18"/>
                <w:szCs w:val="18"/>
              </w:rPr>
            </w:pPr>
            <w:r>
              <w:rPr>
                <w:rFonts w:ascii="Arial" w:hAnsi="Arial" w:cs="Arial"/>
                <w:sz w:val="18"/>
                <w:szCs w:val="18"/>
              </w:rPr>
              <w:t>Volumen gošče:</w:t>
            </w:r>
          </w:p>
        </w:tc>
        <w:tc>
          <w:tcPr>
            <w:tcW w:w="5209" w:type="dxa"/>
          </w:tcPr>
          <w:p w14:paraId="1E85E451" w14:textId="77777777" w:rsidR="00156C8C" w:rsidRDefault="00156C8C" w:rsidP="006D1565">
            <w:pPr>
              <w:spacing w:before="120" w:after="120"/>
              <w:jc w:val="both"/>
              <w:rPr>
                <w:rFonts w:ascii="Arial" w:hAnsi="Arial" w:cs="Arial"/>
                <w:sz w:val="18"/>
                <w:szCs w:val="18"/>
              </w:rPr>
            </w:pPr>
          </w:p>
        </w:tc>
      </w:tr>
      <w:tr w:rsidR="00156C8C" w14:paraId="7E7AA0DB" w14:textId="77777777" w:rsidTr="006D1565">
        <w:tc>
          <w:tcPr>
            <w:tcW w:w="4077" w:type="dxa"/>
          </w:tcPr>
          <w:p w14:paraId="12754EAD" w14:textId="77777777" w:rsidR="00156C8C" w:rsidRDefault="00156C8C" w:rsidP="006D1565">
            <w:pPr>
              <w:spacing w:before="120" w:after="120"/>
              <w:jc w:val="both"/>
              <w:rPr>
                <w:rFonts w:ascii="Arial" w:hAnsi="Arial" w:cs="Arial"/>
                <w:sz w:val="18"/>
                <w:szCs w:val="18"/>
              </w:rPr>
            </w:pPr>
            <w:r>
              <w:rPr>
                <w:rFonts w:ascii="Arial" w:hAnsi="Arial" w:cs="Arial"/>
                <w:sz w:val="18"/>
                <w:szCs w:val="18"/>
              </w:rPr>
              <w:lastRenderedPageBreak/>
              <w:t>Volumen vode:</w:t>
            </w:r>
          </w:p>
        </w:tc>
        <w:tc>
          <w:tcPr>
            <w:tcW w:w="5209" w:type="dxa"/>
          </w:tcPr>
          <w:p w14:paraId="3957F5BA" w14:textId="77777777" w:rsidR="00156C8C" w:rsidRDefault="00156C8C" w:rsidP="006D1565">
            <w:pPr>
              <w:spacing w:before="120" w:after="120"/>
              <w:jc w:val="both"/>
              <w:rPr>
                <w:rFonts w:ascii="Arial" w:hAnsi="Arial" w:cs="Arial"/>
                <w:sz w:val="18"/>
                <w:szCs w:val="18"/>
              </w:rPr>
            </w:pPr>
          </w:p>
        </w:tc>
      </w:tr>
      <w:tr w:rsidR="00156C8C" w14:paraId="5C1BF260" w14:textId="77777777" w:rsidTr="006D1565">
        <w:tc>
          <w:tcPr>
            <w:tcW w:w="4077" w:type="dxa"/>
          </w:tcPr>
          <w:p w14:paraId="4179EBEB" w14:textId="77777777" w:rsidR="00156C8C" w:rsidRDefault="00156C8C" w:rsidP="006D1565">
            <w:pPr>
              <w:spacing w:before="120" w:after="120"/>
              <w:jc w:val="both"/>
              <w:rPr>
                <w:rFonts w:ascii="Arial" w:hAnsi="Arial" w:cs="Arial"/>
                <w:sz w:val="18"/>
                <w:szCs w:val="18"/>
              </w:rPr>
            </w:pPr>
            <w:r>
              <w:rPr>
                <w:rFonts w:ascii="Arial" w:hAnsi="Arial" w:cs="Arial"/>
                <w:sz w:val="18"/>
                <w:szCs w:val="18"/>
              </w:rPr>
              <w:t>Kapaciteta vakuum črpalke:</w:t>
            </w:r>
          </w:p>
        </w:tc>
        <w:tc>
          <w:tcPr>
            <w:tcW w:w="5209" w:type="dxa"/>
          </w:tcPr>
          <w:p w14:paraId="7D5C61AC" w14:textId="77777777" w:rsidR="00156C8C" w:rsidRDefault="00156C8C" w:rsidP="006D1565">
            <w:pPr>
              <w:spacing w:before="120" w:after="120"/>
              <w:jc w:val="both"/>
              <w:rPr>
                <w:rFonts w:ascii="Arial" w:hAnsi="Arial" w:cs="Arial"/>
                <w:sz w:val="18"/>
                <w:szCs w:val="18"/>
              </w:rPr>
            </w:pPr>
          </w:p>
        </w:tc>
      </w:tr>
      <w:tr w:rsidR="00156C8C" w14:paraId="55CE6F33" w14:textId="77777777" w:rsidTr="006D1565">
        <w:tc>
          <w:tcPr>
            <w:tcW w:w="4077" w:type="dxa"/>
          </w:tcPr>
          <w:p w14:paraId="372E467C" w14:textId="77777777" w:rsidR="00156C8C" w:rsidRDefault="00156C8C" w:rsidP="006D1565">
            <w:pPr>
              <w:spacing w:before="120" w:after="120"/>
              <w:jc w:val="both"/>
              <w:rPr>
                <w:rFonts w:ascii="Arial" w:hAnsi="Arial" w:cs="Arial"/>
                <w:sz w:val="18"/>
                <w:szCs w:val="18"/>
              </w:rPr>
            </w:pPr>
            <w:r>
              <w:rPr>
                <w:rFonts w:ascii="Arial" w:hAnsi="Arial" w:cs="Arial"/>
                <w:sz w:val="18"/>
                <w:szCs w:val="18"/>
              </w:rPr>
              <w:t>Kapacitete visokotlačne črpalke:</w:t>
            </w:r>
          </w:p>
        </w:tc>
        <w:tc>
          <w:tcPr>
            <w:tcW w:w="5209" w:type="dxa"/>
          </w:tcPr>
          <w:p w14:paraId="0552D552" w14:textId="77777777" w:rsidR="00156C8C" w:rsidRDefault="00156C8C" w:rsidP="006D1565">
            <w:pPr>
              <w:spacing w:before="120" w:after="120"/>
              <w:jc w:val="both"/>
              <w:rPr>
                <w:rFonts w:ascii="Arial" w:hAnsi="Arial" w:cs="Arial"/>
                <w:sz w:val="18"/>
                <w:szCs w:val="18"/>
              </w:rPr>
            </w:pPr>
          </w:p>
        </w:tc>
      </w:tr>
      <w:tr w:rsidR="00156C8C" w14:paraId="084500D5" w14:textId="77777777" w:rsidTr="006D1565">
        <w:tc>
          <w:tcPr>
            <w:tcW w:w="4077" w:type="dxa"/>
          </w:tcPr>
          <w:p w14:paraId="6B8CCB25" w14:textId="77777777" w:rsidR="00156C8C" w:rsidRDefault="00156C8C" w:rsidP="006D1565">
            <w:pPr>
              <w:spacing w:before="120" w:after="120"/>
              <w:jc w:val="both"/>
              <w:rPr>
                <w:rFonts w:ascii="Arial" w:hAnsi="Arial" w:cs="Arial"/>
                <w:sz w:val="18"/>
                <w:szCs w:val="18"/>
              </w:rPr>
            </w:pPr>
            <w:r>
              <w:rPr>
                <w:rFonts w:ascii="Arial" w:hAnsi="Arial" w:cs="Arial"/>
                <w:sz w:val="18"/>
                <w:szCs w:val="18"/>
              </w:rPr>
              <w:t>Ostala zahtevana minimalna oprema vozila:</w:t>
            </w:r>
          </w:p>
        </w:tc>
        <w:tc>
          <w:tcPr>
            <w:tcW w:w="5209" w:type="dxa"/>
          </w:tcPr>
          <w:p w14:paraId="135A3F8F" w14:textId="77777777" w:rsidR="00156C8C" w:rsidRDefault="00156C8C" w:rsidP="006D1565">
            <w:pPr>
              <w:spacing w:before="120" w:after="120"/>
              <w:jc w:val="center"/>
              <w:rPr>
                <w:rFonts w:ascii="Arial" w:hAnsi="Arial" w:cs="Arial"/>
                <w:sz w:val="18"/>
                <w:szCs w:val="18"/>
              </w:rPr>
            </w:pPr>
            <w:r>
              <w:rPr>
                <w:rFonts w:ascii="Arial" w:hAnsi="Arial" w:cs="Arial"/>
                <w:sz w:val="18"/>
                <w:szCs w:val="18"/>
              </w:rPr>
              <w:t>DA /  NE</w:t>
            </w:r>
          </w:p>
        </w:tc>
      </w:tr>
      <w:tr w:rsidR="00156C8C" w14:paraId="0E837000" w14:textId="77777777" w:rsidTr="006D1565">
        <w:tc>
          <w:tcPr>
            <w:tcW w:w="4077" w:type="dxa"/>
          </w:tcPr>
          <w:p w14:paraId="5A3DA17A" w14:textId="77777777" w:rsidR="00156C8C" w:rsidRPr="00AA5964" w:rsidRDefault="00156C8C" w:rsidP="006D1565">
            <w:pPr>
              <w:spacing w:before="120" w:after="120"/>
              <w:jc w:val="both"/>
              <w:rPr>
                <w:rFonts w:ascii="Arial" w:hAnsi="Arial" w:cs="Arial"/>
                <w:sz w:val="18"/>
                <w:szCs w:val="18"/>
                <w:vertAlign w:val="superscript"/>
              </w:rPr>
            </w:pPr>
            <w:r>
              <w:rPr>
                <w:rFonts w:ascii="Arial" w:hAnsi="Arial" w:cs="Arial"/>
                <w:sz w:val="18"/>
                <w:szCs w:val="18"/>
              </w:rPr>
              <w:t>Lastništvo vozila</w:t>
            </w:r>
            <w:r w:rsidRPr="00AA5964">
              <w:rPr>
                <w:rFonts w:ascii="Arial" w:hAnsi="Arial" w:cs="Arial"/>
                <w:sz w:val="18"/>
                <w:szCs w:val="18"/>
                <w:vertAlign w:val="superscript"/>
              </w:rPr>
              <w:t>1</w:t>
            </w:r>
          </w:p>
        </w:tc>
        <w:tc>
          <w:tcPr>
            <w:tcW w:w="5209" w:type="dxa"/>
          </w:tcPr>
          <w:p w14:paraId="0968A4B5" w14:textId="77777777" w:rsidR="00156C8C" w:rsidRDefault="00156C8C" w:rsidP="006D1565">
            <w:pPr>
              <w:spacing w:before="120" w:after="120"/>
              <w:jc w:val="center"/>
              <w:rPr>
                <w:rFonts w:ascii="Arial" w:hAnsi="Arial" w:cs="Arial"/>
                <w:sz w:val="18"/>
                <w:szCs w:val="18"/>
              </w:rPr>
            </w:pPr>
            <w:r>
              <w:rPr>
                <w:rFonts w:ascii="Arial" w:hAnsi="Arial" w:cs="Arial"/>
                <w:sz w:val="18"/>
                <w:szCs w:val="18"/>
              </w:rPr>
              <w:t>DA /  NE</w:t>
            </w:r>
          </w:p>
        </w:tc>
      </w:tr>
    </w:tbl>
    <w:p w14:paraId="636C64F9" w14:textId="77777777" w:rsidR="00156C8C" w:rsidRDefault="00156C8C" w:rsidP="009D2F2E">
      <w:pPr>
        <w:spacing w:before="120" w:after="120" w:line="240" w:lineRule="auto"/>
        <w:jc w:val="both"/>
      </w:pPr>
    </w:p>
    <w:tbl>
      <w:tblPr>
        <w:tblStyle w:val="TableGrid"/>
        <w:tblW w:w="0" w:type="auto"/>
        <w:tblLook w:val="04A0" w:firstRow="1" w:lastRow="0" w:firstColumn="1" w:lastColumn="0" w:noHBand="0" w:noVBand="1"/>
      </w:tblPr>
      <w:tblGrid>
        <w:gridCol w:w="3992"/>
        <w:gridCol w:w="5068"/>
      </w:tblGrid>
      <w:tr w:rsidR="00C3336C" w14:paraId="4E849B01" w14:textId="77777777" w:rsidTr="006D1565">
        <w:tc>
          <w:tcPr>
            <w:tcW w:w="9286" w:type="dxa"/>
            <w:gridSpan w:val="2"/>
            <w:shd w:val="clear" w:color="auto" w:fill="BFBFBF" w:themeFill="background1" w:themeFillShade="BF"/>
          </w:tcPr>
          <w:p w14:paraId="60F267CA" w14:textId="4BE63A91" w:rsidR="00C3336C" w:rsidRPr="00F710CB" w:rsidRDefault="00C3336C" w:rsidP="006D1565">
            <w:pPr>
              <w:spacing w:before="120" w:after="120"/>
              <w:jc w:val="center"/>
              <w:rPr>
                <w:rFonts w:ascii="Arial" w:hAnsi="Arial" w:cs="Arial"/>
                <w:b/>
                <w:bCs/>
                <w:sz w:val="18"/>
                <w:szCs w:val="18"/>
              </w:rPr>
            </w:pPr>
            <w:r>
              <w:rPr>
                <w:rFonts w:ascii="Arial" w:hAnsi="Arial" w:cs="Arial"/>
                <w:b/>
                <w:bCs/>
                <w:sz w:val="18"/>
                <w:szCs w:val="18"/>
              </w:rPr>
              <w:t>V</w:t>
            </w:r>
            <w:r w:rsidRPr="00AA5964">
              <w:rPr>
                <w:rFonts w:ascii="Arial" w:hAnsi="Arial" w:cs="Arial"/>
                <w:b/>
                <w:bCs/>
                <w:sz w:val="18"/>
                <w:szCs w:val="18"/>
              </w:rPr>
              <w:t xml:space="preserve">ozilo za </w:t>
            </w:r>
            <w:r w:rsidR="009D2F2E" w:rsidRPr="009D2F2E">
              <w:rPr>
                <w:rFonts w:ascii="Arial" w:hAnsi="Arial" w:cs="Arial"/>
                <w:b/>
                <w:bCs/>
                <w:sz w:val="18"/>
                <w:szCs w:val="18"/>
              </w:rPr>
              <w:t>čiščenje kanalizacije in prevoz blata ter gošče iz težje dostopnih terenov, konfiguracije »buscher« ali podobno</w:t>
            </w:r>
          </w:p>
        </w:tc>
      </w:tr>
      <w:tr w:rsidR="00C3336C" w14:paraId="6681A422" w14:textId="77777777" w:rsidTr="006D1565">
        <w:tc>
          <w:tcPr>
            <w:tcW w:w="4077" w:type="dxa"/>
          </w:tcPr>
          <w:p w14:paraId="503B6169" w14:textId="77777777" w:rsidR="00C3336C" w:rsidRDefault="00C3336C" w:rsidP="006D1565">
            <w:pPr>
              <w:spacing w:before="120" w:after="120"/>
              <w:jc w:val="both"/>
              <w:rPr>
                <w:rFonts w:ascii="Arial" w:hAnsi="Arial" w:cs="Arial"/>
                <w:sz w:val="18"/>
                <w:szCs w:val="18"/>
              </w:rPr>
            </w:pPr>
            <w:r>
              <w:rPr>
                <w:rFonts w:ascii="Arial" w:hAnsi="Arial" w:cs="Arial"/>
                <w:sz w:val="18"/>
                <w:szCs w:val="18"/>
              </w:rPr>
              <w:t>Znamka in oznaka vozila:</w:t>
            </w:r>
          </w:p>
        </w:tc>
        <w:tc>
          <w:tcPr>
            <w:tcW w:w="5209" w:type="dxa"/>
          </w:tcPr>
          <w:p w14:paraId="1114D024" w14:textId="77777777" w:rsidR="00C3336C" w:rsidRDefault="00C3336C" w:rsidP="006D1565">
            <w:pPr>
              <w:spacing w:before="120" w:after="120"/>
              <w:jc w:val="both"/>
              <w:rPr>
                <w:rFonts w:ascii="Arial" w:hAnsi="Arial" w:cs="Arial"/>
                <w:sz w:val="18"/>
                <w:szCs w:val="18"/>
              </w:rPr>
            </w:pPr>
          </w:p>
        </w:tc>
      </w:tr>
      <w:tr w:rsidR="00C3336C" w14:paraId="74D7FA68" w14:textId="77777777" w:rsidTr="006D1565">
        <w:tc>
          <w:tcPr>
            <w:tcW w:w="4077" w:type="dxa"/>
          </w:tcPr>
          <w:p w14:paraId="168288E4" w14:textId="77777777" w:rsidR="00C3336C" w:rsidRDefault="00C3336C" w:rsidP="006D1565">
            <w:pPr>
              <w:spacing w:before="120" w:after="120"/>
              <w:jc w:val="both"/>
              <w:rPr>
                <w:rFonts w:ascii="Arial" w:hAnsi="Arial" w:cs="Arial"/>
                <w:sz w:val="18"/>
                <w:szCs w:val="18"/>
              </w:rPr>
            </w:pPr>
            <w:r>
              <w:rPr>
                <w:rFonts w:ascii="Arial" w:hAnsi="Arial" w:cs="Arial"/>
                <w:sz w:val="18"/>
                <w:szCs w:val="18"/>
              </w:rPr>
              <w:t>Volumen gošče:</w:t>
            </w:r>
          </w:p>
        </w:tc>
        <w:tc>
          <w:tcPr>
            <w:tcW w:w="5209" w:type="dxa"/>
          </w:tcPr>
          <w:p w14:paraId="28CA52D2" w14:textId="77777777" w:rsidR="00C3336C" w:rsidRDefault="00C3336C" w:rsidP="006D1565">
            <w:pPr>
              <w:spacing w:before="120" w:after="120"/>
              <w:jc w:val="both"/>
              <w:rPr>
                <w:rFonts w:ascii="Arial" w:hAnsi="Arial" w:cs="Arial"/>
                <w:sz w:val="18"/>
                <w:szCs w:val="18"/>
              </w:rPr>
            </w:pPr>
          </w:p>
        </w:tc>
      </w:tr>
      <w:tr w:rsidR="00C3336C" w14:paraId="636D94FF" w14:textId="77777777" w:rsidTr="006D1565">
        <w:tc>
          <w:tcPr>
            <w:tcW w:w="4077" w:type="dxa"/>
          </w:tcPr>
          <w:p w14:paraId="1CAE69DC" w14:textId="77777777" w:rsidR="00C3336C" w:rsidRDefault="00C3336C" w:rsidP="006D1565">
            <w:pPr>
              <w:spacing w:before="120" w:after="120"/>
              <w:jc w:val="both"/>
              <w:rPr>
                <w:rFonts w:ascii="Arial" w:hAnsi="Arial" w:cs="Arial"/>
                <w:sz w:val="18"/>
                <w:szCs w:val="18"/>
              </w:rPr>
            </w:pPr>
            <w:r>
              <w:rPr>
                <w:rFonts w:ascii="Arial" w:hAnsi="Arial" w:cs="Arial"/>
                <w:sz w:val="18"/>
                <w:szCs w:val="18"/>
              </w:rPr>
              <w:t>Volumen vode:</w:t>
            </w:r>
          </w:p>
        </w:tc>
        <w:tc>
          <w:tcPr>
            <w:tcW w:w="5209" w:type="dxa"/>
          </w:tcPr>
          <w:p w14:paraId="6A1FDCFC" w14:textId="77777777" w:rsidR="00C3336C" w:rsidRDefault="00C3336C" w:rsidP="006D1565">
            <w:pPr>
              <w:spacing w:before="120" w:after="120"/>
              <w:jc w:val="both"/>
              <w:rPr>
                <w:rFonts w:ascii="Arial" w:hAnsi="Arial" w:cs="Arial"/>
                <w:sz w:val="18"/>
                <w:szCs w:val="18"/>
              </w:rPr>
            </w:pPr>
          </w:p>
        </w:tc>
      </w:tr>
      <w:tr w:rsidR="00C3336C" w14:paraId="3A73D1F7" w14:textId="77777777" w:rsidTr="006D1565">
        <w:tc>
          <w:tcPr>
            <w:tcW w:w="4077" w:type="dxa"/>
          </w:tcPr>
          <w:p w14:paraId="7DF9F896" w14:textId="77777777" w:rsidR="00C3336C" w:rsidRDefault="00C3336C" w:rsidP="006D1565">
            <w:pPr>
              <w:spacing w:before="120" w:after="120"/>
              <w:jc w:val="both"/>
              <w:rPr>
                <w:rFonts w:ascii="Arial" w:hAnsi="Arial" w:cs="Arial"/>
                <w:sz w:val="18"/>
                <w:szCs w:val="18"/>
              </w:rPr>
            </w:pPr>
            <w:r>
              <w:rPr>
                <w:rFonts w:ascii="Arial" w:hAnsi="Arial" w:cs="Arial"/>
                <w:sz w:val="18"/>
                <w:szCs w:val="18"/>
              </w:rPr>
              <w:t>Kapaciteta vakuum črpalke:</w:t>
            </w:r>
          </w:p>
        </w:tc>
        <w:tc>
          <w:tcPr>
            <w:tcW w:w="5209" w:type="dxa"/>
          </w:tcPr>
          <w:p w14:paraId="79C29FA7" w14:textId="77777777" w:rsidR="00C3336C" w:rsidRDefault="00C3336C" w:rsidP="006D1565">
            <w:pPr>
              <w:spacing w:before="120" w:after="120"/>
              <w:jc w:val="both"/>
              <w:rPr>
                <w:rFonts w:ascii="Arial" w:hAnsi="Arial" w:cs="Arial"/>
                <w:sz w:val="18"/>
                <w:szCs w:val="18"/>
              </w:rPr>
            </w:pPr>
          </w:p>
        </w:tc>
      </w:tr>
      <w:tr w:rsidR="00C3336C" w14:paraId="196BA4BF" w14:textId="77777777" w:rsidTr="006D1565">
        <w:tc>
          <w:tcPr>
            <w:tcW w:w="4077" w:type="dxa"/>
          </w:tcPr>
          <w:p w14:paraId="084AB3CC" w14:textId="77777777" w:rsidR="00C3336C" w:rsidRDefault="00C3336C" w:rsidP="006D1565">
            <w:pPr>
              <w:spacing w:before="120" w:after="120"/>
              <w:jc w:val="both"/>
              <w:rPr>
                <w:rFonts w:ascii="Arial" w:hAnsi="Arial" w:cs="Arial"/>
                <w:sz w:val="18"/>
                <w:szCs w:val="18"/>
              </w:rPr>
            </w:pPr>
            <w:r>
              <w:rPr>
                <w:rFonts w:ascii="Arial" w:hAnsi="Arial" w:cs="Arial"/>
                <w:sz w:val="18"/>
                <w:szCs w:val="18"/>
              </w:rPr>
              <w:t>Kapacitete visokotlačne črpalke:</w:t>
            </w:r>
          </w:p>
        </w:tc>
        <w:tc>
          <w:tcPr>
            <w:tcW w:w="5209" w:type="dxa"/>
          </w:tcPr>
          <w:p w14:paraId="34E03C07" w14:textId="77777777" w:rsidR="00C3336C" w:rsidRDefault="00C3336C" w:rsidP="006D1565">
            <w:pPr>
              <w:spacing w:before="120" w:after="120"/>
              <w:jc w:val="both"/>
              <w:rPr>
                <w:rFonts w:ascii="Arial" w:hAnsi="Arial" w:cs="Arial"/>
                <w:sz w:val="18"/>
                <w:szCs w:val="18"/>
              </w:rPr>
            </w:pPr>
          </w:p>
        </w:tc>
      </w:tr>
      <w:tr w:rsidR="00C3336C" w14:paraId="3F29429C" w14:textId="77777777" w:rsidTr="006D1565">
        <w:tc>
          <w:tcPr>
            <w:tcW w:w="4077" w:type="dxa"/>
          </w:tcPr>
          <w:p w14:paraId="519C02CF" w14:textId="77777777" w:rsidR="00C3336C" w:rsidRDefault="00C3336C" w:rsidP="006D1565">
            <w:pPr>
              <w:spacing w:before="120" w:after="120"/>
              <w:jc w:val="both"/>
              <w:rPr>
                <w:rFonts w:ascii="Arial" w:hAnsi="Arial" w:cs="Arial"/>
                <w:sz w:val="18"/>
                <w:szCs w:val="18"/>
              </w:rPr>
            </w:pPr>
            <w:r>
              <w:rPr>
                <w:rFonts w:ascii="Arial" w:hAnsi="Arial" w:cs="Arial"/>
                <w:sz w:val="18"/>
                <w:szCs w:val="18"/>
              </w:rPr>
              <w:t>Ostala zahtevana minimalna oprema vozila:</w:t>
            </w:r>
          </w:p>
        </w:tc>
        <w:tc>
          <w:tcPr>
            <w:tcW w:w="5209" w:type="dxa"/>
          </w:tcPr>
          <w:p w14:paraId="6924ADB7" w14:textId="77777777" w:rsidR="00C3336C" w:rsidRDefault="00C3336C" w:rsidP="006D1565">
            <w:pPr>
              <w:spacing w:before="120" w:after="120"/>
              <w:jc w:val="center"/>
              <w:rPr>
                <w:rFonts w:ascii="Arial" w:hAnsi="Arial" w:cs="Arial"/>
                <w:sz w:val="18"/>
                <w:szCs w:val="18"/>
              </w:rPr>
            </w:pPr>
            <w:r>
              <w:rPr>
                <w:rFonts w:ascii="Arial" w:hAnsi="Arial" w:cs="Arial"/>
                <w:sz w:val="18"/>
                <w:szCs w:val="18"/>
              </w:rPr>
              <w:t>DA /  NE</w:t>
            </w:r>
          </w:p>
        </w:tc>
      </w:tr>
      <w:tr w:rsidR="00C3336C" w14:paraId="6C7077B4" w14:textId="77777777" w:rsidTr="006D1565">
        <w:tc>
          <w:tcPr>
            <w:tcW w:w="4077" w:type="dxa"/>
          </w:tcPr>
          <w:p w14:paraId="2CED418D" w14:textId="77777777" w:rsidR="00C3336C" w:rsidRPr="00AA5964" w:rsidRDefault="00C3336C" w:rsidP="006D1565">
            <w:pPr>
              <w:spacing w:before="120" w:after="120"/>
              <w:jc w:val="both"/>
              <w:rPr>
                <w:rFonts w:ascii="Arial" w:hAnsi="Arial" w:cs="Arial"/>
                <w:sz w:val="18"/>
                <w:szCs w:val="18"/>
                <w:vertAlign w:val="superscript"/>
              </w:rPr>
            </w:pPr>
            <w:r>
              <w:rPr>
                <w:rFonts w:ascii="Arial" w:hAnsi="Arial" w:cs="Arial"/>
                <w:sz w:val="18"/>
                <w:szCs w:val="18"/>
              </w:rPr>
              <w:t>Lastništvo vozila</w:t>
            </w:r>
            <w:r w:rsidRPr="00AA5964">
              <w:rPr>
                <w:rFonts w:ascii="Arial" w:hAnsi="Arial" w:cs="Arial"/>
                <w:sz w:val="18"/>
                <w:szCs w:val="18"/>
                <w:vertAlign w:val="superscript"/>
              </w:rPr>
              <w:t>1</w:t>
            </w:r>
          </w:p>
        </w:tc>
        <w:tc>
          <w:tcPr>
            <w:tcW w:w="5209" w:type="dxa"/>
          </w:tcPr>
          <w:p w14:paraId="24F880C3" w14:textId="77777777" w:rsidR="00C3336C" w:rsidRDefault="00C3336C" w:rsidP="006D1565">
            <w:pPr>
              <w:spacing w:before="120" w:after="120"/>
              <w:jc w:val="center"/>
              <w:rPr>
                <w:rFonts w:ascii="Arial" w:hAnsi="Arial" w:cs="Arial"/>
                <w:sz w:val="18"/>
                <w:szCs w:val="18"/>
              </w:rPr>
            </w:pPr>
            <w:r>
              <w:rPr>
                <w:rFonts w:ascii="Arial" w:hAnsi="Arial" w:cs="Arial"/>
                <w:sz w:val="18"/>
                <w:szCs w:val="18"/>
              </w:rPr>
              <w:t>DA /  NE</w:t>
            </w:r>
          </w:p>
        </w:tc>
      </w:tr>
    </w:tbl>
    <w:p w14:paraId="4FA345F6" w14:textId="77777777" w:rsidR="00C3336C" w:rsidRDefault="00C3336C" w:rsidP="009D2F2E">
      <w:pPr>
        <w:spacing w:before="120" w:after="120" w:line="240" w:lineRule="auto"/>
        <w:jc w:val="both"/>
      </w:pPr>
    </w:p>
    <w:tbl>
      <w:tblPr>
        <w:tblStyle w:val="TableGrid"/>
        <w:tblW w:w="0" w:type="auto"/>
        <w:tblLook w:val="04A0" w:firstRow="1" w:lastRow="0" w:firstColumn="1" w:lastColumn="0" w:noHBand="0" w:noVBand="1"/>
      </w:tblPr>
      <w:tblGrid>
        <w:gridCol w:w="3989"/>
        <w:gridCol w:w="5071"/>
      </w:tblGrid>
      <w:tr w:rsidR="009D2F2E" w14:paraId="51718D06" w14:textId="77777777" w:rsidTr="006D1565">
        <w:tc>
          <w:tcPr>
            <w:tcW w:w="9286" w:type="dxa"/>
            <w:gridSpan w:val="2"/>
            <w:shd w:val="clear" w:color="auto" w:fill="BFBFBF" w:themeFill="background1" w:themeFillShade="BF"/>
          </w:tcPr>
          <w:p w14:paraId="2547E038" w14:textId="5FC1DF3C" w:rsidR="009D2F2E" w:rsidRPr="00F710CB" w:rsidRDefault="009D2F2E" w:rsidP="006D1565">
            <w:pPr>
              <w:spacing w:before="120" w:after="120"/>
              <w:jc w:val="center"/>
              <w:rPr>
                <w:rFonts w:ascii="Arial" w:hAnsi="Arial" w:cs="Arial"/>
                <w:b/>
                <w:bCs/>
                <w:sz w:val="18"/>
                <w:szCs w:val="18"/>
              </w:rPr>
            </w:pPr>
            <w:r>
              <w:rPr>
                <w:rFonts w:ascii="Arial" w:hAnsi="Arial" w:cs="Arial"/>
                <w:b/>
                <w:bCs/>
                <w:sz w:val="18"/>
                <w:szCs w:val="18"/>
              </w:rPr>
              <w:t>V</w:t>
            </w:r>
            <w:r w:rsidRPr="00AA5964">
              <w:rPr>
                <w:rFonts w:ascii="Arial" w:hAnsi="Arial" w:cs="Arial"/>
                <w:b/>
                <w:bCs/>
                <w:sz w:val="18"/>
                <w:szCs w:val="18"/>
              </w:rPr>
              <w:t xml:space="preserve">ozilo za </w:t>
            </w:r>
            <w:r w:rsidRPr="009D2F2E">
              <w:rPr>
                <w:rFonts w:ascii="Arial" w:hAnsi="Arial" w:cs="Arial"/>
                <w:b/>
                <w:bCs/>
                <w:sz w:val="18"/>
                <w:szCs w:val="18"/>
              </w:rPr>
              <w:t>za snemanje kanalizacije s samohodno kamero</w:t>
            </w:r>
          </w:p>
        </w:tc>
      </w:tr>
      <w:tr w:rsidR="009D2F2E" w14:paraId="52734C15" w14:textId="77777777" w:rsidTr="006D1565">
        <w:tc>
          <w:tcPr>
            <w:tcW w:w="4077" w:type="dxa"/>
          </w:tcPr>
          <w:p w14:paraId="0C3C005D" w14:textId="77777777" w:rsidR="009D2F2E" w:rsidRDefault="009D2F2E" w:rsidP="006D1565">
            <w:pPr>
              <w:spacing w:before="120" w:after="120"/>
              <w:jc w:val="both"/>
              <w:rPr>
                <w:rFonts w:ascii="Arial" w:hAnsi="Arial" w:cs="Arial"/>
                <w:sz w:val="18"/>
                <w:szCs w:val="18"/>
              </w:rPr>
            </w:pPr>
            <w:r>
              <w:rPr>
                <w:rFonts w:ascii="Arial" w:hAnsi="Arial" w:cs="Arial"/>
                <w:sz w:val="18"/>
                <w:szCs w:val="18"/>
              </w:rPr>
              <w:t>Znamka in oznaka vozila:</w:t>
            </w:r>
          </w:p>
        </w:tc>
        <w:tc>
          <w:tcPr>
            <w:tcW w:w="5209" w:type="dxa"/>
          </w:tcPr>
          <w:p w14:paraId="74E6B9D0" w14:textId="77777777" w:rsidR="009D2F2E" w:rsidRDefault="009D2F2E" w:rsidP="006D1565">
            <w:pPr>
              <w:spacing w:before="120" w:after="120"/>
              <w:jc w:val="both"/>
              <w:rPr>
                <w:rFonts w:ascii="Arial" w:hAnsi="Arial" w:cs="Arial"/>
                <w:sz w:val="18"/>
                <w:szCs w:val="18"/>
              </w:rPr>
            </w:pPr>
          </w:p>
        </w:tc>
      </w:tr>
      <w:tr w:rsidR="009D2F2E" w14:paraId="47E3A092" w14:textId="77777777" w:rsidTr="006D1565">
        <w:tc>
          <w:tcPr>
            <w:tcW w:w="4077" w:type="dxa"/>
          </w:tcPr>
          <w:p w14:paraId="1B31B110" w14:textId="330BA5C8" w:rsidR="009D2F2E" w:rsidRDefault="009D2F2E" w:rsidP="006D1565">
            <w:pPr>
              <w:spacing w:before="120" w:after="120"/>
              <w:jc w:val="both"/>
              <w:rPr>
                <w:rFonts w:ascii="Arial" w:hAnsi="Arial" w:cs="Arial"/>
                <w:sz w:val="18"/>
                <w:szCs w:val="18"/>
              </w:rPr>
            </w:pPr>
            <w:r>
              <w:rPr>
                <w:rFonts w:ascii="Arial" w:hAnsi="Arial" w:cs="Arial"/>
                <w:sz w:val="18"/>
                <w:szCs w:val="18"/>
              </w:rPr>
              <w:t>Zahtevana minimalna oprema vozila:</w:t>
            </w:r>
          </w:p>
        </w:tc>
        <w:tc>
          <w:tcPr>
            <w:tcW w:w="5209" w:type="dxa"/>
          </w:tcPr>
          <w:p w14:paraId="5C627306" w14:textId="77777777" w:rsidR="009D2F2E" w:rsidRDefault="009D2F2E" w:rsidP="006D1565">
            <w:pPr>
              <w:spacing w:before="120" w:after="120"/>
              <w:jc w:val="center"/>
              <w:rPr>
                <w:rFonts w:ascii="Arial" w:hAnsi="Arial" w:cs="Arial"/>
                <w:sz w:val="18"/>
                <w:szCs w:val="18"/>
              </w:rPr>
            </w:pPr>
            <w:r>
              <w:rPr>
                <w:rFonts w:ascii="Arial" w:hAnsi="Arial" w:cs="Arial"/>
                <w:sz w:val="18"/>
                <w:szCs w:val="18"/>
              </w:rPr>
              <w:t>DA /  NE</w:t>
            </w:r>
          </w:p>
        </w:tc>
      </w:tr>
      <w:tr w:rsidR="009D2F2E" w14:paraId="68E09BD7" w14:textId="77777777" w:rsidTr="006D1565">
        <w:tc>
          <w:tcPr>
            <w:tcW w:w="4077" w:type="dxa"/>
          </w:tcPr>
          <w:p w14:paraId="0293D064" w14:textId="77777777" w:rsidR="009D2F2E" w:rsidRPr="00AA5964" w:rsidRDefault="009D2F2E" w:rsidP="006D1565">
            <w:pPr>
              <w:spacing w:before="120" w:after="120"/>
              <w:jc w:val="both"/>
              <w:rPr>
                <w:rFonts w:ascii="Arial" w:hAnsi="Arial" w:cs="Arial"/>
                <w:sz w:val="18"/>
                <w:szCs w:val="18"/>
                <w:vertAlign w:val="superscript"/>
              </w:rPr>
            </w:pPr>
            <w:r>
              <w:rPr>
                <w:rFonts w:ascii="Arial" w:hAnsi="Arial" w:cs="Arial"/>
                <w:sz w:val="18"/>
                <w:szCs w:val="18"/>
              </w:rPr>
              <w:t>Lastništvo vozila</w:t>
            </w:r>
            <w:r w:rsidRPr="00AA5964">
              <w:rPr>
                <w:rFonts w:ascii="Arial" w:hAnsi="Arial" w:cs="Arial"/>
                <w:sz w:val="18"/>
                <w:szCs w:val="18"/>
                <w:vertAlign w:val="superscript"/>
              </w:rPr>
              <w:t>1</w:t>
            </w:r>
          </w:p>
        </w:tc>
        <w:tc>
          <w:tcPr>
            <w:tcW w:w="5209" w:type="dxa"/>
          </w:tcPr>
          <w:p w14:paraId="7BAE4D83" w14:textId="77777777" w:rsidR="009D2F2E" w:rsidRDefault="009D2F2E" w:rsidP="006D1565">
            <w:pPr>
              <w:spacing w:before="120" w:after="120"/>
              <w:jc w:val="center"/>
              <w:rPr>
                <w:rFonts w:ascii="Arial" w:hAnsi="Arial" w:cs="Arial"/>
                <w:sz w:val="18"/>
                <w:szCs w:val="18"/>
              </w:rPr>
            </w:pPr>
            <w:r>
              <w:rPr>
                <w:rFonts w:ascii="Arial" w:hAnsi="Arial" w:cs="Arial"/>
                <w:sz w:val="18"/>
                <w:szCs w:val="18"/>
              </w:rPr>
              <w:t>DA /  NE</w:t>
            </w:r>
          </w:p>
        </w:tc>
      </w:tr>
    </w:tbl>
    <w:p w14:paraId="506A8E68" w14:textId="77777777" w:rsidR="00156C8C" w:rsidRDefault="00156C8C" w:rsidP="00156C8C">
      <w:pPr>
        <w:spacing w:before="225" w:after="225" w:line="240" w:lineRule="auto"/>
        <w:jc w:val="both"/>
        <w:rPr>
          <w:rFonts w:ascii="Arial" w:hAnsi="Arial" w:cs="Arial"/>
          <w:sz w:val="18"/>
          <w:szCs w:val="18"/>
        </w:rPr>
      </w:pPr>
      <w:r>
        <w:rPr>
          <w:rFonts w:ascii="Arial" w:hAnsi="Arial" w:cs="Arial"/>
          <w:sz w:val="18"/>
          <w:szCs w:val="18"/>
        </w:rPr>
        <w:t>S podpisom tega obrazca se strinjamo, da bomo na poziv naročnika, v kolikor bo naročnik to zahteval, predložili dodatna dokazila v zvezi z zgoraj navedenimi vozili.</w:t>
      </w:r>
    </w:p>
    <w:p w14:paraId="22E5FF7A" w14:textId="77777777" w:rsidR="00156C8C" w:rsidRPr="00E16A48" w:rsidRDefault="00156C8C" w:rsidP="00156C8C">
      <w:pPr>
        <w:spacing w:before="225" w:after="225" w:line="240" w:lineRule="auto"/>
        <w:jc w:val="both"/>
        <w:rPr>
          <w:rFonts w:ascii="Arial" w:hAnsi="Arial" w:cs="Arial"/>
          <w:sz w:val="18"/>
          <w:szCs w:val="18"/>
        </w:rPr>
      </w:pPr>
      <w:r>
        <w:rPr>
          <w:rFonts w:ascii="Arial" w:hAnsi="Arial" w:cs="Arial"/>
          <w:sz w:val="18"/>
          <w:szCs w:val="18"/>
        </w:rPr>
        <w:t>Prav tako s podpisom tega obrazca izjavljamo, da bomo v primeru sklenitve pogodbe, storitve izvajali z zgoraj navedenimi vozili in bomo ta zagotavljali za celoten čas trajanja pogodbe.</w:t>
      </w:r>
    </w:p>
    <w:p w14:paraId="6C86C109" w14:textId="77777777" w:rsidR="00156C8C" w:rsidRDefault="00156C8C" w:rsidP="00156C8C">
      <w:pPr>
        <w:spacing w:before="225" w:after="225" w:line="240" w:lineRule="auto"/>
        <w:jc w:val="both"/>
      </w:pPr>
    </w:p>
    <w:p w14:paraId="08A86EAF" w14:textId="77777777" w:rsidR="00156C8C" w:rsidRDefault="00156C8C" w:rsidP="00156C8C">
      <w:pPr>
        <w:spacing w:before="225" w:after="225" w:line="240" w:lineRule="auto"/>
        <w:jc w:val="both"/>
      </w:pPr>
    </w:p>
    <w:p w14:paraId="40AADF27" w14:textId="77777777" w:rsidR="00156C8C" w:rsidRDefault="00156C8C" w:rsidP="00156C8C">
      <w:pPr>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156C8C" w14:paraId="2F1C8863" w14:textId="77777777" w:rsidTr="006D1565">
        <w:tc>
          <w:tcPr>
            <w:tcW w:w="4080" w:type="dxa"/>
            <w:tcMar>
              <w:top w:w="75" w:type="dxa"/>
              <w:bottom w:w="75" w:type="dxa"/>
            </w:tcMar>
            <w:vAlign w:val="center"/>
          </w:tcPr>
          <w:p w14:paraId="763FC21E" w14:textId="77777777" w:rsidR="00156C8C" w:rsidRDefault="00156C8C" w:rsidP="006D1565">
            <w:r>
              <w:rPr>
                <w:rFonts w:ascii="Arial" w:hAnsi="Arial" w:cs="Arial"/>
                <w:color w:val="000000"/>
                <w:position w:val="-2"/>
                <w:sz w:val="18"/>
                <w:szCs w:val="18"/>
              </w:rPr>
              <w:t>Kraj in datum:</w:t>
            </w:r>
          </w:p>
        </w:tc>
        <w:tc>
          <w:tcPr>
            <w:tcW w:w="0" w:type="auto"/>
            <w:tcMar>
              <w:top w:w="75" w:type="dxa"/>
              <w:bottom w:w="75" w:type="dxa"/>
            </w:tcMar>
            <w:vAlign w:val="center"/>
          </w:tcPr>
          <w:p w14:paraId="0706E8C5" w14:textId="77777777" w:rsidR="00156C8C" w:rsidRDefault="00156C8C" w:rsidP="006D1565">
            <w:r>
              <w:rPr>
                <w:rFonts w:ascii="Arial" w:hAnsi="Arial" w:cs="Arial"/>
                <w:color w:val="000000"/>
                <w:position w:val="-2"/>
                <w:sz w:val="18"/>
                <w:szCs w:val="18"/>
              </w:rPr>
              <w:t>Ime in priimek: _____________________</w:t>
            </w:r>
          </w:p>
        </w:tc>
      </w:tr>
      <w:tr w:rsidR="00156C8C" w14:paraId="29D40CC3" w14:textId="77777777" w:rsidTr="006D1565">
        <w:tc>
          <w:tcPr>
            <w:tcW w:w="4080" w:type="dxa"/>
            <w:tcMar>
              <w:top w:w="75" w:type="dxa"/>
              <w:bottom w:w="75" w:type="dxa"/>
            </w:tcMar>
            <w:vAlign w:val="center"/>
          </w:tcPr>
          <w:p w14:paraId="74A907FE" w14:textId="77777777" w:rsidR="00156C8C" w:rsidRDefault="00156C8C" w:rsidP="006D1565">
            <w:r>
              <w:rPr>
                <w:rFonts w:ascii="Arial" w:hAnsi="Arial" w:cs="Arial"/>
                <w:color w:val="000000"/>
                <w:position w:val="-2"/>
                <w:sz w:val="18"/>
                <w:szCs w:val="18"/>
              </w:rPr>
              <w:t> </w:t>
            </w:r>
          </w:p>
        </w:tc>
        <w:tc>
          <w:tcPr>
            <w:tcW w:w="0" w:type="auto"/>
            <w:tcMar>
              <w:top w:w="75" w:type="dxa"/>
              <w:bottom w:w="75" w:type="dxa"/>
            </w:tcMar>
            <w:vAlign w:val="center"/>
          </w:tcPr>
          <w:p w14:paraId="13A486CC" w14:textId="77777777" w:rsidR="00156C8C" w:rsidRDefault="00156C8C" w:rsidP="006D1565">
            <w:pPr>
              <w:jc w:val="center"/>
            </w:pPr>
            <w:r>
              <w:rPr>
                <w:rFonts w:ascii="Arial" w:hAnsi="Arial" w:cs="Arial"/>
                <w:color w:val="A9A9A9"/>
                <w:position w:val="-2"/>
                <w:sz w:val="18"/>
                <w:szCs w:val="18"/>
              </w:rPr>
              <w:t>(žig in podpis)</w:t>
            </w:r>
          </w:p>
        </w:tc>
      </w:tr>
    </w:tbl>
    <w:p w14:paraId="3C413D1B" w14:textId="77777777" w:rsidR="00D11E54" w:rsidRDefault="00D11E54"/>
    <w:p w14:paraId="6AF6B11A" w14:textId="18BF9471" w:rsidR="00156C8C" w:rsidRDefault="00156C8C" w:rsidP="00156C8C">
      <w:pPr>
        <w:tabs>
          <w:tab w:val="left" w:pos="2865"/>
        </w:tabs>
      </w:pPr>
      <w:r>
        <w:tab/>
      </w:r>
    </w:p>
    <w:p w14:paraId="5F4FA5DE" w14:textId="60E3B089" w:rsidR="00156C8C" w:rsidRPr="00156C8C" w:rsidRDefault="00156C8C" w:rsidP="00156C8C">
      <w:pPr>
        <w:tabs>
          <w:tab w:val="left" w:pos="2865"/>
        </w:tabs>
        <w:sectPr w:rsidR="00156C8C" w:rsidRPr="00156C8C" w:rsidSect="006E7A2B">
          <w:footerReference w:type="default" r:id="rId16"/>
          <w:pgSz w:w="11906" w:h="16838"/>
          <w:pgMar w:top="1418" w:right="1418" w:bottom="1418" w:left="1418" w:header="567" w:footer="596" w:gutter="0"/>
          <w:cols w:space="708"/>
          <w:docGrid w:linePitch="360"/>
        </w:sectPr>
      </w:pPr>
    </w:p>
    <w:p w14:paraId="0D9B1184" w14:textId="6B282840" w:rsidR="00335D8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D2F2E">
        <w:rPr>
          <w:rFonts w:ascii="Arial" w:hAnsi="Arial" w:cs="Arial"/>
          <w:sz w:val="18"/>
          <w:szCs w:val="18"/>
        </w:rPr>
        <w:t>9</w:t>
      </w:r>
    </w:p>
    <w:p w14:paraId="10FB9C98" w14:textId="77777777" w:rsidR="00335D8C" w:rsidRPr="00252358" w:rsidRDefault="00335D8C" w:rsidP="00252358"/>
    <w:p w14:paraId="1FB32A12" w14:textId="77777777" w:rsidR="00335D8C"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p>
    <w:p w14:paraId="3761A684" w14:textId="77777777" w:rsidR="00335D8C" w:rsidRDefault="00335D8C" w:rsidP="00EB2A75">
      <w:pPr>
        <w:spacing w:after="120"/>
        <w:rPr>
          <w:rFonts w:ascii="Arial" w:hAnsi="Arial" w:cs="Arial"/>
        </w:rPr>
      </w:pPr>
    </w:p>
    <w:p w14:paraId="383DF5B6" w14:textId="77777777" w:rsidR="00D11E54" w:rsidRDefault="00000000">
      <w:pPr>
        <w:spacing w:before="225" w:after="225" w:line="240" w:lineRule="auto"/>
        <w:jc w:val="center"/>
      </w:pPr>
      <w:r>
        <w:rPr>
          <w:rFonts w:ascii="Arial" w:hAnsi="Arial" w:cs="Arial"/>
          <w:b/>
          <w:bCs/>
          <w:color w:val="000000"/>
          <w:sz w:val="24"/>
          <w:szCs w:val="24"/>
        </w:rPr>
        <w:t>MENIČNA IZJAVA</w:t>
      </w:r>
    </w:p>
    <w:p w14:paraId="3C082634" w14:textId="77777777" w:rsidR="00D11E54" w:rsidRDefault="00000000">
      <w:pPr>
        <w:spacing w:before="225" w:after="225" w:line="240" w:lineRule="auto"/>
        <w:jc w:val="center"/>
      </w:pPr>
      <w:r>
        <w:rPr>
          <w:rFonts w:ascii="Arial" w:hAnsi="Arial" w:cs="Arial"/>
          <w:color w:val="000000"/>
          <w:sz w:val="21"/>
          <w:szCs w:val="21"/>
        </w:rPr>
        <w:t>s pooblastilom za izpolnitev in unovčenje menice</w:t>
      </w:r>
    </w:p>
    <w:p w14:paraId="1FAE5FA0" w14:textId="77777777" w:rsidR="00D11E54" w:rsidRDefault="00000000">
      <w:pPr>
        <w:spacing w:before="225" w:after="225" w:line="240" w:lineRule="auto"/>
        <w:jc w:val="both"/>
      </w:pPr>
      <w:r>
        <w:rPr>
          <w:rFonts w:ascii="Arial" w:hAnsi="Arial" w:cs="Arial"/>
          <w:color w:val="000000"/>
          <w:sz w:val="18"/>
          <w:szCs w:val="18"/>
        </w:rPr>
        <w:t> </w:t>
      </w:r>
    </w:p>
    <w:p w14:paraId="7F974294" w14:textId="77777777" w:rsidR="00D11E54" w:rsidRDefault="00000000">
      <w:pPr>
        <w:spacing w:before="225" w:after="225" w:line="240" w:lineRule="auto"/>
        <w:jc w:val="both"/>
      </w:pPr>
      <w:r>
        <w:rPr>
          <w:rFonts w:ascii="Arial" w:hAnsi="Arial" w:cs="Arial"/>
          <w:color w:val="000000"/>
          <w:sz w:val="18"/>
          <w:szCs w:val="18"/>
        </w:rPr>
        <w:t>Naročniku KOMUNALA RADGONA d.o.o., Partizanska cesta 13, 9250 Gornja Radgona, kot zavarovanje za </w:t>
      </w:r>
      <w:r>
        <w:rPr>
          <w:rFonts w:ascii="Arial" w:hAnsi="Arial" w:cs="Arial"/>
          <w:b/>
          <w:bCs/>
          <w:color w:val="000000"/>
          <w:sz w:val="18"/>
          <w:szCs w:val="18"/>
        </w:rPr>
        <w:t>resnost naše ponudbe</w:t>
      </w:r>
      <w:r>
        <w:rPr>
          <w:rFonts w:ascii="Arial" w:hAnsi="Arial" w:cs="Arial"/>
          <w:color w:val="000000"/>
          <w:sz w:val="18"/>
          <w:szCs w:val="18"/>
        </w:rPr>
        <w:t> za pridobitev javnega naročila</w:t>
      </w:r>
    </w:p>
    <w:p w14:paraId="68E23694" w14:textId="38049890" w:rsidR="00D11E54" w:rsidRDefault="00000000" w:rsidP="009D2F2E">
      <w:pPr>
        <w:spacing w:before="225" w:after="225" w:line="240" w:lineRule="auto"/>
        <w:jc w:val="center"/>
      </w:pPr>
      <w:r>
        <w:rPr>
          <w:rFonts w:ascii="Arial" w:hAnsi="Arial" w:cs="Arial"/>
          <w:b/>
          <w:bCs/>
          <w:color w:val="000000"/>
          <w:sz w:val="18"/>
          <w:szCs w:val="18"/>
        </w:rPr>
        <w:t>Izbira izvajalca storitev odvoza gošč iz greznic ali MKČN ter storitev čiščenja kanalizacije in ostalih spremljajočih storitev za območje Občine Gornja Radgona za obdobje od leta 2024 do konca leta 2026</w:t>
      </w:r>
    </w:p>
    <w:p w14:paraId="4954ADB2" w14:textId="77777777" w:rsidR="00D11E54" w:rsidRDefault="00000000">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50986F03" w14:textId="77777777" w:rsidR="00D11E54" w:rsidRDefault="00000000">
      <w:pPr>
        <w:spacing w:before="225" w:after="225" w:line="240" w:lineRule="auto"/>
        <w:jc w:val="both"/>
      </w:pPr>
      <w:r>
        <w:rPr>
          <w:rFonts w:ascii="Arial" w:hAnsi="Arial" w:cs="Arial"/>
          <w:color w:val="000000"/>
          <w:sz w:val="18"/>
          <w:szCs w:val="18"/>
        </w:rPr>
        <w:t> </w:t>
      </w:r>
    </w:p>
    <w:p w14:paraId="02E7AEC5" w14:textId="56BCA5E1" w:rsidR="00D11E54" w:rsidRDefault="00000000">
      <w:pPr>
        <w:spacing w:before="225" w:after="225" w:line="240" w:lineRule="auto"/>
        <w:jc w:val="both"/>
      </w:pPr>
      <w:r>
        <w:rPr>
          <w:rFonts w:ascii="Arial" w:hAnsi="Arial" w:cs="Arial"/>
          <w:color w:val="000000"/>
          <w:sz w:val="18"/>
          <w:szCs w:val="18"/>
        </w:rPr>
        <w:t>Naročnika KOMUNALA RADGONA d.o.o. pooblaščamo, da izpolni priloženo menico z zneskom v višini</w:t>
      </w:r>
      <w:r>
        <w:rPr>
          <w:rFonts w:ascii="Arial" w:hAnsi="Arial" w:cs="Arial"/>
          <w:b/>
          <w:bCs/>
          <w:color w:val="000000"/>
          <w:sz w:val="18"/>
          <w:szCs w:val="18"/>
        </w:rPr>
        <w:t xml:space="preserve"> 7.000,00 EUR</w:t>
      </w:r>
    </w:p>
    <w:p w14:paraId="0D286588" w14:textId="77777777" w:rsidR="00D11E54" w:rsidRDefault="00000000">
      <w:pPr>
        <w:spacing w:before="225" w:after="225" w:line="240" w:lineRule="auto"/>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D11E54" w14:paraId="553C0A23" w14:textId="77777777">
        <w:tc>
          <w:tcPr>
            <w:tcW w:w="0" w:type="auto"/>
            <w:tcMar>
              <w:top w:w="0" w:type="auto"/>
              <w:bottom w:w="0" w:type="auto"/>
            </w:tcMar>
          </w:tcPr>
          <w:p w14:paraId="61CBBB18" w14:textId="77777777" w:rsidR="00D11E54" w:rsidRDefault="00000000">
            <w:pPr>
              <w:numPr>
                <w:ilvl w:val="0"/>
                <w:numId w:val="26"/>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5FD56A63" w14:textId="77777777" w:rsidR="00D11E54" w:rsidRDefault="00000000">
            <w:pPr>
              <w:numPr>
                <w:ilvl w:val="0"/>
                <w:numId w:val="26"/>
              </w:numPr>
              <w:rPr>
                <w:rFonts w:ascii="Arial" w:hAnsi="Arial" w:cs="Arial"/>
                <w:color w:val="000000"/>
                <w:sz w:val="18"/>
                <w:szCs w:val="18"/>
              </w:rPr>
            </w:pPr>
            <w:r>
              <w:rPr>
                <w:rFonts w:ascii="Arial" w:hAnsi="Arial" w:cs="Arial"/>
                <w:color w:val="000000"/>
                <w:sz w:val="18"/>
                <w:szCs w:val="18"/>
              </w:rPr>
              <w:t>ne predložimo zahtevanih dokazil ali pojasnil za navedbe v ponudbi v določenem roku ali</w:t>
            </w:r>
          </w:p>
          <w:p w14:paraId="195F515A" w14:textId="77777777" w:rsidR="00D11E54" w:rsidRDefault="00000000">
            <w:pPr>
              <w:numPr>
                <w:ilvl w:val="0"/>
                <w:numId w:val="26"/>
              </w:numPr>
              <w:rPr>
                <w:rFonts w:ascii="Arial" w:hAnsi="Arial" w:cs="Arial"/>
                <w:color w:val="000000"/>
                <w:sz w:val="18"/>
                <w:szCs w:val="18"/>
              </w:rPr>
            </w:pPr>
            <w:r>
              <w:rPr>
                <w:rFonts w:ascii="Arial" w:hAnsi="Arial" w:cs="Arial"/>
                <w:color w:val="000000"/>
                <w:sz w:val="18"/>
                <w:szCs w:val="18"/>
              </w:rPr>
              <w:t>ne soglašamo z odpravo napak v ponudbi ali</w:t>
            </w:r>
          </w:p>
          <w:p w14:paraId="78C0A70F" w14:textId="77777777" w:rsidR="00D11E54" w:rsidRDefault="00000000">
            <w:pPr>
              <w:numPr>
                <w:ilvl w:val="0"/>
                <w:numId w:val="26"/>
              </w:numPr>
              <w:rPr>
                <w:rFonts w:ascii="Arial" w:hAnsi="Arial" w:cs="Arial"/>
                <w:color w:val="000000"/>
                <w:sz w:val="18"/>
                <w:szCs w:val="18"/>
              </w:rPr>
            </w:pPr>
            <w:r>
              <w:rPr>
                <w:rFonts w:ascii="Arial" w:hAnsi="Arial" w:cs="Arial"/>
                <w:color w:val="000000"/>
                <w:sz w:val="18"/>
                <w:szCs w:val="18"/>
              </w:rPr>
              <w:t>ne sklenemo pogodbe v določenem roku ali</w:t>
            </w:r>
          </w:p>
          <w:p w14:paraId="11D5E197" w14:textId="77777777" w:rsidR="00D11E54" w:rsidRDefault="00000000">
            <w:pPr>
              <w:numPr>
                <w:ilvl w:val="0"/>
                <w:numId w:val="26"/>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7B5DC7F6" w14:textId="77777777" w:rsidR="00D11E54" w:rsidRDefault="00000000">
      <w:pPr>
        <w:spacing w:before="225" w:after="225" w:line="240" w:lineRule="auto"/>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57CD341B" w14:textId="77777777" w:rsidR="00D11E54" w:rsidRDefault="00000000">
      <w:pPr>
        <w:spacing w:before="225" w:after="225" w:line="240" w:lineRule="auto"/>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7654E6DE" w14:textId="77777777" w:rsidR="00D11E54" w:rsidRDefault="00000000">
      <w:pPr>
        <w:spacing w:before="225" w:after="225" w:line="240" w:lineRule="auto"/>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3229C48A" w14:textId="77777777" w:rsidR="00D11E54" w:rsidRDefault="00000000">
      <w:pPr>
        <w:spacing w:before="225" w:after="225" w:line="240" w:lineRule="auto"/>
        <w:jc w:val="both"/>
      </w:pPr>
      <w:r>
        <w:rPr>
          <w:rFonts w:ascii="Arial" w:hAnsi="Arial" w:cs="Arial"/>
          <w:color w:val="000000"/>
          <w:sz w:val="18"/>
          <w:szCs w:val="18"/>
        </w:rPr>
        <w:t>Priloga: </w:t>
      </w:r>
    </w:p>
    <w:p w14:paraId="0765BF92" w14:textId="77777777" w:rsidR="00D11E54" w:rsidRDefault="00000000">
      <w:pPr>
        <w:spacing w:before="225" w:after="225" w:line="240" w:lineRule="auto"/>
        <w:jc w:val="both"/>
      </w:pPr>
      <w:r>
        <w:rPr>
          <w:rFonts w:ascii="Arial" w:hAnsi="Arial" w:cs="Arial"/>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D11E54" w14:paraId="2E8E7933" w14:textId="77777777">
        <w:tc>
          <w:tcPr>
            <w:tcW w:w="4080" w:type="dxa"/>
            <w:tcMar>
              <w:top w:w="75" w:type="dxa"/>
              <w:bottom w:w="75" w:type="dxa"/>
            </w:tcMar>
            <w:vAlign w:val="center"/>
          </w:tcPr>
          <w:p w14:paraId="65730AEB" w14:textId="77777777" w:rsidR="00D11E54" w:rsidRDefault="00000000">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976D322" w14:textId="77777777" w:rsidR="00D11E54" w:rsidRDefault="00000000">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D11E54" w14:paraId="4ABADC37" w14:textId="77777777">
        <w:tc>
          <w:tcPr>
            <w:tcW w:w="4080" w:type="dxa"/>
            <w:tcMar>
              <w:top w:w="75" w:type="dxa"/>
              <w:bottom w:w="75" w:type="dxa"/>
            </w:tcMar>
            <w:vAlign w:val="center"/>
          </w:tcPr>
          <w:p w14:paraId="2ACC55B2" w14:textId="77777777" w:rsidR="00D11E54" w:rsidRDefault="00000000">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7C006208" w14:textId="77777777" w:rsidR="00D11E54" w:rsidRDefault="00D11E54"/>
          <w:p w14:paraId="35BDBAFA" w14:textId="77777777" w:rsidR="00D11E54" w:rsidRDefault="00000000">
            <w:pPr>
              <w:jc w:val="center"/>
            </w:pPr>
            <w:r>
              <w:rPr>
                <w:rFonts w:ascii="Arial" w:hAnsi="Arial" w:cs="Arial"/>
                <w:color w:val="A9A9A9"/>
                <w:position w:val="-2"/>
                <w:sz w:val="18"/>
                <w:szCs w:val="18"/>
              </w:rPr>
              <w:t>(žig in podpis)</w:t>
            </w:r>
          </w:p>
        </w:tc>
      </w:tr>
    </w:tbl>
    <w:p w14:paraId="7D9F0A2F" w14:textId="77777777" w:rsidR="00D11E54" w:rsidRDefault="00000000">
      <w:pPr>
        <w:spacing w:before="225" w:after="225" w:line="240" w:lineRule="auto"/>
        <w:jc w:val="both"/>
      </w:pPr>
      <w:r>
        <w:rPr>
          <w:rFonts w:ascii="Arial" w:hAnsi="Arial" w:cs="Arial"/>
          <w:color w:val="000000"/>
          <w:sz w:val="18"/>
          <w:szCs w:val="18"/>
        </w:rPr>
        <w:t> </w:t>
      </w:r>
    </w:p>
    <w:p w14:paraId="5956B5F8" w14:textId="77777777" w:rsidR="00D11E54" w:rsidRDefault="00000000">
      <w:pPr>
        <w:spacing w:before="225" w:after="225" w:line="240" w:lineRule="auto"/>
        <w:jc w:val="both"/>
      </w:pPr>
      <w:r>
        <w:rPr>
          <w:rFonts w:ascii="Arial" w:hAnsi="Arial" w:cs="Arial"/>
          <w:color w:val="000000"/>
          <w:sz w:val="18"/>
          <w:szCs w:val="18"/>
        </w:rPr>
        <w:t> </w:t>
      </w:r>
    </w:p>
    <w:p w14:paraId="6E8FBF89" w14:textId="77777777" w:rsidR="00D11E54" w:rsidRDefault="00D11E54">
      <w:pPr>
        <w:sectPr w:rsidR="00D11E54" w:rsidSect="006E7A2B">
          <w:footerReference w:type="default" r:id="rId17"/>
          <w:pgSz w:w="11906" w:h="16838"/>
          <w:pgMar w:top="1418" w:right="1418" w:bottom="1418" w:left="1418" w:header="567" w:footer="596" w:gutter="0"/>
          <w:cols w:space="708"/>
          <w:docGrid w:linePitch="360"/>
        </w:sectPr>
      </w:pPr>
    </w:p>
    <w:p w14:paraId="1BB3DFCF" w14:textId="7657262C" w:rsidR="00335D8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9D2F2E">
        <w:rPr>
          <w:rFonts w:ascii="Arial" w:hAnsi="Arial" w:cs="Arial"/>
          <w:sz w:val="18"/>
          <w:szCs w:val="18"/>
        </w:rPr>
        <w:t>10</w:t>
      </w:r>
    </w:p>
    <w:p w14:paraId="5E9DD78C" w14:textId="77777777" w:rsidR="00335D8C" w:rsidRPr="00252358" w:rsidRDefault="00335D8C" w:rsidP="00252358"/>
    <w:p w14:paraId="6862FD68" w14:textId="77777777" w:rsidR="00335D8C"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14:paraId="38A08009" w14:textId="77777777" w:rsidR="00335D8C" w:rsidRDefault="00335D8C" w:rsidP="00EB2A75">
      <w:pPr>
        <w:spacing w:after="120"/>
        <w:rPr>
          <w:rFonts w:ascii="Arial" w:hAnsi="Arial" w:cs="Arial"/>
        </w:rPr>
      </w:pPr>
    </w:p>
    <w:p w14:paraId="005C996A" w14:textId="77777777" w:rsidR="00D11E54" w:rsidRDefault="00000000">
      <w:pPr>
        <w:spacing w:before="225" w:after="225" w:line="240" w:lineRule="auto"/>
        <w:jc w:val="both"/>
      </w:pPr>
      <w:r>
        <w:rPr>
          <w:rFonts w:ascii="Arial" w:hAnsi="Arial" w:cs="Arial"/>
          <w:i/>
          <w:iCs/>
          <w:color w:val="000000"/>
          <w:sz w:val="18"/>
          <w:szCs w:val="18"/>
        </w:rPr>
        <w:t>Glava s podatki o garantu (zavarovalnici/banki) ali SWIFT ključ</w:t>
      </w:r>
    </w:p>
    <w:p w14:paraId="7B761733" w14:textId="77777777" w:rsidR="00D11E54" w:rsidRDefault="00000000">
      <w:pPr>
        <w:spacing w:before="225" w:after="225" w:line="240" w:lineRule="auto"/>
        <w:jc w:val="both"/>
      </w:pPr>
      <w:r>
        <w:rPr>
          <w:rFonts w:ascii="Arial" w:hAnsi="Arial" w:cs="Arial"/>
          <w:color w:val="000000"/>
          <w:sz w:val="18"/>
          <w:szCs w:val="18"/>
        </w:rPr>
        <w:t>Za: KOMUNALA RADGONA d.o.o., Partizanska cesta 13, 9250 Gornja Radgona</w:t>
      </w:r>
    </w:p>
    <w:p w14:paraId="7C64F95C" w14:textId="77777777" w:rsidR="00D11E54" w:rsidRDefault="00000000">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14:paraId="48BF33FC" w14:textId="77777777" w:rsidR="00D11E54" w:rsidRDefault="00000000">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14:paraId="6A3A243C" w14:textId="77777777" w:rsidR="00D11E54" w:rsidRDefault="00000000">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14:paraId="538CFBE5" w14:textId="77777777" w:rsidR="00D11E54" w:rsidRDefault="00000000">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14:paraId="62A861D2" w14:textId="77777777" w:rsidR="00D11E54" w:rsidRDefault="00000000">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14:paraId="70BDA920" w14:textId="77777777" w:rsidR="00D11E54" w:rsidRDefault="00000000">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KOMUNALA RADGONA d.o.o., Partizanska cesta 13, 9250 Gornja Radgona</w:t>
      </w:r>
    </w:p>
    <w:p w14:paraId="370E29C9" w14:textId="77777777" w:rsidR="00D11E54" w:rsidRDefault="00000000">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Pr>
          <w:rFonts w:ascii="Arial" w:hAnsi="Arial" w:cs="Arial"/>
          <w:b/>
          <w:bCs/>
          <w:color w:val="000000"/>
          <w:sz w:val="18"/>
          <w:szCs w:val="18"/>
        </w:rPr>
        <w:t>Izbira izvajalca storitev odvoza gošč iz greznic ali MKČN ter storitev čiščenja kanalizacije in ostalih spremljajočih storitev za območje Občine Gornja Radgona za obdobje od leta 2024 do konca leta 2026</w:t>
      </w:r>
    </w:p>
    <w:p w14:paraId="3565D2EC" w14:textId="0860606C" w:rsidR="00D11E54" w:rsidRDefault="00000000">
      <w:pPr>
        <w:spacing w:before="225" w:after="225" w:line="240" w:lineRule="auto"/>
        <w:jc w:val="both"/>
      </w:pPr>
      <w:r>
        <w:rPr>
          <w:rFonts w:ascii="Arial" w:hAnsi="Arial" w:cs="Arial"/>
          <w:b/>
          <w:bCs/>
          <w:color w:val="000000"/>
          <w:sz w:val="18"/>
          <w:szCs w:val="18"/>
        </w:rPr>
        <w:t xml:space="preserve">ZNESEK IN VALUTA:  10,00 % pogodbene vrednosti z DDV, kar znaša </w:t>
      </w:r>
      <w:r>
        <w:rPr>
          <w:rFonts w:ascii="Arial" w:hAnsi="Arial" w:cs="Arial"/>
          <w:b/>
          <w:bCs/>
          <w:color w:val="000000"/>
          <w:sz w:val="18"/>
          <w:szCs w:val="18"/>
          <w:u w:val="single"/>
        </w:rPr>
        <w:t>__________</w:t>
      </w:r>
    </w:p>
    <w:p w14:paraId="1E59657A" w14:textId="77777777" w:rsidR="00D11E54" w:rsidRDefault="00000000">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14:paraId="6696C692" w14:textId="77777777" w:rsidR="00D11E54" w:rsidRDefault="00000000">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14:paraId="414CB34B" w14:textId="77777777" w:rsidR="00D11E54" w:rsidRDefault="00000000">
      <w:pPr>
        <w:spacing w:before="225" w:after="225" w:line="240" w:lineRule="auto"/>
        <w:jc w:val="both"/>
      </w:pPr>
      <w:r>
        <w:rPr>
          <w:rFonts w:ascii="Arial" w:hAnsi="Arial" w:cs="Arial"/>
          <w:color w:val="000000"/>
          <w:sz w:val="18"/>
          <w:szCs w:val="18"/>
        </w:rPr>
        <w:t>2. Kopija garancije št. ______________</w:t>
      </w:r>
    </w:p>
    <w:p w14:paraId="36871F6F" w14:textId="77777777" w:rsidR="00D11E54" w:rsidRDefault="00000000">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14:paraId="78CDC155" w14:textId="77777777" w:rsidR="00D11E54" w:rsidRDefault="00000000">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14:paraId="087EDC2F" w14:textId="77777777" w:rsidR="00D11E54" w:rsidRDefault="00000000">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14:paraId="05D1A5C2" w14:textId="77777777" w:rsidR="00D11E54" w:rsidRDefault="00000000">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14:paraId="56D0BD2C" w14:textId="77777777" w:rsidR="00D11E54" w:rsidRDefault="00000000">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14:paraId="20F61595" w14:textId="77777777" w:rsidR="00D11E54" w:rsidRDefault="00000000">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BA6AB61" w14:textId="77777777" w:rsidR="00D11E54" w:rsidRDefault="00000000">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14:paraId="64096F32" w14:textId="77777777" w:rsidR="00D11E54" w:rsidRDefault="00000000">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14:paraId="58FBAB87" w14:textId="77777777" w:rsidR="00D11E54" w:rsidRDefault="00000000">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14:paraId="49F03621" w14:textId="77777777" w:rsidR="00D11E54" w:rsidRDefault="00000000">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11E54" w14:paraId="2E9E3519" w14:textId="77777777">
        <w:tc>
          <w:tcPr>
            <w:tcW w:w="4080" w:type="dxa"/>
            <w:tcMar>
              <w:top w:w="75" w:type="dxa"/>
              <w:bottom w:w="75" w:type="dxa"/>
            </w:tcMar>
            <w:vAlign w:val="center"/>
          </w:tcPr>
          <w:p w14:paraId="1F5972E5" w14:textId="77777777" w:rsidR="00D11E54" w:rsidRDefault="00000000">
            <w:r>
              <w:rPr>
                <w:rFonts w:ascii="Arial" w:hAnsi="Arial" w:cs="Arial"/>
                <w:color w:val="000000"/>
                <w:position w:val="-2"/>
                <w:sz w:val="18"/>
                <w:szCs w:val="18"/>
              </w:rPr>
              <w:t> </w:t>
            </w:r>
          </w:p>
        </w:tc>
        <w:tc>
          <w:tcPr>
            <w:tcW w:w="0" w:type="auto"/>
            <w:tcMar>
              <w:top w:w="75" w:type="dxa"/>
              <w:bottom w:w="75" w:type="dxa"/>
            </w:tcMar>
            <w:vAlign w:val="center"/>
          </w:tcPr>
          <w:p w14:paraId="45998C0A" w14:textId="77777777" w:rsidR="00D11E54" w:rsidRDefault="00000000">
            <w:pPr>
              <w:jc w:val="center"/>
            </w:pPr>
            <w:r>
              <w:rPr>
                <w:rFonts w:ascii="Arial" w:hAnsi="Arial" w:cs="Arial"/>
                <w:color w:val="000000"/>
                <w:position w:val="-2"/>
                <w:sz w:val="18"/>
                <w:szCs w:val="18"/>
              </w:rPr>
              <w:t>Garant</w:t>
            </w:r>
          </w:p>
        </w:tc>
      </w:tr>
      <w:tr w:rsidR="00D11E54" w14:paraId="797D70A3" w14:textId="77777777">
        <w:tc>
          <w:tcPr>
            <w:tcW w:w="4080" w:type="dxa"/>
            <w:tcMar>
              <w:top w:w="75" w:type="dxa"/>
              <w:bottom w:w="75" w:type="dxa"/>
            </w:tcMar>
            <w:vAlign w:val="center"/>
          </w:tcPr>
          <w:p w14:paraId="0667D548" w14:textId="77777777" w:rsidR="00D11E54" w:rsidRDefault="00000000">
            <w:r>
              <w:rPr>
                <w:rFonts w:ascii="Arial" w:hAnsi="Arial" w:cs="Arial"/>
                <w:color w:val="000000"/>
                <w:position w:val="-2"/>
                <w:sz w:val="18"/>
                <w:szCs w:val="18"/>
              </w:rPr>
              <w:t> </w:t>
            </w:r>
          </w:p>
        </w:tc>
        <w:tc>
          <w:tcPr>
            <w:tcW w:w="0" w:type="auto"/>
            <w:tcMar>
              <w:top w:w="75" w:type="dxa"/>
              <w:bottom w:w="75" w:type="dxa"/>
            </w:tcMar>
            <w:vAlign w:val="center"/>
          </w:tcPr>
          <w:p w14:paraId="586DCC6C" w14:textId="77777777" w:rsidR="00D11E54" w:rsidRDefault="00D11E54"/>
          <w:p w14:paraId="07483DF4" w14:textId="77777777" w:rsidR="00D11E54" w:rsidRDefault="00000000">
            <w:pPr>
              <w:jc w:val="center"/>
            </w:pPr>
            <w:r>
              <w:rPr>
                <w:rFonts w:ascii="Arial" w:hAnsi="Arial" w:cs="Arial"/>
                <w:color w:val="A9A9A9"/>
                <w:position w:val="-2"/>
                <w:sz w:val="18"/>
                <w:szCs w:val="18"/>
              </w:rPr>
              <w:t>(žig in podpis)</w:t>
            </w:r>
          </w:p>
        </w:tc>
      </w:tr>
    </w:tbl>
    <w:p w14:paraId="5C57037E" w14:textId="77777777" w:rsidR="00D11E54" w:rsidRDefault="00000000">
      <w:pPr>
        <w:spacing w:before="225" w:after="225" w:line="240" w:lineRule="auto"/>
        <w:jc w:val="both"/>
      </w:pPr>
      <w:r>
        <w:rPr>
          <w:rFonts w:ascii="Arial" w:hAnsi="Arial" w:cs="Arial"/>
          <w:color w:val="000000"/>
          <w:sz w:val="18"/>
          <w:szCs w:val="18"/>
        </w:rPr>
        <w:t> </w:t>
      </w:r>
    </w:p>
    <w:p w14:paraId="112DD05E" w14:textId="77777777" w:rsidR="00D11E54" w:rsidRDefault="00000000">
      <w:pPr>
        <w:spacing w:before="225" w:after="225" w:line="240" w:lineRule="auto"/>
        <w:jc w:val="both"/>
      </w:pPr>
      <w:r>
        <w:rPr>
          <w:rFonts w:ascii="Arial" w:hAnsi="Arial" w:cs="Arial"/>
          <w:color w:val="000000"/>
          <w:sz w:val="18"/>
          <w:szCs w:val="18"/>
        </w:rPr>
        <w:t> </w:t>
      </w:r>
    </w:p>
    <w:p w14:paraId="259F6697" w14:textId="77777777" w:rsidR="00D11E54" w:rsidRDefault="00D11E54">
      <w:pPr>
        <w:sectPr w:rsidR="00D11E54" w:rsidSect="006E7A2B">
          <w:footerReference w:type="default" r:id="rId18"/>
          <w:pgSz w:w="11906" w:h="16838"/>
          <w:pgMar w:top="1418" w:right="1418" w:bottom="1418" w:left="1418" w:header="567" w:footer="596" w:gutter="0"/>
          <w:cols w:space="708"/>
          <w:docGrid w:linePitch="360"/>
        </w:sectPr>
      </w:pPr>
    </w:p>
    <w:p w14:paraId="6F2F6A6C" w14:textId="179E1EB9" w:rsidR="00335D8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9D2F2E">
        <w:rPr>
          <w:rFonts w:ascii="Arial" w:hAnsi="Arial" w:cs="Arial"/>
          <w:sz w:val="18"/>
          <w:szCs w:val="18"/>
        </w:rPr>
        <w:t>1</w:t>
      </w:r>
    </w:p>
    <w:p w14:paraId="09129A96" w14:textId="77777777" w:rsidR="00335D8C" w:rsidRPr="00252358" w:rsidRDefault="00335D8C" w:rsidP="00252358"/>
    <w:p w14:paraId="29C12EF5" w14:textId="77777777" w:rsidR="00335D8C"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733324E6" w14:textId="77777777" w:rsidR="00335D8C" w:rsidRDefault="00335D8C" w:rsidP="00EB2A75">
      <w:pPr>
        <w:spacing w:after="120"/>
        <w:rPr>
          <w:rFonts w:ascii="Arial" w:hAnsi="Arial" w:cs="Arial"/>
        </w:rPr>
      </w:pPr>
    </w:p>
    <w:p w14:paraId="0C1B78BB" w14:textId="77777777" w:rsidR="00D11E54" w:rsidRDefault="00000000">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4F34413" w14:textId="77777777" w:rsidR="00D11E54" w:rsidRDefault="00000000">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D11E54" w14:paraId="7BAAC771" w14:textId="77777777">
        <w:tc>
          <w:tcPr>
            <w:tcW w:w="0" w:type="auto"/>
            <w:tcMar>
              <w:top w:w="0" w:type="auto"/>
              <w:bottom w:w="0" w:type="auto"/>
            </w:tcMar>
          </w:tcPr>
          <w:p w14:paraId="538751D6" w14:textId="77777777" w:rsidR="00D11E54" w:rsidRDefault="00000000">
            <w:pPr>
              <w:numPr>
                <w:ilvl w:val="0"/>
                <w:numId w:val="27"/>
              </w:numPr>
              <w:jc w:val="both"/>
              <w:rPr>
                <w:rFonts w:ascii="Arial" w:hAnsi="Arial" w:cs="Arial"/>
                <w:color w:val="000000"/>
                <w:sz w:val="18"/>
                <w:szCs w:val="18"/>
              </w:rPr>
            </w:pPr>
            <w:r>
              <w:rPr>
                <w:rFonts w:ascii="Arial" w:hAnsi="Arial" w:cs="Arial"/>
                <w:color w:val="000000"/>
                <w:sz w:val="18"/>
                <w:szCs w:val="18"/>
              </w:rPr>
              <w:t>v skladu s predpisi države, v kateri imamo sedež, nimamo zapadlih, neplačanih obveznih dajatev in drugih denarnih nedavčnih obveznosti v skladu z zakonom, ki ureja finančno upravo, ki jih pobira davčni organ v skladu s predpisi države, v vrednosti 50 EUR ali več,</w:t>
            </w:r>
          </w:p>
          <w:p w14:paraId="095B5CC8" w14:textId="77777777" w:rsidR="00D11E54" w:rsidRDefault="00000000">
            <w:pPr>
              <w:numPr>
                <w:ilvl w:val="0"/>
                <w:numId w:val="27"/>
              </w:numPr>
              <w:jc w:val="both"/>
              <w:rPr>
                <w:rFonts w:ascii="Arial" w:hAnsi="Arial" w:cs="Arial"/>
                <w:color w:val="000000"/>
                <w:sz w:val="18"/>
                <w:szCs w:val="18"/>
              </w:rPr>
            </w:pPr>
            <w:r>
              <w:rPr>
                <w:rFonts w:ascii="Arial" w:hAnsi="Arial" w:cs="Arial"/>
                <w:color w:val="000000"/>
                <w:sz w:val="18"/>
                <w:szCs w:val="18"/>
              </w:rPr>
              <w:t>nimamo nepredloženih obračunov davčnih odtegljajev za dohodke iz delovnega razmerja za obdobje zadnjih petih let do dne oddaje ponudbe ali prijave,</w:t>
            </w:r>
          </w:p>
          <w:p w14:paraId="11031690" w14:textId="20678304" w:rsidR="00D11E54" w:rsidRDefault="00000000">
            <w:pPr>
              <w:numPr>
                <w:ilvl w:val="0"/>
                <w:numId w:val="27"/>
              </w:numPr>
              <w:jc w:val="both"/>
              <w:rPr>
                <w:rFonts w:ascii="Arial" w:hAnsi="Arial" w:cs="Arial"/>
                <w:color w:val="000000"/>
                <w:sz w:val="18"/>
                <w:szCs w:val="18"/>
              </w:rPr>
            </w:pPr>
            <w:r>
              <w:rPr>
                <w:rFonts w:ascii="Arial" w:hAnsi="Arial" w:cs="Arial"/>
                <w:color w:val="000000"/>
                <w:sz w:val="18"/>
                <w:szCs w:val="18"/>
              </w:rPr>
              <w:t xml:space="preserve">nismo izločeni iz postopkov oddaje javnih naročil zaradi uvrstitve v evidenco gospodarskih subjektov z </w:t>
            </w:r>
            <w:r w:rsidR="009D2F2E">
              <w:rPr>
                <w:rFonts w:ascii="Arial" w:hAnsi="Arial" w:cs="Arial"/>
                <w:color w:val="000000"/>
                <w:sz w:val="18"/>
                <w:szCs w:val="18"/>
              </w:rPr>
              <w:t>izrečenimi stranskimi sankcijami izločitve iz postopkov oddaje javnih naročil</w:t>
            </w:r>
            <w:r>
              <w:rPr>
                <w:rFonts w:ascii="Arial" w:hAnsi="Arial" w:cs="Arial"/>
                <w:color w:val="000000"/>
                <w:sz w:val="18"/>
                <w:szCs w:val="18"/>
              </w:rPr>
              <w:t>,</w:t>
            </w:r>
          </w:p>
          <w:p w14:paraId="3E8544BD" w14:textId="77777777" w:rsidR="00D11E54" w:rsidRDefault="00000000">
            <w:pPr>
              <w:numPr>
                <w:ilvl w:val="0"/>
                <w:numId w:val="2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14:paraId="19AAE9DE" w14:textId="77777777" w:rsidR="00D11E54" w:rsidRDefault="00000000">
            <w:pPr>
              <w:numPr>
                <w:ilvl w:val="0"/>
                <w:numId w:val="27"/>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4CDAB001" w14:textId="77777777" w:rsidR="00D11E54" w:rsidRDefault="00000000">
            <w:pPr>
              <w:numPr>
                <w:ilvl w:val="0"/>
                <w:numId w:val="27"/>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7C9F05B4" w14:textId="77777777" w:rsidR="00D11E54" w:rsidRDefault="00000000">
            <w:pPr>
              <w:numPr>
                <w:ilvl w:val="0"/>
                <w:numId w:val="27"/>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1B24065" w14:textId="77777777" w:rsidR="00D11E54" w:rsidRDefault="00000000">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069121DD" w14:textId="77777777" w:rsidR="009D2F2E" w:rsidRDefault="009D2F2E">
      <w:pPr>
        <w:spacing w:before="225" w:after="225" w:line="240" w:lineRule="auto"/>
        <w:jc w:val="both"/>
        <w:rPr>
          <w:rFonts w:ascii="Arial" w:hAnsi="Arial" w:cs="Arial"/>
          <w:color w:val="000000"/>
          <w:sz w:val="18"/>
          <w:szCs w:val="18"/>
        </w:rPr>
      </w:pPr>
    </w:p>
    <w:p w14:paraId="29E0645F" w14:textId="3E1A007A" w:rsidR="00D11E54"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11E54" w14:paraId="150F48F3" w14:textId="77777777">
        <w:tc>
          <w:tcPr>
            <w:tcW w:w="4080" w:type="dxa"/>
            <w:tcMar>
              <w:top w:w="75" w:type="dxa"/>
              <w:bottom w:w="75" w:type="dxa"/>
            </w:tcMar>
            <w:vAlign w:val="center"/>
          </w:tcPr>
          <w:p w14:paraId="20774C9B" w14:textId="77777777" w:rsidR="00D11E54"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1BC2A3B6" w14:textId="77777777" w:rsidR="00D11E54" w:rsidRDefault="00000000">
            <w:r>
              <w:rPr>
                <w:rFonts w:ascii="Arial" w:hAnsi="Arial" w:cs="Arial"/>
                <w:color w:val="000000"/>
                <w:position w:val="-2"/>
                <w:sz w:val="18"/>
                <w:szCs w:val="18"/>
              </w:rPr>
              <w:t>Ime in priimek: _____________________</w:t>
            </w:r>
          </w:p>
        </w:tc>
      </w:tr>
      <w:tr w:rsidR="00D11E54" w14:paraId="77798DB6" w14:textId="77777777">
        <w:tc>
          <w:tcPr>
            <w:tcW w:w="4080" w:type="dxa"/>
            <w:tcMar>
              <w:top w:w="75" w:type="dxa"/>
              <w:bottom w:w="75" w:type="dxa"/>
            </w:tcMar>
            <w:vAlign w:val="center"/>
          </w:tcPr>
          <w:p w14:paraId="066E3EDD" w14:textId="77777777" w:rsidR="00D11E54" w:rsidRDefault="00000000">
            <w:r>
              <w:rPr>
                <w:rFonts w:ascii="Arial" w:hAnsi="Arial" w:cs="Arial"/>
                <w:color w:val="000000"/>
                <w:position w:val="-2"/>
                <w:sz w:val="18"/>
                <w:szCs w:val="18"/>
              </w:rPr>
              <w:t> </w:t>
            </w:r>
          </w:p>
        </w:tc>
        <w:tc>
          <w:tcPr>
            <w:tcW w:w="0" w:type="auto"/>
            <w:tcMar>
              <w:top w:w="75" w:type="dxa"/>
              <w:bottom w:w="75" w:type="dxa"/>
            </w:tcMar>
            <w:vAlign w:val="center"/>
          </w:tcPr>
          <w:p w14:paraId="4E6E5AAF" w14:textId="77777777" w:rsidR="00D11E54" w:rsidRDefault="00D11E54"/>
          <w:p w14:paraId="7A99C077" w14:textId="77777777" w:rsidR="00D11E54" w:rsidRDefault="00000000">
            <w:pPr>
              <w:jc w:val="center"/>
            </w:pPr>
            <w:r>
              <w:rPr>
                <w:rFonts w:ascii="Arial" w:hAnsi="Arial" w:cs="Arial"/>
                <w:color w:val="A9A9A9"/>
                <w:position w:val="-2"/>
                <w:sz w:val="18"/>
                <w:szCs w:val="18"/>
              </w:rPr>
              <w:t>(žig in podpis)</w:t>
            </w:r>
          </w:p>
        </w:tc>
      </w:tr>
    </w:tbl>
    <w:p w14:paraId="0D3E8252" w14:textId="77777777" w:rsidR="00D11E54" w:rsidRDefault="00000000">
      <w:pPr>
        <w:spacing w:before="225" w:after="225" w:line="240" w:lineRule="auto"/>
        <w:jc w:val="both"/>
      </w:pPr>
      <w:r>
        <w:rPr>
          <w:rFonts w:ascii="Arial" w:hAnsi="Arial" w:cs="Arial"/>
          <w:color w:val="000000"/>
          <w:sz w:val="18"/>
          <w:szCs w:val="18"/>
        </w:rPr>
        <w:t> </w:t>
      </w:r>
    </w:p>
    <w:p w14:paraId="321A395D" w14:textId="77777777" w:rsidR="00D11E54" w:rsidRDefault="00000000">
      <w:pPr>
        <w:spacing w:before="525" w:after="225" w:line="240" w:lineRule="auto"/>
        <w:jc w:val="both"/>
      </w:pPr>
      <w:r>
        <w:rPr>
          <w:rFonts w:ascii="Arial" w:hAnsi="Arial" w:cs="Arial"/>
          <w:color w:val="000000"/>
          <w:sz w:val="18"/>
          <w:szCs w:val="18"/>
        </w:rPr>
        <w:t> </w:t>
      </w:r>
    </w:p>
    <w:p w14:paraId="331779C1" w14:textId="77777777" w:rsidR="00D11E54" w:rsidRDefault="00D11E54">
      <w:pPr>
        <w:sectPr w:rsidR="00D11E54" w:rsidSect="006E7A2B">
          <w:footerReference w:type="default" r:id="rId19"/>
          <w:pgSz w:w="11906" w:h="16838"/>
          <w:pgMar w:top="1418" w:right="1418" w:bottom="1418" w:left="1418" w:header="567" w:footer="596" w:gutter="0"/>
          <w:cols w:space="708"/>
          <w:docGrid w:linePitch="360"/>
        </w:sectPr>
      </w:pPr>
    </w:p>
    <w:p w14:paraId="26A6BA34" w14:textId="347DFC81" w:rsidR="00335D8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9D2F2E">
        <w:rPr>
          <w:rFonts w:ascii="Arial" w:hAnsi="Arial" w:cs="Arial"/>
          <w:sz w:val="18"/>
          <w:szCs w:val="18"/>
        </w:rPr>
        <w:t>2</w:t>
      </w:r>
    </w:p>
    <w:p w14:paraId="6542359B" w14:textId="77777777" w:rsidR="00335D8C" w:rsidRPr="00252358" w:rsidRDefault="00335D8C" w:rsidP="00252358"/>
    <w:p w14:paraId="380F578C" w14:textId="77777777" w:rsidR="00335D8C"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F9E6057" w14:textId="77777777" w:rsidR="00335D8C" w:rsidRDefault="00335D8C" w:rsidP="00EB2A75">
      <w:pPr>
        <w:spacing w:after="120"/>
        <w:rPr>
          <w:rFonts w:ascii="Arial" w:hAnsi="Arial" w:cs="Arial"/>
        </w:rPr>
      </w:pPr>
    </w:p>
    <w:p w14:paraId="39E2B236" w14:textId="77777777" w:rsidR="00D11E54" w:rsidRDefault="00000000">
      <w:pPr>
        <w:spacing w:before="225" w:after="225" w:line="240" w:lineRule="auto"/>
        <w:jc w:val="both"/>
      </w:pPr>
      <w:r>
        <w:rPr>
          <w:rFonts w:ascii="Arial" w:hAnsi="Arial" w:cs="Arial"/>
          <w:color w:val="000000"/>
          <w:sz w:val="18"/>
          <w:szCs w:val="18"/>
        </w:rPr>
        <w:t>V zvezi z javnim naročilom »Izbira izvajalca storitev odvoza gošč iz greznic ali MKČN ter storitev čiščenja kanalizacije in ostalih spremljajočih storitev za območje Občine Gornja Radgona za obdobje od leta 2024 do konca leta 2026«,</w:t>
      </w:r>
    </w:p>
    <w:p w14:paraId="48DB9BD5" w14:textId="77777777" w:rsidR="00D11E54" w:rsidRDefault="00000000">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2BF60888" w14:textId="77777777" w:rsidR="00D11E54" w:rsidRDefault="00000000">
      <w:pPr>
        <w:spacing w:before="225" w:after="225" w:line="240" w:lineRule="auto"/>
        <w:jc w:val="both"/>
      </w:pPr>
      <w:r>
        <w:rPr>
          <w:rFonts w:ascii="Arial" w:hAnsi="Arial" w:cs="Arial"/>
          <w:color w:val="000000"/>
          <w:sz w:val="18"/>
          <w:szCs w:val="18"/>
        </w:rPr>
        <w:t>Izjavljamo (ustrezno označi):</w:t>
      </w:r>
    </w:p>
    <w:p w14:paraId="18B20E31" w14:textId="77777777" w:rsidR="00D11E54" w:rsidRDefault="00000000">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1D73DE7" w14:textId="77777777" w:rsidR="00D11E54" w:rsidRDefault="00000000">
      <w:pPr>
        <w:spacing w:before="225" w:after="225" w:line="240" w:lineRule="auto"/>
        <w:jc w:val="both"/>
      </w:pPr>
      <w:r>
        <w:rPr>
          <w:rFonts w:ascii="Arial" w:hAnsi="Arial" w:cs="Arial"/>
          <w:color w:val="000000"/>
          <w:sz w:val="18"/>
          <w:szCs w:val="18"/>
        </w:rPr>
        <w:t>[   ] NE zahtevamo izvedbe neposrednih plačil.</w:t>
      </w:r>
    </w:p>
    <w:p w14:paraId="396E8110" w14:textId="77777777" w:rsidR="00D11E54" w:rsidRDefault="00000000">
      <w:pPr>
        <w:spacing w:before="225" w:after="225" w:line="240" w:lineRule="auto"/>
        <w:jc w:val="both"/>
      </w:pPr>
      <w:r>
        <w:rPr>
          <w:rFonts w:ascii="Arial" w:hAnsi="Arial" w:cs="Arial"/>
          <w:color w:val="000000"/>
          <w:sz w:val="18"/>
          <w:szCs w:val="18"/>
        </w:rPr>
        <w:t> </w:t>
      </w:r>
    </w:p>
    <w:p w14:paraId="5F5A1ADB" w14:textId="77777777" w:rsidR="00D11E54" w:rsidRDefault="00000000">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D11E54" w14:paraId="7A40BA6D" w14:textId="77777777">
        <w:tc>
          <w:tcPr>
            <w:tcW w:w="4080" w:type="dxa"/>
            <w:tcMar>
              <w:top w:w="75" w:type="dxa"/>
              <w:bottom w:w="75" w:type="dxa"/>
            </w:tcMar>
            <w:vAlign w:val="center"/>
          </w:tcPr>
          <w:p w14:paraId="1EC51E73" w14:textId="77777777" w:rsidR="00D11E54"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0B2DE1EB" w14:textId="77777777" w:rsidR="00D11E54" w:rsidRDefault="00000000">
            <w:r>
              <w:rPr>
                <w:rFonts w:ascii="Arial" w:hAnsi="Arial" w:cs="Arial"/>
                <w:color w:val="000000"/>
                <w:position w:val="-2"/>
                <w:sz w:val="18"/>
                <w:szCs w:val="18"/>
              </w:rPr>
              <w:t>Ime in priimek: _____________________</w:t>
            </w:r>
          </w:p>
        </w:tc>
      </w:tr>
      <w:tr w:rsidR="00D11E54" w14:paraId="7AA31D26" w14:textId="77777777">
        <w:tc>
          <w:tcPr>
            <w:tcW w:w="4080" w:type="dxa"/>
            <w:tcMar>
              <w:top w:w="75" w:type="dxa"/>
              <w:bottom w:w="75" w:type="dxa"/>
            </w:tcMar>
            <w:vAlign w:val="center"/>
          </w:tcPr>
          <w:p w14:paraId="203CE16F" w14:textId="77777777" w:rsidR="00D11E54" w:rsidRDefault="00000000">
            <w:r>
              <w:rPr>
                <w:rFonts w:ascii="Arial" w:hAnsi="Arial" w:cs="Arial"/>
                <w:color w:val="000000"/>
                <w:position w:val="-2"/>
                <w:sz w:val="18"/>
                <w:szCs w:val="18"/>
              </w:rPr>
              <w:t> </w:t>
            </w:r>
          </w:p>
        </w:tc>
        <w:tc>
          <w:tcPr>
            <w:tcW w:w="0" w:type="auto"/>
            <w:tcMar>
              <w:top w:w="75" w:type="dxa"/>
              <w:bottom w:w="75" w:type="dxa"/>
            </w:tcMar>
            <w:vAlign w:val="center"/>
          </w:tcPr>
          <w:p w14:paraId="5AA12049" w14:textId="77777777" w:rsidR="00D11E54" w:rsidRDefault="00D11E54"/>
          <w:p w14:paraId="72607CDD" w14:textId="77777777" w:rsidR="00D11E54" w:rsidRDefault="00000000">
            <w:pPr>
              <w:jc w:val="center"/>
            </w:pPr>
            <w:r>
              <w:rPr>
                <w:rFonts w:ascii="Arial" w:hAnsi="Arial" w:cs="Arial"/>
                <w:color w:val="A9A9A9"/>
                <w:position w:val="-2"/>
                <w:sz w:val="18"/>
                <w:szCs w:val="18"/>
              </w:rPr>
              <w:t>(žig in podpis)</w:t>
            </w:r>
          </w:p>
        </w:tc>
      </w:tr>
    </w:tbl>
    <w:p w14:paraId="5EA2262D" w14:textId="77777777" w:rsidR="00D11E54" w:rsidRDefault="00000000">
      <w:pPr>
        <w:spacing w:before="225" w:after="225" w:line="240" w:lineRule="auto"/>
        <w:jc w:val="both"/>
      </w:pPr>
      <w:r>
        <w:rPr>
          <w:rFonts w:ascii="Arial" w:hAnsi="Arial" w:cs="Arial"/>
          <w:color w:val="000000"/>
          <w:sz w:val="18"/>
          <w:szCs w:val="18"/>
        </w:rPr>
        <w:t> </w:t>
      </w:r>
    </w:p>
    <w:p w14:paraId="0D9F716E" w14:textId="77777777" w:rsidR="00D11E54" w:rsidRDefault="00000000">
      <w:pPr>
        <w:spacing w:before="225" w:after="225" w:line="240" w:lineRule="auto"/>
        <w:jc w:val="both"/>
      </w:pPr>
      <w:r>
        <w:rPr>
          <w:rFonts w:ascii="Arial" w:hAnsi="Arial" w:cs="Arial"/>
          <w:color w:val="000000"/>
          <w:sz w:val="18"/>
          <w:szCs w:val="18"/>
        </w:rPr>
        <w:t> </w:t>
      </w:r>
    </w:p>
    <w:p w14:paraId="38CF3DB6" w14:textId="77777777" w:rsidR="00D11E54" w:rsidRDefault="00000000">
      <w:pPr>
        <w:spacing w:before="225" w:after="225" w:line="240" w:lineRule="auto"/>
        <w:jc w:val="both"/>
      </w:pPr>
      <w:r>
        <w:rPr>
          <w:rFonts w:ascii="Arial" w:hAnsi="Arial" w:cs="Arial"/>
          <w:color w:val="000000"/>
          <w:sz w:val="18"/>
          <w:szCs w:val="18"/>
        </w:rPr>
        <w:t> </w:t>
      </w:r>
    </w:p>
    <w:p w14:paraId="017F442A" w14:textId="77777777" w:rsidR="00D11E54" w:rsidRDefault="00000000">
      <w:pPr>
        <w:spacing w:before="225" w:after="225" w:line="240" w:lineRule="auto"/>
        <w:jc w:val="both"/>
      </w:pPr>
      <w:r>
        <w:rPr>
          <w:rFonts w:ascii="Arial" w:hAnsi="Arial" w:cs="Arial"/>
          <w:b/>
          <w:bCs/>
          <w:i/>
          <w:iCs/>
          <w:color w:val="000000"/>
          <w:sz w:val="18"/>
          <w:szCs w:val="18"/>
          <w:u w:val="single"/>
        </w:rPr>
        <w:t>Opomba:</w:t>
      </w:r>
    </w:p>
    <w:p w14:paraId="0A66B8F5" w14:textId="77777777" w:rsidR="00D11E54" w:rsidRDefault="00000000">
      <w:pPr>
        <w:spacing w:before="225" w:after="225" w:line="240" w:lineRule="auto"/>
        <w:jc w:val="both"/>
      </w:pPr>
      <w:r>
        <w:rPr>
          <w:rFonts w:ascii="Arial" w:hAnsi="Arial" w:cs="Arial"/>
          <w:i/>
          <w:iCs/>
          <w:color w:val="000000"/>
          <w:sz w:val="18"/>
          <w:szCs w:val="18"/>
        </w:rPr>
        <w:t>V primeru večjega števila podizvajalcev se obrazec fotokopira.</w:t>
      </w:r>
    </w:p>
    <w:p w14:paraId="21D23D3D" w14:textId="77777777" w:rsidR="00D11E54" w:rsidRDefault="00D11E54">
      <w:pPr>
        <w:sectPr w:rsidR="00D11E54" w:rsidSect="006E7A2B">
          <w:footerReference w:type="default" r:id="rId20"/>
          <w:pgSz w:w="11906" w:h="16838"/>
          <w:pgMar w:top="1418" w:right="1418" w:bottom="1418" w:left="1418" w:header="567" w:footer="596" w:gutter="0"/>
          <w:cols w:space="708"/>
          <w:docGrid w:linePitch="360"/>
        </w:sectPr>
      </w:pPr>
    </w:p>
    <w:p w14:paraId="19840EEA" w14:textId="78AC53B1" w:rsidR="00335D8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9D2F2E">
        <w:rPr>
          <w:rFonts w:ascii="Arial" w:hAnsi="Arial" w:cs="Arial"/>
          <w:sz w:val="18"/>
          <w:szCs w:val="18"/>
        </w:rPr>
        <w:t>3</w:t>
      </w:r>
    </w:p>
    <w:p w14:paraId="7A3CD63F" w14:textId="77777777" w:rsidR="00335D8C" w:rsidRPr="00252358" w:rsidRDefault="00335D8C" w:rsidP="00252358"/>
    <w:p w14:paraId="0AF43007" w14:textId="77777777" w:rsidR="00335D8C"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54E34572" w14:textId="77777777" w:rsidR="00335D8C" w:rsidRDefault="00335D8C" w:rsidP="00EB2A75">
      <w:pPr>
        <w:spacing w:after="120"/>
        <w:rPr>
          <w:rFonts w:ascii="Arial" w:hAnsi="Arial" w:cs="Arial"/>
        </w:rPr>
      </w:pPr>
    </w:p>
    <w:p w14:paraId="2DEC1C81" w14:textId="77777777" w:rsidR="00D11E54" w:rsidRDefault="00000000">
      <w:pPr>
        <w:spacing w:before="225" w:after="225" w:line="240" w:lineRule="auto"/>
        <w:jc w:val="both"/>
      </w:pPr>
      <w:r>
        <w:rPr>
          <w:rFonts w:ascii="Arial" w:hAnsi="Arial" w:cs="Arial"/>
          <w:color w:val="000000"/>
          <w:sz w:val="18"/>
          <w:szCs w:val="18"/>
        </w:rPr>
        <w:t>Pri izvedbi javnega naročila »</w:t>
      </w:r>
      <w:r>
        <w:rPr>
          <w:rFonts w:ascii="Arial" w:hAnsi="Arial" w:cs="Arial"/>
          <w:b/>
          <w:bCs/>
          <w:color w:val="000000"/>
          <w:sz w:val="18"/>
          <w:szCs w:val="18"/>
        </w:rPr>
        <w:t>Izbira izvajalca storitev odvoza gošč iz greznic ali MKČN ter storitev čiščenja kanalizacije in ostalih spremljajočih storitev za območje Občine Gornja Radgona za obdobje od leta 2024 do konca leta 2026</w:t>
      </w:r>
      <w:r>
        <w:rPr>
          <w:rFonts w:ascii="Arial" w:hAnsi="Arial" w:cs="Arial"/>
          <w:color w:val="000000"/>
          <w:sz w:val="18"/>
          <w:szCs w:val="18"/>
        </w:rPr>
        <w:t>«,</w:t>
      </w:r>
    </w:p>
    <w:p w14:paraId="560E3E87" w14:textId="77777777" w:rsidR="00D11E54" w:rsidRDefault="00000000">
      <w:pPr>
        <w:spacing w:before="225" w:after="225" w:line="240" w:lineRule="auto"/>
        <w:jc w:val="both"/>
      </w:pPr>
      <w:r>
        <w:rPr>
          <w:rFonts w:ascii="Arial" w:hAnsi="Arial" w:cs="Arial"/>
          <w:color w:val="000000"/>
          <w:sz w:val="18"/>
          <w:szCs w:val="18"/>
        </w:rPr>
        <w:t>izjavljamo, da (ustrezno označi in izpolni):</w:t>
      </w:r>
    </w:p>
    <w:p w14:paraId="7B81ADB0" w14:textId="77777777" w:rsidR="00D11E54" w:rsidRDefault="00000000">
      <w:pPr>
        <w:spacing w:before="225" w:after="225" w:line="240" w:lineRule="auto"/>
        <w:jc w:val="both"/>
      </w:pPr>
      <w:r>
        <w:rPr>
          <w:rFonts w:ascii="Arial" w:hAnsi="Arial" w:cs="Arial"/>
          <w:b/>
          <w:bCs/>
          <w:color w:val="000000"/>
          <w:sz w:val="18"/>
          <w:szCs w:val="18"/>
        </w:rPr>
        <w:t>[   ] ne nastopamo s podizvajalci</w:t>
      </w:r>
    </w:p>
    <w:p w14:paraId="38F12150" w14:textId="77777777" w:rsidR="00D11E54" w:rsidRDefault="00000000">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D11E54" w14:paraId="05AE42B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1597D4F4" w14:textId="77777777" w:rsidR="00D11E54" w:rsidRDefault="00000000">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CD154C7" w14:textId="77777777" w:rsidR="00D11E54" w:rsidRDefault="00000000">
            <w:r>
              <w:rPr>
                <w:rFonts w:ascii="Arial" w:hAnsi="Arial" w:cs="Arial"/>
                <w:color w:val="000000"/>
                <w:position w:val="-2"/>
                <w:sz w:val="18"/>
                <w:szCs w:val="18"/>
              </w:rPr>
              <w:t> </w:t>
            </w:r>
          </w:p>
        </w:tc>
      </w:tr>
      <w:tr w:rsidR="00D11E54" w14:paraId="0DC524A7"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9423A07" w14:textId="77777777" w:rsidR="00D11E54"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CB8E653" w14:textId="77777777" w:rsidR="00D11E54" w:rsidRDefault="00000000">
            <w:pPr>
              <w:spacing w:before="135" w:after="135"/>
              <w:jc w:val="both"/>
              <w:textAlignment w:val="center"/>
            </w:pPr>
            <w:r>
              <w:rPr>
                <w:rFonts w:ascii="Arial" w:hAnsi="Arial" w:cs="Arial"/>
                <w:color w:val="000000"/>
                <w:position w:val="-2"/>
                <w:sz w:val="18"/>
                <w:szCs w:val="18"/>
              </w:rPr>
              <w:t>Opis del, ki jih bo izvedel podizvajalec:</w:t>
            </w:r>
          </w:p>
          <w:p w14:paraId="6C68D870" w14:textId="77777777" w:rsidR="00D11E54" w:rsidRDefault="00000000">
            <w:pPr>
              <w:spacing w:before="135" w:after="135"/>
              <w:jc w:val="both"/>
              <w:textAlignment w:val="center"/>
            </w:pPr>
            <w:r>
              <w:rPr>
                <w:rFonts w:ascii="Arial" w:hAnsi="Arial" w:cs="Arial"/>
                <w:color w:val="000000"/>
                <w:position w:val="-2"/>
                <w:sz w:val="18"/>
                <w:szCs w:val="18"/>
              </w:rPr>
              <w:t> </w:t>
            </w:r>
          </w:p>
          <w:p w14:paraId="0D443C2C" w14:textId="77777777" w:rsidR="00D11E54"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D11E54" w14:paraId="38140498"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F1BC4C7" w14:textId="77777777" w:rsidR="00D11E54" w:rsidRDefault="00000000">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758E347" w14:textId="77777777" w:rsidR="00D11E54" w:rsidRDefault="00000000">
            <w:r>
              <w:rPr>
                <w:rFonts w:ascii="Arial" w:hAnsi="Arial" w:cs="Arial"/>
                <w:color w:val="000000"/>
                <w:position w:val="-2"/>
                <w:sz w:val="18"/>
                <w:szCs w:val="18"/>
              </w:rPr>
              <w:t> </w:t>
            </w:r>
          </w:p>
        </w:tc>
      </w:tr>
      <w:tr w:rsidR="00D11E54" w14:paraId="7B95CD1C"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30100F9" w14:textId="77777777" w:rsidR="00D11E54" w:rsidRDefault="00000000">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88F54C9" w14:textId="77777777" w:rsidR="00D11E54" w:rsidRDefault="00000000">
            <w:pPr>
              <w:spacing w:before="135" w:after="135"/>
              <w:jc w:val="both"/>
              <w:textAlignment w:val="center"/>
            </w:pPr>
            <w:r>
              <w:rPr>
                <w:rFonts w:ascii="Arial" w:hAnsi="Arial" w:cs="Arial"/>
                <w:color w:val="000000"/>
                <w:position w:val="-2"/>
                <w:sz w:val="18"/>
                <w:szCs w:val="18"/>
              </w:rPr>
              <w:t>Opis del, ki jih bo izvedel podizvajalec:</w:t>
            </w:r>
          </w:p>
          <w:p w14:paraId="7DB44E1A" w14:textId="77777777" w:rsidR="00D11E54" w:rsidRDefault="00000000">
            <w:pPr>
              <w:spacing w:before="135" w:after="135"/>
              <w:jc w:val="both"/>
              <w:textAlignment w:val="center"/>
            </w:pPr>
            <w:r>
              <w:rPr>
                <w:rFonts w:ascii="Arial" w:hAnsi="Arial" w:cs="Arial"/>
                <w:color w:val="000000"/>
                <w:position w:val="-2"/>
                <w:sz w:val="18"/>
                <w:szCs w:val="18"/>
              </w:rPr>
              <w:t> </w:t>
            </w:r>
          </w:p>
          <w:p w14:paraId="0925264C" w14:textId="77777777" w:rsidR="00D11E54" w:rsidRDefault="00000000">
            <w:pPr>
              <w:spacing w:before="135" w:after="135"/>
              <w:jc w:val="both"/>
              <w:textAlignment w:val="center"/>
            </w:pPr>
            <w:r>
              <w:rPr>
                <w:rFonts w:ascii="Arial" w:hAnsi="Arial" w:cs="Arial"/>
                <w:color w:val="000000"/>
                <w:position w:val="-2"/>
                <w:sz w:val="18"/>
                <w:szCs w:val="18"/>
              </w:rPr>
              <w:t>% končne ponudbe vrednosti, ki jo bo izvedel podizvajalec: ____</w:t>
            </w:r>
          </w:p>
          <w:p w14:paraId="713AE5FB" w14:textId="77777777" w:rsidR="00D11E54" w:rsidRDefault="00000000">
            <w:pPr>
              <w:spacing w:before="135" w:after="135"/>
              <w:jc w:val="both"/>
              <w:textAlignment w:val="center"/>
            </w:pPr>
            <w:r>
              <w:rPr>
                <w:rFonts w:ascii="Arial" w:hAnsi="Arial" w:cs="Arial"/>
                <w:color w:val="000000"/>
                <w:position w:val="-2"/>
                <w:sz w:val="18"/>
                <w:szCs w:val="18"/>
              </w:rPr>
              <w:t> </w:t>
            </w:r>
          </w:p>
        </w:tc>
      </w:tr>
    </w:tbl>
    <w:p w14:paraId="3CEA9FFC" w14:textId="77777777" w:rsidR="00D11E54" w:rsidRDefault="00000000">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14:paraId="10086748" w14:textId="77777777" w:rsidR="00D11E54" w:rsidRDefault="00000000">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D11E54" w14:paraId="76AA482F" w14:textId="77777777">
        <w:tc>
          <w:tcPr>
            <w:tcW w:w="4080" w:type="dxa"/>
            <w:tcMar>
              <w:top w:w="135" w:type="dxa"/>
              <w:bottom w:w="135" w:type="dxa"/>
            </w:tcMar>
            <w:vAlign w:val="center"/>
          </w:tcPr>
          <w:p w14:paraId="2D6EFBBD" w14:textId="77777777" w:rsidR="00D11E54" w:rsidRDefault="00000000">
            <w:r>
              <w:rPr>
                <w:rFonts w:ascii="Arial" w:hAnsi="Arial" w:cs="Arial"/>
                <w:color w:val="000000"/>
                <w:position w:val="-2"/>
                <w:sz w:val="18"/>
                <w:szCs w:val="18"/>
              </w:rPr>
              <w:t>Kraj in datum:</w:t>
            </w:r>
          </w:p>
        </w:tc>
        <w:tc>
          <w:tcPr>
            <w:tcW w:w="0" w:type="auto"/>
            <w:tcMar>
              <w:top w:w="135" w:type="dxa"/>
              <w:bottom w:w="135" w:type="dxa"/>
            </w:tcMar>
            <w:vAlign w:val="center"/>
          </w:tcPr>
          <w:p w14:paraId="15BC5F8C" w14:textId="77777777" w:rsidR="00D11E54" w:rsidRDefault="00000000">
            <w:r>
              <w:rPr>
                <w:rFonts w:ascii="Arial" w:hAnsi="Arial" w:cs="Arial"/>
                <w:color w:val="000000"/>
                <w:position w:val="-2"/>
                <w:sz w:val="18"/>
                <w:szCs w:val="18"/>
              </w:rPr>
              <w:t>Ime in priimek: _____________________</w:t>
            </w:r>
          </w:p>
        </w:tc>
      </w:tr>
      <w:tr w:rsidR="00D11E54" w14:paraId="34CA1137" w14:textId="77777777">
        <w:tc>
          <w:tcPr>
            <w:tcW w:w="4080" w:type="dxa"/>
            <w:tcMar>
              <w:top w:w="135" w:type="dxa"/>
              <w:bottom w:w="135" w:type="dxa"/>
            </w:tcMar>
            <w:vAlign w:val="center"/>
          </w:tcPr>
          <w:p w14:paraId="7DA03A77" w14:textId="77777777" w:rsidR="00D11E54" w:rsidRDefault="00000000">
            <w:r>
              <w:rPr>
                <w:rFonts w:ascii="Arial" w:hAnsi="Arial" w:cs="Arial"/>
                <w:color w:val="000000"/>
                <w:position w:val="-2"/>
                <w:sz w:val="18"/>
                <w:szCs w:val="18"/>
              </w:rPr>
              <w:t> </w:t>
            </w:r>
          </w:p>
        </w:tc>
        <w:tc>
          <w:tcPr>
            <w:tcW w:w="0" w:type="auto"/>
            <w:tcMar>
              <w:top w:w="135" w:type="dxa"/>
              <w:bottom w:w="135" w:type="dxa"/>
            </w:tcMar>
            <w:vAlign w:val="center"/>
          </w:tcPr>
          <w:p w14:paraId="06EFF021" w14:textId="77777777" w:rsidR="00D11E54" w:rsidRDefault="00D11E54"/>
          <w:p w14:paraId="3DDBD012" w14:textId="77777777" w:rsidR="00D11E54" w:rsidRDefault="00000000">
            <w:pPr>
              <w:jc w:val="center"/>
            </w:pPr>
            <w:r>
              <w:rPr>
                <w:rFonts w:ascii="Arial" w:hAnsi="Arial" w:cs="Arial"/>
                <w:color w:val="A9A9A9"/>
                <w:position w:val="-2"/>
                <w:sz w:val="18"/>
                <w:szCs w:val="18"/>
              </w:rPr>
              <w:t>(žig in podpis)</w:t>
            </w:r>
          </w:p>
        </w:tc>
      </w:tr>
    </w:tbl>
    <w:p w14:paraId="47033A2E" w14:textId="77777777" w:rsidR="00D11E54" w:rsidRDefault="00000000">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61DBD053" w14:textId="77777777" w:rsidR="00D11E54" w:rsidRDefault="00D11E54">
      <w:pPr>
        <w:sectPr w:rsidR="00D11E54" w:rsidSect="006E7A2B">
          <w:footerReference w:type="default" r:id="rId21"/>
          <w:pgSz w:w="11906" w:h="16838"/>
          <w:pgMar w:top="1418" w:right="1418" w:bottom="1418" w:left="1418" w:header="567" w:footer="596" w:gutter="0"/>
          <w:cols w:space="708"/>
          <w:docGrid w:linePitch="360"/>
        </w:sectPr>
      </w:pPr>
    </w:p>
    <w:p w14:paraId="48D3E348" w14:textId="3ABAADC8" w:rsidR="00335D8C" w:rsidRPr="00590863" w:rsidRDefault="00000000" w:rsidP="00252358">
      <w:pPr>
        <w:spacing w:after="0"/>
        <w:jc w:val="right"/>
        <w:rPr>
          <w:rFonts w:ascii="Arial" w:hAnsi="Arial" w:cs="Arial"/>
          <w:sz w:val="18"/>
          <w:szCs w:val="18"/>
        </w:rPr>
      </w:pPr>
      <w:r w:rsidRPr="00590863">
        <w:rPr>
          <w:rFonts w:ascii="Arial" w:hAnsi="Arial" w:cs="Arial"/>
          <w:sz w:val="18"/>
          <w:szCs w:val="18"/>
        </w:rPr>
        <w:lastRenderedPageBreak/>
        <w:t>Obrazec št: 1</w:t>
      </w:r>
      <w:r w:rsidR="009D2F2E">
        <w:rPr>
          <w:rFonts w:ascii="Arial" w:hAnsi="Arial" w:cs="Arial"/>
          <w:sz w:val="18"/>
          <w:szCs w:val="18"/>
        </w:rPr>
        <w:t>4</w:t>
      </w:r>
    </w:p>
    <w:p w14:paraId="03C326EA" w14:textId="77777777" w:rsidR="00335D8C" w:rsidRPr="00252358" w:rsidRDefault="00335D8C" w:rsidP="00252358"/>
    <w:p w14:paraId="70B885BE" w14:textId="77777777" w:rsidR="00335D8C" w:rsidRDefault="00000000" w:rsidP="00252358">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71EFC6B4" w14:textId="77777777" w:rsidR="00335D8C" w:rsidRDefault="00335D8C" w:rsidP="00EB2A75">
      <w:pPr>
        <w:spacing w:after="120"/>
        <w:rPr>
          <w:rFonts w:ascii="Arial" w:hAnsi="Arial" w:cs="Arial"/>
        </w:rPr>
      </w:pPr>
    </w:p>
    <w:p w14:paraId="16A6CAD3" w14:textId="77777777" w:rsidR="00D11E54" w:rsidRDefault="00000000">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7BFB5A1" w14:textId="77777777" w:rsidR="00D11E54" w:rsidRDefault="00000000">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11E54" w14:paraId="2CDA737F"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A7A513" w14:textId="77777777" w:rsidR="00D11E54" w:rsidRDefault="00000000">
            <w:pPr>
              <w:spacing w:before="135" w:after="135"/>
              <w:jc w:val="both"/>
              <w:textAlignment w:val="center"/>
            </w:pPr>
            <w:r>
              <w:rPr>
                <w:rFonts w:ascii="Arial" w:hAnsi="Arial" w:cs="Arial"/>
                <w:b/>
                <w:bCs/>
                <w:color w:val="000000"/>
                <w:position w:val="-2"/>
                <w:sz w:val="18"/>
                <w:szCs w:val="18"/>
              </w:rPr>
              <w:t>Ime in priimek</w:t>
            </w:r>
          </w:p>
          <w:p w14:paraId="2A749D99" w14:textId="77777777" w:rsidR="00D11E54" w:rsidRDefault="00000000">
            <w:pPr>
              <w:spacing w:before="135" w:after="135"/>
              <w:jc w:val="both"/>
              <w:textAlignment w:val="center"/>
            </w:pPr>
            <w:r>
              <w:rPr>
                <w:rFonts w:ascii="Arial" w:hAnsi="Arial" w:cs="Arial"/>
                <w:b/>
                <w:bCs/>
                <w:color w:val="000000"/>
                <w:position w:val="-2"/>
                <w:sz w:val="18"/>
                <w:szCs w:val="18"/>
              </w:rPr>
              <w:t>ali</w:t>
            </w:r>
          </w:p>
          <w:p w14:paraId="56CECC4D" w14:textId="77777777" w:rsidR="00D11E54" w:rsidRDefault="00000000">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07805" w14:textId="77777777" w:rsidR="00D11E54" w:rsidRDefault="00000000">
            <w:pPr>
              <w:spacing w:before="135" w:after="135"/>
              <w:jc w:val="both"/>
              <w:textAlignment w:val="center"/>
            </w:pPr>
            <w:r>
              <w:rPr>
                <w:rFonts w:ascii="Arial" w:hAnsi="Arial" w:cs="Arial"/>
                <w:b/>
                <w:bCs/>
                <w:color w:val="000000"/>
                <w:position w:val="-2"/>
                <w:sz w:val="18"/>
                <w:szCs w:val="18"/>
              </w:rPr>
              <w:t>Naslov prebivališča</w:t>
            </w:r>
          </w:p>
          <w:p w14:paraId="19892DB0" w14:textId="77777777" w:rsidR="00D11E54" w:rsidRDefault="00000000">
            <w:pPr>
              <w:spacing w:before="135" w:after="135"/>
              <w:jc w:val="both"/>
              <w:textAlignment w:val="center"/>
            </w:pPr>
            <w:r>
              <w:rPr>
                <w:rFonts w:ascii="Arial" w:hAnsi="Arial" w:cs="Arial"/>
                <w:b/>
                <w:bCs/>
                <w:color w:val="000000"/>
                <w:position w:val="-2"/>
                <w:sz w:val="18"/>
                <w:szCs w:val="18"/>
              </w:rPr>
              <w:t>ali</w:t>
            </w:r>
          </w:p>
          <w:p w14:paraId="3EAA728F" w14:textId="77777777" w:rsidR="00D11E54"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F9A594" w14:textId="77777777" w:rsidR="00D11E54" w:rsidRDefault="00000000">
            <w:pPr>
              <w:spacing w:before="135" w:after="135"/>
              <w:jc w:val="both"/>
              <w:textAlignment w:val="center"/>
            </w:pPr>
            <w:r>
              <w:rPr>
                <w:rFonts w:ascii="Arial" w:hAnsi="Arial" w:cs="Arial"/>
                <w:b/>
                <w:bCs/>
                <w:color w:val="000000"/>
                <w:position w:val="-2"/>
                <w:sz w:val="18"/>
                <w:szCs w:val="18"/>
              </w:rPr>
              <w:t>Delež lastništva</w:t>
            </w:r>
          </w:p>
          <w:p w14:paraId="2351D923" w14:textId="77777777" w:rsidR="00D11E54" w:rsidRDefault="00000000">
            <w:pPr>
              <w:spacing w:before="135" w:after="135"/>
              <w:jc w:val="both"/>
              <w:textAlignment w:val="center"/>
            </w:pPr>
            <w:r>
              <w:rPr>
                <w:rFonts w:ascii="Arial" w:hAnsi="Arial" w:cs="Arial"/>
                <w:b/>
                <w:bCs/>
                <w:color w:val="000000"/>
                <w:position w:val="-2"/>
                <w:sz w:val="18"/>
                <w:szCs w:val="18"/>
              </w:rPr>
              <w:t>ali</w:t>
            </w:r>
          </w:p>
          <w:p w14:paraId="1603DA4D" w14:textId="77777777" w:rsidR="00D11E54"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D11E54" w14:paraId="774DFEA8"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8D9977" w14:textId="77777777" w:rsidR="00D11E54"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A454B42" w14:textId="77777777" w:rsidR="00D11E54"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652BCC" w14:textId="77777777" w:rsidR="00D11E54" w:rsidRDefault="00000000">
            <w:pPr>
              <w:spacing w:before="135" w:after="135"/>
              <w:jc w:val="both"/>
              <w:textAlignment w:val="center"/>
            </w:pPr>
            <w:r>
              <w:rPr>
                <w:rFonts w:ascii="Arial" w:hAnsi="Arial" w:cs="Arial"/>
                <w:color w:val="000000"/>
                <w:position w:val="-2"/>
                <w:sz w:val="18"/>
                <w:szCs w:val="18"/>
              </w:rPr>
              <w:t> </w:t>
            </w:r>
          </w:p>
        </w:tc>
      </w:tr>
      <w:tr w:rsidR="00D11E54" w14:paraId="2AD5DF5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2F732A" w14:textId="77777777" w:rsidR="00D11E54"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61B6BF" w14:textId="77777777" w:rsidR="00D11E54"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ACA8D5" w14:textId="77777777" w:rsidR="00D11E54" w:rsidRDefault="00000000">
            <w:pPr>
              <w:spacing w:before="135" w:after="135"/>
              <w:jc w:val="both"/>
              <w:textAlignment w:val="center"/>
            </w:pPr>
            <w:r>
              <w:rPr>
                <w:rFonts w:ascii="Arial" w:hAnsi="Arial" w:cs="Arial"/>
                <w:color w:val="000000"/>
                <w:position w:val="-2"/>
                <w:sz w:val="18"/>
                <w:szCs w:val="18"/>
              </w:rPr>
              <w:t> </w:t>
            </w:r>
          </w:p>
        </w:tc>
      </w:tr>
      <w:tr w:rsidR="00D11E54" w14:paraId="68CA48EA"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9E64FCB" w14:textId="77777777" w:rsidR="00D11E54"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8FFF41" w14:textId="77777777" w:rsidR="00D11E54"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4038A8" w14:textId="77777777" w:rsidR="00D11E54" w:rsidRDefault="00000000">
            <w:pPr>
              <w:spacing w:before="135" w:after="135"/>
              <w:jc w:val="both"/>
              <w:textAlignment w:val="center"/>
            </w:pPr>
            <w:r>
              <w:rPr>
                <w:rFonts w:ascii="Arial" w:hAnsi="Arial" w:cs="Arial"/>
                <w:color w:val="000000"/>
                <w:position w:val="-2"/>
                <w:sz w:val="18"/>
                <w:szCs w:val="18"/>
              </w:rPr>
              <w:t> </w:t>
            </w:r>
          </w:p>
        </w:tc>
      </w:tr>
      <w:tr w:rsidR="00D11E54" w14:paraId="3700FCB7"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35C2894" w14:textId="77777777" w:rsidR="00D11E54"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8D7AFF" w14:textId="77777777" w:rsidR="00D11E54"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BB4828B" w14:textId="77777777" w:rsidR="00D11E54" w:rsidRDefault="00000000">
            <w:pPr>
              <w:spacing w:before="135" w:after="135"/>
              <w:jc w:val="both"/>
              <w:textAlignment w:val="center"/>
            </w:pPr>
            <w:r>
              <w:rPr>
                <w:rFonts w:ascii="Arial" w:hAnsi="Arial" w:cs="Arial"/>
                <w:color w:val="000000"/>
                <w:position w:val="-2"/>
                <w:sz w:val="18"/>
                <w:szCs w:val="18"/>
              </w:rPr>
              <w:t> </w:t>
            </w:r>
          </w:p>
        </w:tc>
      </w:tr>
    </w:tbl>
    <w:p w14:paraId="3BEBD9BD" w14:textId="77777777" w:rsidR="00D11E54" w:rsidRDefault="00000000">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D11E54" w14:paraId="20ED4B2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0CF8A8" w14:textId="77777777" w:rsidR="00D11E54" w:rsidRDefault="00000000">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6AC2C6F" w14:textId="77777777" w:rsidR="00D11E54" w:rsidRDefault="00000000">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316B47" w14:textId="77777777" w:rsidR="00D11E54" w:rsidRDefault="00000000">
            <w:pPr>
              <w:spacing w:before="135" w:after="135"/>
              <w:jc w:val="both"/>
              <w:textAlignment w:val="center"/>
            </w:pPr>
            <w:r>
              <w:rPr>
                <w:rFonts w:ascii="Arial" w:hAnsi="Arial" w:cs="Arial"/>
                <w:b/>
                <w:bCs/>
                <w:color w:val="000000"/>
                <w:position w:val="-2"/>
                <w:sz w:val="18"/>
                <w:szCs w:val="18"/>
              </w:rPr>
              <w:t>Delež lastništva gospodarskega subjekta</w:t>
            </w:r>
          </w:p>
        </w:tc>
      </w:tr>
      <w:tr w:rsidR="00D11E54" w14:paraId="0F3E17F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69C2A8" w14:textId="77777777" w:rsidR="00D11E54"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5D818B" w14:textId="77777777" w:rsidR="00D11E54"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3F9B85" w14:textId="77777777" w:rsidR="00D11E54" w:rsidRDefault="00000000">
            <w:pPr>
              <w:spacing w:before="135" w:after="135"/>
              <w:jc w:val="both"/>
              <w:textAlignment w:val="center"/>
            </w:pPr>
            <w:r>
              <w:rPr>
                <w:rFonts w:ascii="Arial" w:hAnsi="Arial" w:cs="Arial"/>
                <w:color w:val="000000"/>
                <w:position w:val="-2"/>
                <w:sz w:val="18"/>
                <w:szCs w:val="18"/>
              </w:rPr>
              <w:t> </w:t>
            </w:r>
          </w:p>
        </w:tc>
      </w:tr>
      <w:tr w:rsidR="00D11E54" w14:paraId="0F3F8F7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2AC9C7" w14:textId="77777777" w:rsidR="00D11E54"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8BD013" w14:textId="77777777" w:rsidR="00D11E54"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BA619D" w14:textId="77777777" w:rsidR="00D11E54" w:rsidRDefault="00000000">
            <w:pPr>
              <w:spacing w:before="135" w:after="135"/>
              <w:jc w:val="both"/>
              <w:textAlignment w:val="center"/>
            </w:pPr>
            <w:r>
              <w:rPr>
                <w:rFonts w:ascii="Arial" w:hAnsi="Arial" w:cs="Arial"/>
                <w:color w:val="000000"/>
                <w:position w:val="-2"/>
                <w:sz w:val="18"/>
                <w:szCs w:val="18"/>
              </w:rPr>
              <w:t> </w:t>
            </w:r>
          </w:p>
        </w:tc>
      </w:tr>
      <w:tr w:rsidR="00D11E54" w14:paraId="5F27CBB9"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7084E1" w14:textId="77777777" w:rsidR="00D11E54"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BA676BE" w14:textId="77777777" w:rsidR="00D11E54"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C262A0A" w14:textId="77777777" w:rsidR="00D11E54" w:rsidRDefault="00000000">
            <w:pPr>
              <w:spacing w:before="135" w:after="135"/>
              <w:jc w:val="both"/>
              <w:textAlignment w:val="center"/>
            </w:pPr>
            <w:r>
              <w:rPr>
                <w:rFonts w:ascii="Arial" w:hAnsi="Arial" w:cs="Arial"/>
                <w:color w:val="000000"/>
                <w:position w:val="-2"/>
                <w:sz w:val="18"/>
                <w:szCs w:val="18"/>
              </w:rPr>
              <w:t> </w:t>
            </w:r>
          </w:p>
        </w:tc>
      </w:tr>
      <w:tr w:rsidR="00D11E54" w14:paraId="72C20551"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4BF6F6C" w14:textId="77777777" w:rsidR="00D11E54"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223557" w14:textId="77777777" w:rsidR="00D11E54" w:rsidRDefault="00000000">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E64F970" w14:textId="77777777" w:rsidR="00D11E54" w:rsidRDefault="00000000">
            <w:pPr>
              <w:spacing w:before="135" w:after="135"/>
              <w:jc w:val="both"/>
              <w:textAlignment w:val="center"/>
            </w:pPr>
            <w:r>
              <w:rPr>
                <w:rFonts w:ascii="Arial" w:hAnsi="Arial" w:cs="Arial"/>
                <w:color w:val="000000"/>
                <w:position w:val="-2"/>
                <w:sz w:val="18"/>
                <w:szCs w:val="18"/>
              </w:rPr>
              <w:t> </w:t>
            </w:r>
          </w:p>
        </w:tc>
      </w:tr>
    </w:tbl>
    <w:p w14:paraId="1852E725" w14:textId="77777777" w:rsidR="00D11E54" w:rsidRDefault="00000000">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D11E54" w14:paraId="683AD023" w14:textId="77777777">
        <w:tc>
          <w:tcPr>
            <w:tcW w:w="4080" w:type="dxa"/>
            <w:tcMar>
              <w:top w:w="75" w:type="dxa"/>
              <w:bottom w:w="75" w:type="dxa"/>
            </w:tcMar>
            <w:vAlign w:val="center"/>
          </w:tcPr>
          <w:p w14:paraId="3F7A2D84" w14:textId="77777777" w:rsidR="00D11E54" w:rsidRDefault="00000000">
            <w:r>
              <w:rPr>
                <w:rFonts w:ascii="Arial" w:hAnsi="Arial" w:cs="Arial"/>
                <w:color w:val="000000"/>
                <w:position w:val="-2"/>
                <w:sz w:val="18"/>
                <w:szCs w:val="18"/>
              </w:rPr>
              <w:t>Kraj in datum:</w:t>
            </w:r>
          </w:p>
        </w:tc>
        <w:tc>
          <w:tcPr>
            <w:tcW w:w="0" w:type="auto"/>
            <w:tcMar>
              <w:top w:w="75" w:type="dxa"/>
              <w:bottom w:w="75" w:type="dxa"/>
            </w:tcMar>
            <w:vAlign w:val="center"/>
          </w:tcPr>
          <w:p w14:paraId="4D30E7D6" w14:textId="77777777" w:rsidR="00D11E54" w:rsidRDefault="00000000">
            <w:r>
              <w:rPr>
                <w:rFonts w:ascii="Arial" w:hAnsi="Arial" w:cs="Arial"/>
                <w:color w:val="000000"/>
                <w:position w:val="-2"/>
                <w:sz w:val="18"/>
                <w:szCs w:val="18"/>
              </w:rPr>
              <w:t>Ime in priimek: _____________________</w:t>
            </w:r>
          </w:p>
        </w:tc>
      </w:tr>
      <w:tr w:rsidR="00D11E54" w14:paraId="1423E313" w14:textId="77777777">
        <w:tc>
          <w:tcPr>
            <w:tcW w:w="4080" w:type="dxa"/>
            <w:tcMar>
              <w:top w:w="75" w:type="dxa"/>
              <w:bottom w:w="75" w:type="dxa"/>
            </w:tcMar>
            <w:vAlign w:val="center"/>
          </w:tcPr>
          <w:p w14:paraId="334FAEED" w14:textId="77777777" w:rsidR="00D11E54" w:rsidRDefault="00000000">
            <w:r>
              <w:rPr>
                <w:rFonts w:ascii="Arial" w:hAnsi="Arial" w:cs="Arial"/>
                <w:color w:val="000000"/>
                <w:position w:val="-2"/>
                <w:sz w:val="18"/>
                <w:szCs w:val="18"/>
              </w:rPr>
              <w:t> </w:t>
            </w:r>
          </w:p>
        </w:tc>
        <w:tc>
          <w:tcPr>
            <w:tcW w:w="0" w:type="auto"/>
            <w:tcMar>
              <w:top w:w="75" w:type="dxa"/>
              <w:bottom w:w="75" w:type="dxa"/>
            </w:tcMar>
            <w:vAlign w:val="center"/>
          </w:tcPr>
          <w:p w14:paraId="12F67645" w14:textId="77777777" w:rsidR="00D11E54" w:rsidRDefault="00000000">
            <w:pPr>
              <w:jc w:val="center"/>
            </w:pPr>
            <w:r>
              <w:rPr>
                <w:rFonts w:ascii="Arial" w:hAnsi="Arial" w:cs="Arial"/>
                <w:color w:val="000000"/>
                <w:position w:val="-2"/>
                <w:sz w:val="18"/>
                <w:szCs w:val="18"/>
              </w:rPr>
              <w:t>(žig in podpis)</w:t>
            </w:r>
          </w:p>
        </w:tc>
      </w:tr>
    </w:tbl>
    <w:p w14:paraId="3FCB179C" w14:textId="77777777" w:rsidR="00D11E54" w:rsidRDefault="00000000">
      <w:pPr>
        <w:spacing w:before="225" w:after="225" w:line="240" w:lineRule="auto"/>
        <w:jc w:val="both"/>
      </w:pPr>
      <w:r>
        <w:rPr>
          <w:rFonts w:ascii="Arial" w:hAnsi="Arial" w:cs="Arial"/>
          <w:color w:val="000000"/>
          <w:sz w:val="18"/>
          <w:szCs w:val="18"/>
        </w:rPr>
        <w:t> </w:t>
      </w:r>
    </w:p>
    <w:p w14:paraId="6D558EFD" w14:textId="77777777" w:rsidR="00D11E54" w:rsidRDefault="00000000">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065B7F84" w14:textId="77777777" w:rsidR="00D11E54" w:rsidRDefault="00D11E54">
      <w:pPr>
        <w:sectPr w:rsidR="00D11E54" w:rsidSect="006E7A2B">
          <w:footerReference w:type="default" r:id="rId22"/>
          <w:pgSz w:w="11906" w:h="16838"/>
          <w:pgMar w:top="1418" w:right="1418" w:bottom="1418" w:left="1418" w:header="567" w:footer="596" w:gutter="0"/>
          <w:cols w:space="708"/>
          <w:docGrid w:linePitch="360"/>
        </w:sectPr>
      </w:pPr>
    </w:p>
    <w:p w14:paraId="7F37AB50" w14:textId="77777777" w:rsidR="00335D8C" w:rsidRPr="00116091" w:rsidRDefault="00000000" w:rsidP="00C94600">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14:paraId="15B41D64" w14:textId="77777777" w:rsidR="00335D8C" w:rsidRDefault="00335D8C" w:rsidP="00AC0380">
      <w:pPr>
        <w:rPr>
          <w:rFonts w:ascii="Arial" w:hAnsi="Arial" w:cs="Arial"/>
        </w:rPr>
      </w:pPr>
    </w:p>
    <w:p w14:paraId="1CA189F3" w14:textId="21E0291D" w:rsidR="009D2F2E" w:rsidRDefault="009D2F2E" w:rsidP="009D2F2E">
      <w:pPr>
        <w:spacing w:before="225" w:after="225" w:line="240" w:lineRule="auto"/>
        <w:jc w:val="center"/>
        <w:rPr>
          <w:rFonts w:ascii="Arial" w:hAnsi="Arial" w:cs="Arial"/>
          <w:b/>
          <w:bCs/>
          <w:color w:val="000000"/>
          <w:sz w:val="27"/>
          <w:szCs w:val="27"/>
        </w:rPr>
      </w:pPr>
      <w:r w:rsidRPr="00EB0F5F">
        <w:rPr>
          <w:rFonts w:ascii="Arial" w:hAnsi="Arial" w:cs="Arial"/>
          <w:b/>
          <w:bCs/>
          <w:color w:val="000000"/>
          <w:sz w:val="27"/>
          <w:szCs w:val="27"/>
        </w:rPr>
        <w:t>POGODBA O IZVAJANJU STORITEV ODVOZA GOŠČ IZ GREZNIC ALI MKČN TER STORITEV ČIŠČENJA KANALIZACIJE IN OSTALIH SPREMLJAJOČIH STORITEV ZA OBMOČJE OBČINE GORNJA RADGONA ZA OBDOBJE OD LETA 202</w:t>
      </w:r>
      <w:r>
        <w:rPr>
          <w:rFonts w:ascii="Arial" w:hAnsi="Arial" w:cs="Arial"/>
          <w:b/>
          <w:bCs/>
          <w:color w:val="000000"/>
          <w:sz w:val="27"/>
          <w:szCs w:val="27"/>
        </w:rPr>
        <w:t>4</w:t>
      </w:r>
      <w:r w:rsidRPr="00EB0F5F">
        <w:rPr>
          <w:rFonts w:ascii="Arial" w:hAnsi="Arial" w:cs="Arial"/>
          <w:b/>
          <w:bCs/>
          <w:color w:val="000000"/>
          <w:sz w:val="27"/>
          <w:szCs w:val="27"/>
        </w:rPr>
        <w:t xml:space="preserve"> DO KONCA LETA 202</w:t>
      </w:r>
      <w:r>
        <w:rPr>
          <w:rFonts w:ascii="Arial" w:hAnsi="Arial" w:cs="Arial"/>
          <w:b/>
          <w:bCs/>
          <w:color w:val="000000"/>
          <w:sz w:val="27"/>
          <w:szCs w:val="27"/>
        </w:rPr>
        <w:t>6</w:t>
      </w:r>
    </w:p>
    <w:p w14:paraId="27938305" w14:textId="77777777" w:rsidR="009D2F2E" w:rsidRDefault="009D2F2E" w:rsidP="009D2F2E">
      <w:pPr>
        <w:spacing w:before="225" w:after="225" w:line="240" w:lineRule="auto"/>
        <w:jc w:val="center"/>
        <w:rPr>
          <w:rFonts w:ascii="Arial" w:hAnsi="Arial" w:cs="Arial"/>
          <w:color w:val="000000"/>
          <w:sz w:val="18"/>
          <w:szCs w:val="18"/>
        </w:rPr>
      </w:pPr>
    </w:p>
    <w:p w14:paraId="7C35DEEE" w14:textId="2F95F98E" w:rsidR="009D2F2E" w:rsidRDefault="009D2F2E" w:rsidP="009D2F2E">
      <w:pPr>
        <w:spacing w:before="225" w:after="225" w:line="240" w:lineRule="auto"/>
        <w:jc w:val="center"/>
      </w:pPr>
      <w:r>
        <w:rPr>
          <w:rFonts w:ascii="Arial" w:hAnsi="Arial" w:cs="Arial"/>
          <w:color w:val="000000"/>
          <w:sz w:val="18"/>
          <w:szCs w:val="18"/>
        </w:rPr>
        <w:t>sklenjena med</w:t>
      </w:r>
    </w:p>
    <w:p w14:paraId="39B63E62" w14:textId="77777777" w:rsidR="009D2F2E" w:rsidRDefault="009D2F2E" w:rsidP="009D2F2E">
      <w:pPr>
        <w:spacing w:after="0" w:line="240" w:lineRule="auto"/>
      </w:pPr>
      <w:r>
        <w:rPr>
          <w:rFonts w:ascii="Arial" w:hAnsi="Arial" w:cs="Arial"/>
          <w:b/>
          <w:bCs/>
          <w:color w:val="000000"/>
          <w:sz w:val="18"/>
          <w:szCs w:val="18"/>
        </w:rPr>
        <w:t>NAROČNIKOM: KOMUNALA RADGONA d.o.o., Partizanska cesta 13, 9250 Gornja Radgona,</w:t>
      </w:r>
      <w:r>
        <w:rPr>
          <w:rFonts w:ascii="Arial" w:hAnsi="Arial" w:cs="Arial"/>
          <w:color w:val="000000"/>
          <w:sz w:val="18"/>
          <w:szCs w:val="18"/>
        </w:rPr>
        <w:br/>
        <w:t>ki ga zastopa dr. Boštjan Vaupotič, direktor</w:t>
      </w:r>
      <w:r>
        <w:br/>
      </w:r>
    </w:p>
    <w:tbl>
      <w:tblPr>
        <w:tblStyle w:val="NormalTablePHPDOCX"/>
        <w:tblW w:w="3500" w:type="pct"/>
        <w:tblInd w:w="108" w:type="dxa"/>
        <w:tblLook w:val="04A0" w:firstRow="1" w:lastRow="0" w:firstColumn="1" w:lastColumn="0" w:noHBand="0" w:noVBand="1"/>
      </w:tblPr>
      <w:tblGrid>
        <w:gridCol w:w="3300"/>
        <w:gridCol w:w="3049"/>
      </w:tblGrid>
      <w:tr w:rsidR="009D2F2E" w14:paraId="23699757" w14:textId="77777777" w:rsidTr="006D1565">
        <w:tc>
          <w:tcPr>
            <w:tcW w:w="3300" w:type="dxa"/>
            <w:tcMar>
              <w:top w:w="0" w:type="auto"/>
              <w:bottom w:w="0" w:type="auto"/>
            </w:tcMar>
            <w:vAlign w:val="center"/>
          </w:tcPr>
          <w:p w14:paraId="1F83FB10" w14:textId="77777777" w:rsidR="009D2F2E" w:rsidRDefault="009D2F2E" w:rsidP="006D1565">
            <w:r>
              <w:rPr>
                <w:rFonts w:ascii="Arial" w:hAnsi="Arial" w:cs="Arial"/>
                <w:color w:val="000000"/>
                <w:position w:val="-2"/>
                <w:sz w:val="18"/>
                <w:szCs w:val="18"/>
              </w:rPr>
              <w:t>Matična številka:</w:t>
            </w:r>
          </w:p>
        </w:tc>
        <w:tc>
          <w:tcPr>
            <w:tcW w:w="0" w:type="auto"/>
            <w:tcMar>
              <w:top w:w="0" w:type="auto"/>
              <w:bottom w:w="0" w:type="auto"/>
            </w:tcMar>
            <w:vAlign w:val="center"/>
          </w:tcPr>
          <w:p w14:paraId="254356E7" w14:textId="77777777" w:rsidR="009D2F2E" w:rsidRDefault="009D2F2E" w:rsidP="006D1565">
            <w:r>
              <w:rPr>
                <w:rFonts w:ascii="Arial" w:hAnsi="Arial" w:cs="Arial"/>
                <w:color w:val="000000"/>
                <w:position w:val="-2"/>
                <w:sz w:val="18"/>
                <w:szCs w:val="18"/>
              </w:rPr>
              <w:t>2117975000</w:t>
            </w:r>
          </w:p>
        </w:tc>
      </w:tr>
      <w:tr w:rsidR="009D2F2E" w14:paraId="491C2611" w14:textId="77777777" w:rsidTr="006D1565">
        <w:tc>
          <w:tcPr>
            <w:tcW w:w="3300" w:type="dxa"/>
            <w:tcMar>
              <w:top w:w="0" w:type="auto"/>
              <w:bottom w:w="0" w:type="auto"/>
            </w:tcMar>
            <w:vAlign w:val="center"/>
          </w:tcPr>
          <w:p w14:paraId="24DF99A8" w14:textId="77777777" w:rsidR="009D2F2E" w:rsidRDefault="009D2F2E" w:rsidP="006D1565">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31168C96" w14:textId="77777777" w:rsidR="009D2F2E" w:rsidRDefault="009D2F2E" w:rsidP="006D1565">
            <w:r>
              <w:rPr>
                <w:rFonts w:ascii="Arial" w:hAnsi="Arial" w:cs="Arial"/>
                <w:color w:val="000000"/>
                <w:position w:val="-2"/>
                <w:sz w:val="18"/>
                <w:szCs w:val="18"/>
              </w:rPr>
              <w:t>SI 69673195</w:t>
            </w:r>
          </w:p>
        </w:tc>
      </w:tr>
      <w:tr w:rsidR="009D2F2E" w14:paraId="57B4A97B" w14:textId="77777777" w:rsidTr="006D1565">
        <w:tc>
          <w:tcPr>
            <w:tcW w:w="3300" w:type="dxa"/>
            <w:tcMar>
              <w:top w:w="0" w:type="auto"/>
              <w:bottom w:w="0" w:type="auto"/>
            </w:tcMar>
            <w:vAlign w:val="center"/>
          </w:tcPr>
          <w:p w14:paraId="57ED3044" w14:textId="77777777" w:rsidR="009D2F2E" w:rsidRDefault="009D2F2E" w:rsidP="006D1565">
            <w:r>
              <w:rPr>
                <w:rFonts w:ascii="Arial" w:hAnsi="Arial" w:cs="Arial"/>
                <w:color w:val="000000"/>
                <w:position w:val="-2"/>
                <w:sz w:val="18"/>
                <w:szCs w:val="18"/>
              </w:rPr>
              <w:t>Transakcijski račun (TRR):</w:t>
            </w:r>
          </w:p>
        </w:tc>
        <w:tc>
          <w:tcPr>
            <w:tcW w:w="0" w:type="auto"/>
            <w:tcMar>
              <w:top w:w="0" w:type="auto"/>
              <w:bottom w:w="0" w:type="auto"/>
            </w:tcMar>
            <w:vAlign w:val="center"/>
          </w:tcPr>
          <w:p w14:paraId="41619597" w14:textId="77777777" w:rsidR="009D2F2E" w:rsidRDefault="009D2F2E" w:rsidP="006D1565">
            <w:r>
              <w:rPr>
                <w:rFonts w:ascii="Arial" w:hAnsi="Arial" w:cs="Arial"/>
                <w:color w:val="000000"/>
                <w:position w:val="-2"/>
                <w:sz w:val="18"/>
                <w:szCs w:val="18"/>
              </w:rPr>
              <w:t>SI56 0234 1025 5109 267</w:t>
            </w:r>
          </w:p>
        </w:tc>
      </w:tr>
    </w:tbl>
    <w:p w14:paraId="48D6B58A" w14:textId="77777777" w:rsidR="009D2F2E" w:rsidRDefault="009D2F2E" w:rsidP="009D2F2E"/>
    <w:p w14:paraId="6FFF5183" w14:textId="77777777" w:rsidR="009D2F2E" w:rsidRDefault="009D2F2E" w:rsidP="009D2F2E">
      <w:pPr>
        <w:spacing w:before="225" w:after="225" w:line="240" w:lineRule="auto"/>
        <w:jc w:val="center"/>
      </w:pPr>
      <w:r>
        <w:rPr>
          <w:rFonts w:ascii="Arial" w:hAnsi="Arial" w:cs="Arial"/>
          <w:color w:val="000000"/>
          <w:sz w:val="18"/>
          <w:szCs w:val="18"/>
        </w:rPr>
        <w:t>in</w:t>
      </w:r>
    </w:p>
    <w:p w14:paraId="30E6FB63" w14:textId="77777777" w:rsidR="009D2F2E" w:rsidRDefault="009D2F2E" w:rsidP="009D2F2E">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9D2F2E" w14:paraId="2D5AF90D" w14:textId="77777777" w:rsidTr="006D1565">
        <w:tc>
          <w:tcPr>
            <w:tcW w:w="3300" w:type="dxa"/>
            <w:tcMar>
              <w:top w:w="0" w:type="auto"/>
              <w:bottom w:w="0" w:type="auto"/>
            </w:tcMar>
            <w:vAlign w:val="center"/>
          </w:tcPr>
          <w:p w14:paraId="2846D4EA" w14:textId="77777777" w:rsidR="009D2F2E" w:rsidRDefault="009D2F2E" w:rsidP="006D1565">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4062E794" w14:textId="77777777" w:rsidR="009D2F2E" w:rsidRDefault="009D2F2E" w:rsidP="006D1565">
            <w:r>
              <w:rPr>
                <w:rFonts w:ascii="Arial" w:hAnsi="Arial" w:cs="Arial"/>
                <w:color w:val="000000"/>
                <w:position w:val="-2"/>
                <w:sz w:val="18"/>
                <w:szCs w:val="18"/>
              </w:rPr>
              <w:t> </w:t>
            </w:r>
          </w:p>
        </w:tc>
      </w:tr>
      <w:tr w:rsidR="009D2F2E" w14:paraId="1BE10211" w14:textId="77777777" w:rsidTr="006D1565">
        <w:tc>
          <w:tcPr>
            <w:tcW w:w="3300" w:type="dxa"/>
            <w:tcMar>
              <w:top w:w="0" w:type="auto"/>
              <w:bottom w:w="0" w:type="auto"/>
            </w:tcMar>
            <w:vAlign w:val="center"/>
          </w:tcPr>
          <w:p w14:paraId="16112ADC" w14:textId="77777777" w:rsidR="009D2F2E" w:rsidRDefault="009D2F2E" w:rsidP="006D1565">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BA60A2C" w14:textId="77777777" w:rsidR="009D2F2E" w:rsidRDefault="009D2F2E" w:rsidP="006D1565">
            <w:r>
              <w:rPr>
                <w:rFonts w:ascii="Arial" w:hAnsi="Arial" w:cs="Arial"/>
                <w:color w:val="000000"/>
                <w:position w:val="-2"/>
                <w:sz w:val="18"/>
                <w:szCs w:val="18"/>
              </w:rPr>
              <w:t> </w:t>
            </w:r>
          </w:p>
        </w:tc>
      </w:tr>
      <w:tr w:rsidR="009D2F2E" w14:paraId="665236AA" w14:textId="77777777" w:rsidTr="006D1565">
        <w:tc>
          <w:tcPr>
            <w:tcW w:w="3300" w:type="dxa"/>
            <w:tcMar>
              <w:top w:w="0" w:type="auto"/>
              <w:bottom w:w="0" w:type="auto"/>
            </w:tcMar>
            <w:vAlign w:val="center"/>
          </w:tcPr>
          <w:p w14:paraId="221915FA" w14:textId="77777777" w:rsidR="009D2F2E" w:rsidRDefault="009D2F2E" w:rsidP="006D1565">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376CDC75" w14:textId="77777777" w:rsidR="009D2F2E" w:rsidRDefault="009D2F2E" w:rsidP="006D1565">
            <w:r>
              <w:rPr>
                <w:rFonts w:ascii="Arial" w:hAnsi="Arial" w:cs="Arial"/>
                <w:color w:val="000000"/>
                <w:position w:val="-2"/>
                <w:sz w:val="18"/>
                <w:szCs w:val="18"/>
              </w:rPr>
              <w:t> </w:t>
            </w:r>
          </w:p>
        </w:tc>
      </w:tr>
    </w:tbl>
    <w:p w14:paraId="7B080081" w14:textId="77777777" w:rsidR="009D2F2E" w:rsidRDefault="009D2F2E" w:rsidP="009D2F2E">
      <w:pPr>
        <w:spacing w:before="225" w:after="225" w:line="240" w:lineRule="auto"/>
        <w:jc w:val="both"/>
        <w:rPr>
          <w:rFonts w:ascii="Arial" w:hAnsi="Arial" w:cs="Arial"/>
          <w:color w:val="000000"/>
          <w:sz w:val="18"/>
          <w:szCs w:val="18"/>
        </w:rPr>
      </w:pPr>
      <w:r>
        <w:rPr>
          <w:rFonts w:ascii="Arial" w:hAnsi="Arial" w:cs="Arial"/>
          <w:color w:val="000000"/>
          <w:sz w:val="18"/>
          <w:szCs w:val="18"/>
        </w:rPr>
        <w:t> </w:t>
      </w:r>
    </w:p>
    <w:p w14:paraId="7D085284" w14:textId="77777777" w:rsidR="009D2F2E" w:rsidRDefault="009D2F2E" w:rsidP="009D2F2E">
      <w:pPr>
        <w:spacing w:before="225" w:after="225" w:line="240" w:lineRule="auto"/>
        <w:jc w:val="both"/>
      </w:pPr>
    </w:p>
    <w:p w14:paraId="43528352" w14:textId="77777777" w:rsidR="009D2F2E" w:rsidRDefault="009D2F2E" w:rsidP="009D2F2E">
      <w:pPr>
        <w:spacing w:before="225" w:after="225" w:line="240" w:lineRule="auto"/>
        <w:jc w:val="both"/>
      </w:pPr>
      <w:r>
        <w:rPr>
          <w:rFonts w:ascii="Arial" w:hAnsi="Arial" w:cs="Arial"/>
          <w:b/>
          <w:bCs/>
          <w:color w:val="000000"/>
          <w:sz w:val="18"/>
          <w:szCs w:val="18"/>
        </w:rPr>
        <w:t>I. UVODNE DOLOČBE</w:t>
      </w:r>
    </w:p>
    <w:p w14:paraId="4F84B3E2" w14:textId="77777777" w:rsidR="009D2F2E" w:rsidRDefault="009D2F2E" w:rsidP="009D2F2E">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9D2F2E" w14:paraId="43C58411" w14:textId="77777777" w:rsidTr="006D1565">
        <w:tc>
          <w:tcPr>
            <w:tcW w:w="0" w:type="auto"/>
            <w:tcMar>
              <w:top w:w="0" w:type="auto"/>
              <w:bottom w:w="0" w:type="auto"/>
            </w:tcMar>
          </w:tcPr>
          <w:p w14:paraId="30F5CFCD" w14:textId="77777777" w:rsidR="009D2F2E" w:rsidRDefault="009D2F2E" w:rsidP="006D1565">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9D2F2E" w14:paraId="5ADBBBEE" w14:textId="77777777" w:rsidTr="006D1565">
              <w:tc>
                <w:tcPr>
                  <w:tcW w:w="0" w:type="auto"/>
                  <w:tcMar>
                    <w:top w:w="0" w:type="auto"/>
                    <w:bottom w:w="0" w:type="auto"/>
                  </w:tcMar>
                </w:tcPr>
                <w:p w14:paraId="6131B81F" w14:textId="77777777" w:rsidR="009D2F2E" w:rsidRDefault="009D2F2E" w:rsidP="009D2F2E">
                  <w:pPr>
                    <w:numPr>
                      <w:ilvl w:val="0"/>
                      <w:numId w:val="49"/>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 v Dopolnilu k Uradnemu listu EU dne _________ pod oznako ___________ in</w:t>
                  </w:r>
                </w:p>
                <w:p w14:paraId="4B71767F" w14:textId="77777777" w:rsidR="009D2F2E" w:rsidRDefault="009D2F2E" w:rsidP="009D2F2E">
                  <w:pPr>
                    <w:numPr>
                      <w:ilvl w:val="0"/>
                      <w:numId w:val="49"/>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 ki je bila objavljena na Portalu javnih naročil dne _________ pod oznako ________</w:t>
                  </w:r>
                </w:p>
              </w:tc>
            </w:tr>
          </w:tbl>
          <w:p w14:paraId="3AC5727A" w14:textId="77777777" w:rsidR="009D2F2E" w:rsidRDefault="009D2F2E" w:rsidP="006D1565">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0B686089" w14:textId="77777777" w:rsidR="009D2F2E" w:rsidRDefault="009D2F2E" w:rsidP="009D2F2E">
      <w:pPr>
        <w:spacing w:before="225" w:after="225" w:line="240" w:lineRule="auto"/>
        <w:jc w:val="both"/>
      </w:pPr>
      <w:r>
        <w:rPr>
          <w:rFonts w:ascii="Arial" w:hAnsi="Arial" w:cs="Arial"/>
          <w:b/>
          <w:bCs/>
          <w:color w:val="000000"/>
          <w:sz w:val="18"/>
          <w:szCs w:val="18"/>
        </w:rPr>
        <w:t>II. PREDMET POGODBE</w:t>
      </w:r>
    </w:p>
    <w:p w14:paraId="3E4C31E0" w14:textId="77777777" w:rsidR="009D2F2E" w:rsidRDefault="009D2F2E" w:rsidP="009D2F2E">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9D2F2E" w14:paraId="15C55F52" w14:textId="77777777" w:rsidTr="006D1565">
        <w:tc>
          <w:tcPr>
            <w:tcW w:w="0" w:type="auto"/>
            <w:tcMar>
              <w:top w:w="0" w:type="auto"/>
              <w:bottom w:w="0" w:type="auto"/>
            </w:tcMar>
          </w:tcPr>
          <w:p w14:paraId="0C222A81" w14:textId="01718576" w:rsidR="009D2F2E" w:rsidRDefault="009D2F2E" w:rsidP="006D1565">
            <w:pPr>
              <w:spacing w:before="225" w:after="225"/>
              <w:jc w:val="both"/>
            </w:pPr>
            <w:r>
              <w:rPr>
                <w:rFonts w:ascii="Arial" w:hAnsi="Arial" w:cs="Arial"/>
                <w:color w:val="000000"/>
                <w:sz w:val="18"/>
                <w:szCs w:val="18"/>
              </w:rPr>
              <w:t xml:space="preserve">S to pogodbo </w:t>
            </w:r>
            <w:r w:rsidRPr="008D1627">
              <w:rPr>
                <w:rFonts w:ascii="Arial" w:hAnsi="Arial" w:cs="Arial"/>
                <w:color w:val="000000"/>
                <w:sz w:val="18"/>
                <w:szCs w:val="18"/>
              </w:rPr>
              <w:t>naročnik oddaja, izvajalec pa prevzema v izvedbo izvajanje storitev odvoza gošč iz greznic ali MKČN ter storitev čiščenja kanalizacije in ostalih spremljajočih storitev za območje Občine Gornja Radgona za obdobje od leta 202</w:t>
            </w:r>
            <w:r>
              <w:rPr>
                <w:rFonts w:ascii="Arial" w:hAnsi="Arial" w:cs="Arial"/>
                <w:color w:val="000000"/>
                <w:sz w:val="18"/>
                <w:szCs w:val="18"/>
              </w:rPr>
              <w:t>4</w:t>
            </w:r>
            <w:r w:rsidRPr="008D1627">
              <w:rPr>
                <w:rFonts w:ascii="Arial" w:hAnsi="Arial" w:cs="Arial"/>
                <w:color w:val="000000"/>
                <w:sz w:val="18"/>
                <w:szCs w:val="18"/>
              </w:rPr>
              <w:t xml:space="preserve"> do konca leta 202</w:t>
            </w:r>
            <w:r>
              <w:rPr>
                <w:rFonts w:ascii="Arial" w:hAnsi="Arial" w:cs="Arial"/>
                <w:color w:val="000000"/>
                <w:sz w:val="18"/>
                <w:szCs w:val="18"/>
              </w:rPr>
              <w:t>6</w:t>
            </w:r>
            <w:r w:rsidRPr="008D1627">
              <w:rPr>
                <w:rFonts w:ascii="Arial" w:hAnsi="Arial" w:cs="Arial"/>
                <w:color w:val="000000"/>
                <w:sz w:val="18"/>
                <w:szCs w:val="18"/>
              </w:rPr>
              <w:t xml:space="preserve"> v skladu s specifikacijami in opredelitvijo iz razpisne dokumentacije in ponudbe, ki predstavljata sestavni del te pogodbe, v kolikor v tej pogodbi ni kaj izrecno drugače urejeno.</w:t>
            </w:r>
          </w:p>
        </w:tc>
      </w:tr>
    </w:tbl>
    <w:p w14:paraId="5C8AF791" w14:textId="77777777" w:rsidR="009D2F2E" w:rsidRDefault="009D2F2E" w:rsidP="009D2F2E">
      <w:pPr>
        <w:spacing w:after="0" w:line="240" w:lineRule="auto"/>
        <w:jc w:val="center"/>
      </w:pPr>
      <w:r>
        <w:rPr>
          <w:rFonts w:ascii="Arial" w:hAnsi="Arial" w:cs="Arial"/>
          <w:b/>
          <w:bCs/>
          <w:color w:val="000000"/>
          <w:sz w:val="18"/>
          <w:szCs w:val="18"/>
        </w:rPr>
        <w:lastRenderedPageBreak/>
        <w:t>3. člen</w:t>
      </w:r>
    </w:p>
    <w:tbl>
      <w:tblPr>
        <w:tblStyle w:val="NormalTablePHPDOCX"/>
        <w:tblW w:w="0" w:type="auto"/>
        <w:tblInd w:w="108" w:type="dxa"/>
        <w:tblLook w:val="04A0" w:firstRow="1" w:lastRow="0" w:firstColumn="1" w:lastColumn="0" w:noHBand="0" w:noVBand="1"/>
      </w:tblPr>
      <w:tblGrid>
        <w:gridCol w:w="7300"/>
      </w:tblGrid>
      <w:tr w:rsidR="009D2F2E" w14:paraId="1CB24489" w14:textId="77777777" w:rsidTr="006D1565">
        <w:tc>
          <w:tcPr>
            <w:tcW w:w="0" w:type="auto"/>
            <w:tcMar>
              <w:top w:w="0" w:type="auto"/>
              <w:bottom w:w="0" w:type="auto"/>
            </w:tcMar>
          </w:tcPr>
          <w:p w14:paraId="5A486013" w14:textId="77777777" w:rsidR="009D2F2E" w:rsidRDefault="009D2F2E" w:rsidP="006D1565">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6040"/>
            </w:tblGrid>
            <w:tr w:rsidR="009D2F2E" w14:paraId="2A6325FE" w14:textId="77777777" w:rsidTr="006D1565">
              <w:tc>
                <w:tcPr>
                  <w:tcW w:w="0" w:type="auto"/>
                  <w:tcMar>
                    <w:top w:w="0" w:type="auto"/>
                    <w:bottom w:w="0" w:type="auto"/>
                  </w:tcMar>
                </w:tcPr>
                <w:p w14:paraId="259A900C" w14:textId="77777777" w:rsidR="009D2F2E" w:rsidRDefault="009D2F2E" w:rsidP="009D2F2E">
                  <w:pPr>
                    <w:numPr>
                      <w:ilvl w:val="0"/>
                      <w:numId w:val="50"/>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3594D95A" w14:textId="77777777" w:rsidR="009D2F2E" w:rsidRDefault="009D2F2E" w:rsidP="009D2F2E">
                  <w:pPr>
                    <w:numPr>
                      <w:ilvl w:val="0"/>
                      <w:numId w:val="50"/>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w:t>
                  </w:r>
                </w:p>
              </w:tc>
            </w:tr>
          </w:tbl>
          <w:p w14:paraId="38B54203" w14:textId="77777777" w:rsidR="009D2F2E" w:rsidRDefault="009D2F2E" w:rsidP="006D1565">
            <w:pPr>
              <w:spacing w:before="225" w:after="225"/>
              <w:jc w:val="both"/>
            </w:pPr>
            <w:r>
              <w:rPr>
                <w:rFonts w:ascii="Arial" w:hAnsi="Arial" w:cs="Arial"/>
                <w:color w:val="000000"/>
                <w:sz w:val="18"/>
                <w:szCs w:val="18"/>
              </w:rPr>
              <w:t>Predmetni dokumenti so priloga in sestavni del te pogodbe.</w:t>
            </w:r>
          </w:p>
        </w:tc>
      </w:tr>
    </w:tbl>
    <w:p w14:paraId="7DFBEE45" w14:textId="77777777" w:rsidR="009D2F2E" w:rsidRDefault="009D2F2E" w:rsidP="009D2F2E">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9D2F2E" w14:paraId="1911ED11" w14:textId="77777777" w:rsidTr="006D1565">
        <w:tc>
          <w:tcPr>
            <w:tcW w:w="0" w:type="auto"/>
            <w:tcMar>
              <w:top w:w="0" w:type="auto"/>
              <w:bottom w:w="0" w:type="auto"/>
            </w:tcMar>
          </w:tcPr>
          <w:p w14:paraId="44F0B73D" w14:textId="77777777" w:rsidR="009D2F2E" w:rsidRDefault="009D2F2E" w:rsidP="006D1565">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61B287D5" w14:textId="77777777" w:rsidR="009D2F2E" w:rsidRDefault="009D2F2E" w:rsidP="006D1565">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5FC07439" w14:textId="77777777" w:rsidR="009D2F2E" w:rsidRDefault="009D2F2E" w:rsidP="009D2F2E">
      <w:pPr>
        <w:spacing w:before="225" w:after="225" w:line="240" w:lineRule="auto"/>
        <w:jc w:val="both"/>
      </w:pPr>
      <w:r>
        <w:rPr>
          <w:rFonts w:ascii="Arial" w:hAnsi="Arial" w:cs="Arial"/>
          <w:b/>
          <w:bCs/>
          <w:color w:val="000000"/>
          <w:sz w:val="18"/>
          <w:szCs w:val="18"/>
        </w:rPr>
        <w:t>III. POGODBENA CENA IN PLAČILNI POGOJI</w:t>
      </w:r>
    </w:p>
    <w:p w14:paraId="7537A0BF" w14:textId="77777777" w:rsidR="009D2F2E" w:rsidRDefault="009D2F2E" w:rsidP="009D2F2E">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9D2F2E" w14:paraId="5B39FDC1" w14:textId="77777777" w:rsidTr="006D1565">
        <w:tc>
          <w:tcPr>
            <w:tcW w:w="0" w:type="auto"/>
            <w:tcMar>
              <w:top w:w="0" w:type="auto"/>
              <w:bottom w:w="0" w:type="auto"/>
            </w:tcMar>
          </w:tcPr>
          <w:p w14:paraId="721EAAC2" w14:textId="77777777" w:rsidR="009D2F2E" w:rsidRDefault="009D2F2E" w:rsidP="006D1565">
            <w:pPr>
              <w:spacing w:before="225" w:after="225"/>
              <w:jc w:val="both"/>
            </w:pPr>
            <w:r>
              <w:rPr>
                <w:rFonts w:ascii="Arial" w:hAnsi="Arial" w:cs="Arial"/>
                <w:color w:val="000000"/>
                <w:sz w:val="18"/>
                <w:szCs w:val="18"/>
              </w:rPr>
              <w:t>Pogodbena vrednost del je dogovorjena na osnovi ponudbe izvajalca in je za celotno trajanje pogodbe ocenjena na:</w:t>
            </w:r>
          </w:p>
          <w:p w14:paraId="1D89B98F" w14:textId="77777777" w:rsidR="009D2F2E" w:rsidRDefault="009D2F2E" w:rsidP="006D1565">
            <w:pPr>
              <w:spacing w:before="225" w:after="225"/>
              <w:jc w:val="both"/>
            </w:pPr>
            <w:r>
              <w:rPr>
                <w:rFonts w:ascii="Arial" w:hAnsi="Arial" w:cs="Arial"/>
                <w:color w:val="000000"/>
                <w:sz w:val="18"/>
                <w:szCs w:val="18"/>
              </w:rPr>
              <w:t>Vrednost brez davka na dodano vrednost (DDV): ____________ EUR</w:t>
            </w:r>
          </w:p>
          <w:p w14:paraId="47A057C6" w14:textId="77777777" w:rsidR="009D2F2E" w:rsidRDefault="009D2F2E" w:rsidP="006D1565">
            <w:pPr>
              <w:spacing w:before="225" w:after="225"/>
              <w:jc w:val="both"/>
            </w:pPr>
            <w:r>
              <w:rPr>
                <w:rFonts w:ascii="Arial" w:hAnsi="Arial" w:cs="Arial"/>
                <w:color w:val="000000"/>
                <w:sz w:val="18"/>
                <w:szCs w:val="18"/>
              </w:rPr>
              <w:t>Davek na dodano vrednost (DDV): __________________ EUR</w:t>
            </w:r>
          </w:p>
          <w:p w14:paraId="6D5422F0" w14:textId="77777777" w:rsidR="009D2F2E" w:rsidRDefault="009D2F2E" w:rsidP="006D1565">
            <w:pPr>
              <w:spacing w:before="225" w:after="225"/>
              <w:jc w:val="both"/>
            </w:pPr>
            <w:r>
              <w:rPr>
                <w:rFonts w:ascii="Arial" w:hAnsi="Arial" w:cs="Arial"/>
                <w:color w:val="000000"/>
                <w:sz w:val="18"/>
                <w:szCs w:val="18"/>
              </w:rPr>
              <w:t>Pogodbena vrednost vključno z davkom na dodano vrednost (DDV): _________________ EUR</w:t>
            </w:r>
          </w:p>
          <w:p w14:paraId="4FCD537D" w14:textId="77777777" w:rsidR="009D2F2E" w:rsidRDefault="009D2F2E" w:rsidP="006D1565">
            <w:pPr>
              <w:spacing w:before="225" w:after="225"/>
              <w:jc w:val="both"/>
              <w:rPr>
                <w:rFonts w:ascii="Arial" w:hAnsi="Arial" w:cs="Arial"/>
                <w:sz w:val="18"/>
                <w:szCs w:val="18"/>
              </w:rPr>
            </w:pPr>
            <w:r w:rsidRPr="008D1627">
              <w:rPr>
                <w:rFonts w:ascii="Arial" w:hAnsi="Arial" w:cs="Arial"/>
                <w:sz w:val="18"/>
                <w:szCs w:val="18"/>
              </w:rPr>
              <w:t>Zgoraj navedena</w:t>
            </w:r>
            <w:r>
              <w:rPr>
                <w:rFonts w:ascii="Arial" w:hAnsi="Arial" w:cs="Arial"/>
                <w:sz w:val="18"/>
                <w:szCs w:val="18"/>
              </w:rPr>
              <w:t xml:space="preserve"> pogodbena vrednost predstavlja okvirno vrednost glede na predviden obseg storitev, ki pa skladno z navedenim v razpisni dokumentaciji, za naročnika ni zavezujoč. Naročnik bo izvedene storitve plačeval glede na dejansko izveden obseg storitev po sledečem ceniku za posamezno aktivnost oziroma storitev:</w:t>
            </w:r>
          </w:p>
          <w:tbl>
            <w:tblPr>
              <w:tblStyle w:val="NormalTablePHPDOCX"/>
              <w:tblW w:w="4732" w:type="pct"/>
              <w:tblInd w:w="108" w:type="dxa"/>
              <w:tblLook w:val="04A0" w:firstRow="1" w:lastRow="0" w:firstColumn="1" w:lastColumn="0" w:noHBand="0" w:noVBand="1"/>
            </w:tblPr>
            <w:tblGrid>
              <w:gridCol w:w="3202"/>
              <w:gridCol w:w="1866"/>
              <w:gridCol w:w="1332"/>
              <w:gridCol w:w="1866"/>
            </w:tblGrid>
            <w:tr w:rsidR="009D2F2E" w14:paraId="2DFDE755" w14:textId="77777777" w:rsidTr="006D1565">
              <w:tc>
                <w:tcPr>
                  <w:tcW w:w="193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308B775" w14:textId="77777777" w:rsidR="009D2F2E" w:rsidRDefault="009D2F2E" w:rsidP="006D1565">
                  <w:pPr>
                    <w:jc w:val="center"/>
                  </w:pPr>
                  <w:r>
                    <w:rPr>
                      <w:rFonts w:ascii="Arial" w:hAnsi="Arial" w:cs="Arial"/>
                      <w:b/>
                      <w:bCs/>
                      <w:color w:val="000000"/>
                      <w:position w:val="-2"/>
                      <w:sz w:val="18"/>
                      <w:szCs w:val="18"/>
                      <w:shd w:val="clear" w:color="auto" w:fill="D1D1D1"/>
                    </w:rPr>
                    <w:t>Postavka</w:t>
                  </w:r>
                </w:p>
              </w:tc>
              <w:tc>
                <w:tcPr>
                  <w:tcW w:w="11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072BD33" w14:textId="77777777" w:rsidR="009D2F2E" w:rsidRDefault="009D2F2E" w:rsidP="006D1565">
                  <w:pPr>
                    <w:jc w:val="center"/>
                  </w:pPr>
                  <w:r>
                    <w:rPr>
                      <w:rFonts w:ascii="Arial" w:hAnsi="Arial" w:cs="Arial"/>
                      <w:b/>
                      <w:bCs/>
                      <w:color w:val="000000"/>
                      <w:position w:val="-2"/>
                      <w:sz w:val="18"/>
                      <w:szCs w:val="18"/>
                      <w:shd w:val="clear" w:color="auto" w:fill="D1D1D1"/>
                    </w:rPr>
                    <w:t>Vrednost brez DDV</w:t>
                  </w:r>
                </w:p>
              </w:tc>
              <w:tc>
                <w:tcPr>
                  <w:tcW w:w="8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D1221F" w14:textId="77777777" w:rsidR="009D2F2E" w:rsidRDefault="009D2F2E" w:rsidP="006D1565">
                  <w:pPr>
                    <w:jc w:val="center"/>
                  </w:pPr>
                  <w:r>
                    <w:rPr>
                      <w:rFonts w:ascii="Arial" w:hAnsi="Arial" w:cs="Arial"/>
                      <w:b/>
                      <w:bCs/>
                      <w:color w:val="000000"/>
                      <w:position w:val="-2"/>
                      <w:sz w:val="18"/>
                      <w:szCs w:val="18"/>
                      <w:shd w:val="clear" w:color="auto" w:fill="D1D1D1"/>
                    </w:rPr>
                    <w:t>DDV</w:t>
                  </w:r>
                </w:p>
              </w:tc>
              <w:tc>
                <w:tcPr>
                  <w:tcW w:w="112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E16DBDF" w14:textId="77777777" w:rsidR="009D2F2E" w:rsidRDefault="009D2F2E" w:rsidP="006D1565">
                  <w:pPr>
                    <w:jc w:val="center"/>
                  </w:pPr>
                  <w:r>
                    <w:rPr>
                      <w:rFonts w:ascii="Arial" w:hAnsi="Arial" w:cs="Arial"/>
                      <w:b/>
                      <w:bCs/>
                      <w:color w:val="000000"/>
                      <w:position w:val="-2"/>
                      <w:sz w:val="18"/>
                      <w:szCs w:val="18"/>
                      <w:shd w:val="clear" w:color="auto" w:fill="D1D1D1"/>
                    </w:rPr>
                    <w:t>Vrednost z DDV</w:t>
                  </w:r>
                </w:p>
              </w:tc>
            </w:tr>
            <w:tr w:rsidR="009D2F2E" w14:paraId="3AAE5DB0"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A0823F" w14:textId="77777777" w:rsidR="009D2F2E" w:rsidRDefault="009D2F2E" w:rsidP="006D1565">
                  <w:pPr>
                    <w:jc w:val="right"/>
                  </w:pPr>
                  <w:r>
                    <w:rPr>
                      <w:rFonts w:ascii="Arial" w:hAnsi="Arial" w:cs="Arial"/>
                      <w:color w:val="000000"/>
                      <w:position w:val="-2"/>
                      <w:sz w:val="18"/>
                      <w:szCs w:val="18"/>
                    </w:rPr>
                    <w:t>Odvoz gošč po rednem planu (m3)</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8B1609D" w14:textId="77777777" w:rsidR="009D2F2E" w:rsidRDefault="009D2F2E" w:rsidP="006D1565">
                  <w:r>
                    <w:rPr>
                      <w:rFonts w:ascii="Arial" w:hAnsi="Arial" w:cs="Arial"/>
                      <w:color w:val="000000"/>
                      <w:position w:val="-2"/>
                      <w:sz w:val="18"/>
                      <w:szCs w:val="18"/>
                    </w:rPr>
                    <w:t> </w:t>
                  </w: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D42394" w14:textId="77777777" w:rsidR="009D2F2E" w:rsidRDefault="009D2F2E" w:rsidP="006D1565">
                  <w:r>
                    <w:rPr>
                      <w:rFonts w:ascii="Arial" w:hAnsi="Arial" w:cs="Arial"/>
                      <w:color w:val="000000"/>
                      <w:position w:val="-2"/>
                      <w:sz w:val="18"/>
                      <w:szCs w:val="18"/>
                    </w:rPr>
                    <w:t> </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65C11D" w14:textId="77777777" w:rsidR="009D2F2E" w:rsidRDefault="009D2F2E" w:rsidP="006D1565">
                  <w:r>
                    <w:rPr>
                      <w:rFonts w:ascii="Arial" w:hAnsi="Arial" w:cs="Arial"/>
                      <w:color w:val="000000"/>
                      <w:position w:val="-2"/>
                      <w:sz w:val="18"/>
                      <w:szCs w:val="18"/>
                    </w:rPr>
                    <w:t> </w:t>
                  </w:r>
                </w:p>
              </w:tc>
            </w:tr>
            <w:tr w:rsidR="009D2F2E" w14:paraId="0A94BBE2"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4CEED8" w14:textId="77777777" w:rsidR="009D2F2E" w:rsidRDefault="009D2F2E" w:rsidP="006D1565">
                  <w:pPr>
                    <w:jc w:val="right"/>
                    <w:rPr>
                      <w:rFonts w:ascii="Arial" w:hAnsi="Arial" w:cs="Arial"/>
                      <w:color w:val="000000"/>
                      <w:position w:val="-2"/>
                      <w:sz w:val="18"/>
                      <w:szCs w:val="18"/>
                    </w:rPr>
                  </w:pPr>
                  <w:r>
                    <w:rPr>
                      <w:rFonts w:ascii="Arial" w:hAnsi="Arial" w:cs="Arial"/>
                      <w:color w:val="000000"/>
                      <w:position w:val="-2"/>
                      <w:sz w:val="18"/>
                      <w:szCs w:val="18"/>
                    </w:rPr>
                    <w:t>Odvoz gošč po izrednih naročilih (m3)</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73C05D" w14:textId="77777777" w:rsidR="009D2F2E" w:rsidRDefault="009D2F2E"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A79F35" w14:textId="77777777" w:rsidR="009D2F2E" w:rsidRDefault="009D2F2E"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936BA0" w14:textId="77777777" w:rsidR="009D2F2E" w:rsidRDefault="009D2F2E" w:rsidP="006D1565">
                  <w:pPr>
                    <w:rPr>
                      <w:rFonts w:ascii="Arial" w:hAnsi="Arial" w:cs="Arial"/>
                      <w:color w:val="000000"/>
                      <w:position w:val="-2"/>
                      <w:sz w:val="18"/>
                      <w:szCs w:val="18"/>
                    </w:rPr>
                  </w:pPr>
                </w:p>
              </w:tc>
            </w:tr>
            <w:tr w:rsidR="009D2F2E" w14:paraId="5EDE218A"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F89004" w14:textId="77777777" w:rsidR="009D2F2E" w:rsidRDefault="009D2F2E" w:rsidP="006D1565">
                  <w:pPr>
                    <w:jc w:val="right"/>
                    <w:rPr>
                      <w:rFonts w:ascii="Arial" w:hAnsi="Arial" w:cs="Arial"/>
                      <w:color w:val="000000"/>
                      <w:position w:val="-2"/>
                      <w:sz w:val="18"/>
                      <w:szCs w:val="18"/>
                    </w:rPr>
                  </w:pPr>
                  <w:r>
                    <w:rPr>
                      <w:rFonts w:ascii="Arial" w:hAnsi="Arial" w:cs="Arial"/>
                      <w:color w:val="000000"/>
                      <w:position w:val="-2"/>
                      <w:sz w:val="18"/>
                      <w:szCs w:val="18"/>
                    </w:rPr>
                    <w:t>Redno čiščenje kanalizacije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8B9A4CD" w14:textId="77777777" w:rsidR="009D2F2E" w:rsidRDefault="009D2F2E"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F3FA8D" w14:textId="77777777" w:rsidR="009D2F2E" w:rsidRDefault="009D2F2E"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DFE843" w14:textId="77777777" w:rsidR="009D2F2E" w:rsidRDefault="009D2F2E" w:rsidP="006D1565">
                  <w:pPr>
                    <w:rPr>
                      <w:rFonts w:ascii="Arial" w:hAnsi="Arial" w:cs="Arial"/>
                      <w:color w:val="000000"/>
                      <w:position w:val="-2"/>
                      <w:sz w:val="18"/>
                      <w:szCs w:val="18"/>
                    </w:rPr>
                  </w:pPr>
                </w:p>
              </w:tc>
            </w:tr>
            <w:tr w:rsidR="009D2F2E" w14:paraId="660786E0"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B984C0" w14:textId="77777777" w:rsidR="009D2F2E" w:rsidRDefault="009D2F2E" w:rsidP="006D1565">
                  <w:pPr>
                    <w:jc w:val="right"/>
                    <w:rPr>
                      <w:rFonts w:ascii="Arial" w:hAnsi="Arial" w:cs="Arial"/>
                      <w:color w:val="000000"/>
                      <w:position w:val="-2"/>
                      <w:sz w:val="18"/>
                      <w:szCs w:val="18"/>
                    </w:rPr>
                  </w:pPr>
                  <w:r>
                    <w:rPr>
                      <w:rFonts w:ascii="Arial" w:hAnsi="Arial" w:cs="Arial"/>
                      <w:color w:val="000000"/>
                      <w:position w:val="-2"/>
                      <w:sz w:val="18"/>
                      <w:szCs w:val="18"/>
                    </w:rPr>
                    <w:t>Interventno čiščenje in odmaševanje kanalizacije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267685" w14:textId="77777777" w:rsidR="009D2F2E" w:rsidRDefault="009D2F2E"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9D8BB6" w14:textId="77777777" w:rsidR="009D2F2E" w:rsidRDefault="009D2F2E"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056BDB" w14:textId="77777777" w:rsidR="009D2F2E" w:rsidRDefault="009D2F2E" w:rsidP="006D1565">
                  <w:pPr>
                    <w:rPr>
                      <w:rFonts w:ascii="Arial" w:hAnsi="Arial" w:cs="Arial"/>
                      <w:color w:val="000000"/>
                      <w:position w:val="-2"/>
                      <w:sz w:val="18"/>
                      <w:szCs w:val="18"/>
                    </w:rPr>
                  </w:pPr>
                </w:p>
              </w:tc>
            </w:tr>
            <w:tr w:rsidR="009D2F2E" w14:paraId="7EA86C49"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9CE2E45" w14:textId="77777777" w:rsidR="009D2F2E" w:rsidRDefault="009D2F2E" w:rsidP="006D1565">
                  <w:pPr>
                    <w:jc w:val="right"/>
                    <w:rPr>
                      <w:rFonts w:ascii="Arial" w:hAnsi="Arial" w:cs="Arial"/>
                      <w:color w:val="000000"/>
                      <w:position w:val="-2"/>
                      <w:sz w:val="18"/>
                      <w:szCs w:val="18"/>
                    </w:rPr>
                  </w:pPr>
                  <w:r>
                    <w:rPr>
                      <w:rFonts w:ascii="Arial" w:hAnsi="Arial" w:cs="Arial"/>
                      <w:color w:val="000000"/>
                      <w:position w:val="-2"/>
                      <w:sz w:val="18"/>
                      <w:szCs w:val="18"/>
                    </w:rPr>
                    <w:t>Snemanje kanalizacije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1E051" w14:textId="77777777" w:rsidR="009D2F2E" w:rsidRDefault="009D2F2E"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972F55" w14:textId="77777777" w:rsidR="009D2F2E" w:rsidRDefault="009D2F2E"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FFBAA7" w14:textId="77777777" w:rsidR="009D2F2E" w:rsidRDefault="009D2F2E" w:rsidP="006D1565">
                  <w:pPr>
                    <w:rPr>
                      <w:rFonts w:ascii="Arial" w:hAnsi="Arial" w:cs="Arial"/>
                      <w:color w:val="000000"/>
                      <w:position w:val="-2"/>
                      <w:sz w:val="18"/>
                      <w:szCs w:val="18"/>
                    </w:rPr>
                  </w:pPr>
                </w:p>
              </w:tc>
            </w:tr>
            <w:tr w:rsidR="009D2F2E" w14:paraId="33E60E53"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F21A3" w14:textId="77777777" w:rsidR="009D2F2E" w:rsidRDefault="009D2F2E" w:rsidP="006D1565">
                  <w:pPr>
                    <w:jc w:val="right"/>
                    <w:rPr>
                      <w:rFonts w:ascii="Arial" w:hAnsi="Arial" w:cs="Arial"/>
                      <w:color w:val="000000"/>
                      <w:position w:val="-2"/>
                      <w:sz w:val="18"/>
                      <w:szCs w:val="18"/>
                    </w:rPr>
                  </w:pPr>
                  <w:r>
                    <w:rPr>
                      <w:rFonts w:ascii="Arial" w:hAnsi="Arial" w:cs="Arial"/>
                      <w:color w:val="000000"/>
                      <w:position w:val="-2"/>
                      <w:sz w:val="18"/>
                      <w:szCs w:val="18"/>
                    </w:rPr>
                    <w:t>Svetovanje v zvezi s kanalizacijo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CCA1A18" w14:textId="77777777" w:rsidR="009D2F2E" w:rsidRDefault="009D2F2E"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057E72E" w14:textId="77777777" w:rsidR="009D2F2E" w:rsidRDefault="009D2F2E"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4CAF18" w14:textId="77777777" w:rsidR="009D2F2E" w:rsidRDefault="009D2F2E" w:rsidP="006D1565">
                  <w:pPr>
                    <w:rPr>
                      <w:rFonts w:ascii="Arial" w:hAnsi="Arial" w:cs="Arial"/>
                      <w:color w:val="000000"/>
                      <w:position w:val="-2"/>
                      <w:sz w:val="18"/>
                      <w:szCs w:val="18"/>
                    </w:rPr>
                  </w:pPr>
                </w:p>
              </w:tc>
            </w:tr>
            <w:tr w:rsidR="009D2F2E" w14:paraId="0252B273"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BC0617E" w14:textId="77777777" w:rsidR="009D2F2E" w:rsidRDefault="009D2F2E" w:rsidP="006D1565">
                  <w:pPr>
                    <w:jc w:val="right"/>
                    <w:rPr>
                      <w:rFonts w:ascii="Arial" w:hAnsi="Arial" w:cs="Arial"/>
                      <w:color w:val="000000"/>
                      <w:position w:val="-2"/>
                      <w:sz w:val="18"/>
                      <w:szCs w:val="18"/>
                    </w:rPr>
                  </w:pPr>
                  <w:r>
                    <w:rPr>
                      <w:rFonts w:ascii="Arial" w:hAnsi="Arial" w:cs="Arial"/>
                      <w:color w:val="000000"/>
                      <w:position w:val="-2"/>
                      <w:sz w:val="18"/>
                      <w:szCs w:val="18"/>
                    </w:rPr>
                    <w:t>Čiščenje peskolovov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68E25C" w14:textId="77777777" w:rsidR="009D2F2E" w:rsidRDefault="009D2F2E"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8C0B71E" w14:textId="77777777" w:rsidR="009D2F2E" w:rsidRDefault="009D2F2E"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3DCF9D" w14:textId="77777777" w:rsidR="009D2F2E" w:rsidRDefault="009D2F2E" w:rsidP="006D1565">
                  <w:pPr>
                    <w:rPr>
                      <w:rFonts w:ascii="Arial" w:hAnsi="Arial" w:cs="Arial"/>
                      <w:color w:val="000000"/>
                      <w:position w:val="-2"/>
                      <w:sz w:val="18"/>
                      <w:szCs w:val="18"/>
                    </w:rPr>
                  </w:pPr>
                </w:p>
              </w:tc>
            </w:tr>
            <w:tr w:rsidR="009D2F2E" w14:paraId="32B3D116"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94955C" w14:textId="77777777" w:rsidR="009D2F2E" w:rsidRDefault="009D2F2E" w:rsidP="006D1565">
                  <w:pPr>
                    <w:jc w:val="right"/>
                    <w:rPr>
                      <w:rFonts w:ascii="Arial" w:hAnsi="Arial" w:cs="Arial"/>
                      <w:color w:val="000000"/>
                      <w:position w:val="-2"/>
                      <w:sz w:val="18"/>
                      <w:szCs w:val="18"/>
                    </w:rPr>
                  </w:pPr>
                  <w:r>
                    <w:rPr>
                      <w:rFonts w:ascii="Arial" w:hAnsi="Arial" w:cs="Arial"/>
                      <w:color w:val="000000"/>
                      <w:position w:val="-2"/>
                      <w:sz w:val="18"/>
                      <w:szCs w:val="18"/>
                    </w:rPr>
                    <w:t>Odvoz peska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432AB04" w14:textId="77777777" w:rsidR="009D2F2E" w:rsidRDefault="009D2F2E"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D77298" w14:textId="77777777" w:rsidR="009D2F2E" w:rsidRDefault="009D2F2E"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542F9F" w14:textId="77777777" w:rsidR="009D2F2E" w:rsidRDefault="009D2F2E" w:rsidP="006D1565">
                  <w:pPr>
                    <w:rPr>
                      <w:rFonts w:ascii="Arial" w:hAnsi="Arial" w:cs="Arial"/>
                      <w:color w:val="000000"/>
                      <w:position w:val="-2"/>
                      <w:sz w:val="18"/>
                      <w:szCs w:val="18"/>
                    </w:rPr>
                  </w:pPr>
                </w:p>
              </w:tc>
            </w:tr>
            <w:tr w:rsidR="009D2F2E" w14:paraId="09C3DAFF"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69092B" w14:textId="77777777" w:rsidR="009D2F2E" w:rsidRDefault="009D2F2E" w:rsidP="006D1565">
                  <w:pPr>
                    <w:jc w:val="right"/>
                    <w:rPr>
                      <w:rFonts w:ascii="Arial" w:hAnsi="Arial" w:cs="Arial"/>
                      <w:color w:val="000000"/>
                      <w:position w:val="-2"/>
                      <w:sz w:val="18"/>
                      <w:szCs w:val="18"/>
                    </w:rPr>
                  </w:pPr>
                  <w:r>
                    <w:rPr>
                      <w:rFonts w:ascii="Arial" w:hAnsi="Arial" w:cs="Arial"/>
                      <w:color w:val="000000"/>
                      <w:position w:val="-2"/>
                      <w:sz w:val="18"/>
                      <w:szCs w:val="18"/>
                    </w:rPr>
                    <w:lastRenderedPageBreak/>
                    <w:t>Praznjenje oljnih lovilcev (m3)</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9177BC" w14:textId="77777777" w:rsidR="009D2F2E" w:rsidRDefault="009D2F2E"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AB3B38" w14:textId="77777777" w:rsidR="009D2F2E" w:rsidRDefault="009D2F2E"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A0B979A" w14:textId="77777777" w:rsidR="009D2F2E" w:rsidRDefault="009D2F2E" w:rsidP="006D1565">
                  <w:pPr>
                    <w:rPr>
                      <w:rFonts w:ascii="Arial" w:hAnsi="Arial" w:cs="Arial"/>
                      <w:color w:val="000000"/>
                      <w:position w:val="-2"/>
                      <w:sz w:val="18"/>
                      <w:szCs w:val="18"/>
                    </w:rPr>
                  </w:pPr>
                </w:p>
              </w:tc>
            </w:tr>
            <w:tr w:rsidR="009D2F2E" w14:paraId="69C2D538"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B51944" w14:textId="77777777" w:rsidR="009D2F2E" w:rsidRDefault="009D2F2E" w:rsidP="006D1565">
                  <w:pPr>
                    <w:jc w:val="right"/>
                    <w:rPr>
                      <w:rFonts w:ascii="Arial" w:hAnsi="Arial" w:cs="Arial"/>
                      <w:color w:val="000000"/>
                      <w:position w:val="-2"/>
                      <w:sz w:val="18"/>
                      <w:szCs w:val="18"/>
                    </w:rPr>
                  </w:pPr>
                  <w:r>
                    <w:rPr>
                      <w:rFonts w:ascii="Arial" w:hAnsi="Arial" w:cs="Arial"/>
                      <w:color w:val="000000"/>
                      <w:position w:val="-2"/>
                      <w:sz w:val="18"/>
                      <w:szCs w:val="18"/>
                    </w:rPr>
                    <w:t>Odvoz maščob (m3)</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971B1E" w14:textId="77777777" w:rsidR="009D2F2E" w:rsidRDefault="009D2F2E"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F850CD" w14:textId="77777777" w:rsidR="009D2F2E" w:rsidRDefault="009D2F2E"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F408888" w14:textId="77777777" w:rsidR="009D2F2E" w:rsidRDefault="009D2F2E" w:rsidP="006D1565">
                  <w:pPr>
                    <w:rPr>
                      <w:rFonts w:ascii="Arial" w:hAnsi="Arial" w:cs="Arial"/>
                      <w:color w:val="000000"/>
                      <w:position w:val="-2"/>
                      <w:sz w:val="18"/>
                      <w:szCs w:val="18"/>
                    </w:rPr>
                  </w:pPr>
                </w:p>
              </w:tc>
            </w:tr>
            <w:tr w:rsidR="009D2F2E" w14:paraId="36802F98"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7AC372" w14:textId="77777777" w:rsidR="009D2F2E" w:rsidRDefault="009D2F2E" w:rsidP="006D1565">
                  <w:pPr>
                    <w:jc w:val="right"/>
                    <w:rPr>
                      <w:rFonts w:ascii="Arial" w:hAnsi="Arial" w:cs="Arial"/>
                      <w:color w:val="000000"/>
                      <w:position w:val="-2"/>
                      <w:sz w:val="18"/>
                      <w:szCs w:val="18"/>
                    </w:rPr>
                  </w:pPr>
                  <w:r>
                    <w:rPr>
                      <w:rFonts w:ascii="Arial" w:hAnsi="Arial" w:cs="Arial"/>
                      <w:color w:val="000000"/>
                      <w:position w:val="-2"/>
                      <w:sz w:val="18"/>
                      <w:szCs w:val="18"/>
                    </w:rPr>
                    <w:t>Čiščenje na čistilni napravi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AA8E126" w14:textId="77777777" w:rsidR="009D2F2E" w:rsidRDefault="009D2F2E"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D26F01" w14:textId="77777777" w:rsidR="009D2F2E" w:rsidRDefault="009D2F2E"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2F97167" w14:textId="77777777" w:rsidR="009D2F2E" w:rsidRDefault="009D2F2E" w:rsidP="006D1565">
                  <w:pPr>
                    <w:rPr>
                      <w:rFonts w:ascii="Arial" w:hAnsi="Arial" w:cs="Arial"/>
                      <w:color w:val="000000"/>
                      <w:position w:val="-2"/>
                      <w:sz w:val="18"/>
                      <w:szCs w:val="18"/>
                    </w:rPr>
                  </w:pPr>
                </w:p>
              </w:tc>
            </w:tr>
            <w:tr w:rsidR="009D2F2E" w14:paraId="7AC59AA1"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AEB661" w14:textId="77777777" w:rsidR="009D2F2E" w:rsidRDefault="009D2F2E" w:rsidP="006D1565">
                  <w:pPr>
                    <w:jc w:val="right"/>
                    <w:rPr>
                      <w:rFonts w:ascii="Arial" w:hAnsi="Arial" w:cs="Arial"/>
                      <w:color w:val="000000"/>
                      <w:position w:val="-2"/>
                      <w:sz w:val="18"/>
                      <w:szCs w:val="18"/>
                    </w:rPr>
                  </w:pPr>
                  <w:r>
                    <w:rPr>
                      <w:rFonts w:ascii="Arial" w:hAnsi="Arial" w:cs="Arial"/>
                      <w:color w:val="000000"/>
                      <w:position w:val="-2"/>
                      <w:sz w:val="18"/>
                      <w:szCs w:val="18"/>
                    </w:rPr>
                    <w:t>Praznenje sekvenčnih bazenov in selektorjev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97A81E" w14:textId="77777777" w:rsidR="009D2F2E" w:rsidRDefault="009D2F2E"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194A8F" w14:textId="77777777" w:rsidR="009D2F2E" w:rsidRDefault="009D2F2E"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4E2A9D" w14:textId="77777777" w:rsidR="009D2F2E" w:rsidRDefault="009D2F2E" w:rsidP="006D1565">
                  <w:pPr>
                    <w:rPr>
                      <w:rFonts w:ascii="Arial" w:hAnsi="Arial" w:cs="Arial"/>
                      <w:color w:val="000000"/>
                      <w:position w:val="-2"/>
                      <w:sz w:val="18"/>
                      <w:szCs w:val="18"/>
                    </w:rPr>
                  </w:pPr>
                </w:p>
              </w:tc>
            </w:tr>
            <w:tr w:rsidR="009D2F2E" w14:paraId="223F7EC0"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CA0B47" w14:textId="77777777" w:rsidR="009D2F2E" w:rsidRDefault="009D2F2E" w:rsidP="006D1565">
                  <w:pPr>
                    <w:jc w:val="right"/>
                    <w:rPr>
                      <w:rFonts w:ascii="Arial" w:hAnsi="Arial" w:cs="Arial"/>
                      <w:color w:val="000000"/>
                      <w:position w:val="-2"/>
                      <w:sz w:val="18"/>
                      <w:szCs w:val="18"/>
                    </w:rPr>
                  </w:pPr>
                  <w:r>
                    <w:rPr>
                      <w:rFonts w:ascii="Arial" w:hAnsi="Arial" w:cs="Arial"/>
                      <w:color w:val="000000"/>
                      <w:position w:val="-2"/>
                      <w:sz w:val="18"/>
                      <w:szCs w:val="18"/>
                    </w:rPr>
                    <w:t>Dovoz aktivnega blata (m3)</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71F4EC7" w14:textId="77777777" w:rsidR="009D2F2E" w:rsidRDefault="009D2F2E"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71DF3AB" w14:textId="77777777" w:rsidR="009D2F2E" w:rsidRDefault="009D2F2E"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19DCFC" w14:textId="77777777" w:rsidR="009D2F2E" w:rsidRDefault="009D2F2E" w:rsidP="006D1565">
                  <w:pPr>
                    <w:rPr>
                      <w:rFonts w:ascii="Arial" w:hAnsi="Arial" w:cs="Arial"/>
                      <w:color w:val="000000"/>
                      <w:position w:val="-2"/>
                      <w:sz w:val="18"/>
                      <w:szCs w:val="18"/>
                    </w:rPr>
                  </w:pPr>
                </w:p>
              </w:tc>
            </w:tr>
            <w:tr w:rsidR="009D2F2E" w14:paraId="04EA26D6"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EE3EFF" w14:textId="77777777" w:rsidR="009D2F2E" w:rsidRDefault="009D2F2E" w:rsidP="006D1565">
                  <w:pPr>
                    <w:jc w:val="right"/>
                    <w:rPr>
                      <w:rFonts w:ascii="Arial" w:hAnsi="Arial" w:cs="Arial"/>
                      <w:color w:val="000000"/>
                      <w:position w:val="-2"/>
                      <w:sz w:val="18"/>
                      <w:szCs w:val="18"/>
                    </w:rPr>
                  </w:pPr>
                  <w:r>
                    <w:rPr>
                      <w:rFonts w:ascii="Arial" w:hAnsi="Arial" w:cs="Arial"/>
                      <w:color w:val="000000"/>
                      <w:position w:val="-2"/>
                      <w:sz w:val="18"/>
                      <w:szCs w:val="18"/>
                    </w:rPr>
                    <w:t>Svetovanje pri delovanju čistilne naprave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F3C621" w14:textId="77777777" w:rsidR="009D2F2E" w:rsidRDefault="009D2F2E"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104C5D1" w14:textId="77777777" w:rsidR="009D2F2E" w:rsidRDefault="009D2F2E"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F25B6FF" w14:textId="77777777" w:rsidR="009D2F2E" w:rsidRDefault="009D2F2E" w:rsidP="006D1565">
                  <w:pPr>
                    <w:rPr>
                      <w:rFonts w:ascii="Arial" w:hAnsi="Arial" w:cs="Arial"/>
                      <w:color w:val="000000"/>
                      <w:position w:val="-2"/>
                      <w:sz w:val="18"/>
                      <w:szCs w:val="18"/>
                    </w:rPr>
                  </w:pPr>
                </w:p>
              </w:tc>
            </w:tr>
            <w:tr w:rsidR="009D2F2E" w14:paraId="1C77EB7F" w14:textId="77777777" w:rsidTr="006D1565">
              <w:trPr>
                <w:trHeight w:val="27"/>
              </w:trPr>
              <w:tc>
                <w:tcPr>
                  <w:tcW w:w="193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5E09D2F" w14:textId="77777777" w:rsidR="009D2F2E" w:rsidRDefault="009D2F2E" w:rsidP="006D1565">
                  <w:pPr>
                    <w:jc w:val="right"/>
                    <w:rPr>
                      <w:rFonts w:ascii="Arial" w:hAnsi="Arial" w:cs="Arial"/>
                      <w:color w:val="000000"/>
                      <w:position w:val="-2"/>
                      <w:sz w:val="18"/>
                      <w:szCs w:val="18"/>
                    </w:rPr>
                  </w:pPr>
                  <w:r>
                    <w:rPr>
                      <w:rFonts w:ascii="Arial" w:hAnsi="Arial" w:cs="Arial"/>
                      <w:color w:val="000000"/>
                      <w:position w:val="-2"/>
                      <w:sz w:val="18"/>
                      <w:szCs w:val="18"/>
                    </w:rPr>
                    <w:t>Čiščenje prepustov (ura)</w:t>
                  </w: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FAEBD1" w14:textId="77777777" w:rsidR="009D2F2E" w:rsidRDefault="009D2F2E" w:rsidP="006D1565">
                  <w:pPr>
                    <w:rPr>
                      <w:rFonts w:ascii="Arial" w:hAnsi="Arial" w:cs="Arial"/>
                      <w:color w:val="000000"/>
                      <w:position w:val="-2"/>
                      <w:sz w:val="18"/>
                      <w:szCs w:val="18"/>
                    </w:rPr>
                  </w:pPr>
                </w:p>
              </w:tc>
              <w:tc>
                <w:tcPr>
                  <w:tcW w:w="8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9357F4E" w14:textId="77777777" w:rsidR="009D2F2E" w:rsidRDefault="009D2F2E" w:rsidP="006D1565">
                  <w:pPr>
                    <w:rPr>
                      <w:rFonts w:ascii="Arial" w:hAnsi="Arial" w:cs="Arial"/>
                      <w:color w:val="000000"/>
                      <w:position w:val="-2"/>
                      <w:sz w:val="18"/>
                      <w:szCs w:val="18"/>
                    </w:rPr>
                  </w:pPr>
                </w:p>
              </w:tc>
              <w:tc>
                <w:tcPr>
                  <w:tcW w:w="1129"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6186AA" w14:textId="77777777" w:rsidR="009D2F2E" w:rsidRDefault="009D2F2E" w:rsidP="006D1565">
                  <w:pPr>
                    <w:rPr>
                      <w:rFonts w:ascii="Arial" w:hAnsi="Arial" w:cs="Arial"/>
                      <w:color w:val="000000"/>
                      <w:position w:val="-2"/>
                      <w:sz w:val="18"/>
                      <w:szCs w:val="18"/>
                    </w:rPr>
                  </w:pPr>
                </w:p>
              </w:tc>
            </w:tr>
          </w:tbl>
          <w:p w14:paraId="3F922268" w14:textId="77777777" w:rsidR="009D2F2E" w:rsidRDefault="009D2F2E" w:rsidP="006D1565">
            <w:pPr>
              <w:spacing w:before="225" w:after="225"/>
              <w:jc w:val="both"/>
            </w:pPr>
            <w:r>
              <w:rPr>
                <w:rFonts w:ascii="Arial" w:hAnsi="Arial" w:cs="Arial"/>
                <w:color w:val="000000"/>
                <w:sz w:val="18"/>
                <w:szCs w:val="18"/>
              </w:rPr>
              <w:t>Potni stroški in ostalih povezani stroški (npr. materialni stroški) za opravljanje storitev po tej pogodbi so vključeni v pogodbeno ceno.</w:t>
            </w:r>
          </w:p>
          <w:p w14:paraId="643EBD41" w14:textId="77777777" w:rsidR="009D2F2E" w:rsidRDefault="009D2F2E" w:rsidP="006D1565">
            <w:pPr>
              <w:spacing w:before="225" w:after="225"/>
              <w:jc w:val="both"/>
            </w:pPr>
            <w:r>
              <w:rPr>
                <w:rFonts w:ascii="Arial" w:hAnsi="Arial" w:cs="Arial"/>
                <w:color w:val="000000"/>
                <w:sz w:val="18"/>
                <w:szCs w:val="18"/>
              </w:rPr>
              <w:t>Kadar izvajalec opravlja storitve izven pogodbeno dogovorjenega obsega je upravičen tudi do povračila potnih in ostalih povezanih stroškov z opravljanjem storitev.</w:t>
            </w:r>
          </w:p>
          <w:p w14:paraId="55EF5FC5" w14:textId="77777777" w:rsidR="009D2F2E" w:rsidRDefault="009D2F2E" w:rsidP="006D1565">
            <w:pPr>
              <w:spacing w:before="225" w:after="225"/>
              <w:jc w:val="both"/>
            </w:pPr>
            <w:r>
              <w:rPr>
                <w:rFonts w:ascii="Arial" w:hAnsi="Arial" w:cs="Arial"/>
                <w:color w:val="000000"/>
                <w:sz w:val="18"/>
                <w:szCs w:val="18"/>
              </w:rPr>
              <w:t>Sredstva za izvedbo naročila so zagotovljena: ____________</w:t>
            </w:r>
          </w:p>
        </w:tc>
      </w:tr>
    </w:tbl>
    <w:p w14:paraId="5AC8B23F" w14:textId="77777777" w:rsidR="009D2F2E" w:rsidRDefault="009D2F2E" w:rsidP="009D2F2E">
      <w:pPr>
        <w:spacing w:after="0" w:line="240" w:lineRule="auto"/>
        <w:jc w:val="center"/>
      </w:pPr>
      <w:r>
        <w:rPr>
          <w:rFonts w:ascii="Arial" w:hAnsi="Arial" w:cs="Arial"/>
          <w:b/>
          <w:bCs/>
          <w:color w:val="000000"/>
          <w:sz w:val="18"/>
          <w:szCs w:val="18"/>
        </w:rPr>
        <w:lastRenderedPageBreak/>
        <w:t>6. člen</w:t>
      </w:r>
    </w:p>
    <w:tbl>
      <w:tblPr>
        <w:tblStyle w:val="NormalTablePHPDOCX"/>
        <w:tblW w:w="0" w:type="auto"/>
        <w:tblInd w:w="108" w:type="dxa"/>
        <w:tblLook w:val="04A0" w:firstRow="1" w:lastRow="0" w:firstColumn="1" w:lastColumn="0" w:noHBand="0" w:noVBand="1"/>
      </w:tblPr>
      <w:tblGrid>
        <w:gridCol w:w="8962"/>
      </w:tblGrid>
      <w:tr w:rsidR="009D2F2E" w14:paraId="58B45423" w14:textId="77777777" w:rsidTr="006D1565">
        <w:tc>
          <w:tcPr>
            <w:tcW w:w="0" w:type="auto"/>
            <w:tcMar>
              <w:top w:w="0" w:type="auto"/>
              <w:bottom w:w="0" w:type="auto"/>
            </w:tcMar>
          </w:tcPr>
          <w:p w14:paraId="606B129F" w14:textId="77777777" w:rsidR="009D2F2E" w:rsidRDefault="009D2F2E" w:rsidP="006D1565">
            <w:pPr>
              <w:spacing w:before="225" w:after="225"/>
              <w:jc w:val="both"/>
            </w:pPr>
            <w:r>
              <w:rPr>
                <w:rFonts w:ascii="Arial" w:hAnsi="Arial" w:cs="Arial"/>
                <w:color w:val="000000"/>
                <w:sz w:val="18"/>
                <w:szCs w:val="18"/>
              </w:rPr>
              <w:t>Izvajalec izda naročniku račun v osmih (8) dneh od zaključka meseca za storitve izvedene v preteklem mesecu. Izvajalec izstavi račun v elektronski obliki (eRačun) preko spletnega portala UJPnet. Kot uradni prejem računa se šteje datum vnosa računa v sistem UJPnet.</w:t>
            </w:r>
          </w:p>
          <w:p w14:paraId="06B641A5" w14:textId="77777777" w:rsidR="009D2F2E" w:rsidRDefault="009D2F2E" w:rsidP="006D1565">
            <w:pPr>
              <w:spacing w:before="225" w:after="225"/>
              <w:jc w:val="both"/>
            </w:pPr>
            <w:r>
              <w:rPr>
                <w:rFonts w:ascii="Arial" w:hAnsi="Arial" w:cs="Arial"/>
                <w:color w:val="000000"/>
                <w:sz w:val="18"/>
                <w:szCs w:val="18"/>
              </w:rPr>
              <w:t>V kolikor naročnik računa ne zavrne v roku 8 delovnih dni od prejema, se račun šteje za potrjenega.</w:t>
            </w:r>
          </w:p>
          <w:p w14:paraId="19010F4A" w14:textId="77777777" w:rsidR="009D2F2E" w:rsidRDefault="009D2F2E" w:rsidP="006D1565">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190C9CC8" w14:textId="77777777" w:rsidR="009D2F2E" w:rsidRDefault="009D2F2E" w:rsidP="009D2F2E">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9D2F2E" w14:paraId="68AA2AFB" w14:textId="77777777" w:rsidTr="006D1565">
        <w:tc>
          <w:tcPr>
            <w:tcW w:w="0" w:type="auto"/>
            <w:tcMar>
              <w:top w:w="0" w:type="auto"/>
              <w:bottom w:w="0" w:type="auto"/>
            </w:tcMar>
          </w:tcPr>
          <w:p w14:paraId="13E764DF" w14:textId="77777777" w:rsidR="009D2F2E" w:rsidRDefault="009D2F2E" w:rsidP="006D1565">
            <w:pPr>
              <w:spacing w:before="225" w:after="225"/>
              <w:jc w:val="both"/>
            </w:pPr>
            <w:r>
              <w:rPr>
                <w:rFonts w:ascii="Arial" w:hAnsi="Arial" w:cs="Arial"/>
                <w:color w:val="000000"/>
                <w:sz w:val="18"/>
                <w:szCs w:val="18"/>
              </w:rPr>
              <w:t>Naročnik se zaveže plačati račun v roku 30 dni od prejema računa na poslovni račun izvajalca. Za zamudo pri plačilu storitev je izvajalec upravičen do zaračunavanja zakonitih zamudnih obresti.</w:t>
            </w:r>
          </w:p>
          <w:p w14:paraId="2F158C0A" w14:textId="77777777" w:rsidR="009D2F2E" w:rsidRDefault="009D2F2E" w:rsidP="006D1565">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633FC6BC" w14:textId="77777777" w:rsidR="009D2F2E" w:rsidRDefault="009D2F2E" w:rsidP="009D2F2E">
      <w:pPr>
        <w:spacing w:before="225" w:after="225" w:line="240" w:lineRule="auto"/>
        <w:jc w:val="both"/>
      </w:pPr>
      <w:r>
        <w:rPr>
          <w:rFonts w:ascii="Arial" w:hAnsi="Arial" w:cs="Arial"/>
          <w:b/>
          <w:bCs/>
          <w:color w:val="000000"/>
          <w:sz w:val="18"/>
          <w:szCs w:val="18"/>
        </w:rPr>
        <w:t>IV. IZVEDBENI ROKI</w:t>
      </w:r>
    </w:p>
    <w:p w14:paraId="20B7F530" w14:textId="77777777" w:rsidR="009D2F2E" w:rsidRDefault="009D2F2E" w:rsidP="009D2F2E">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9D2F2E" w14:paraId="14687B71" w14:textId="77777777" w:rsidTr="006D1565">
        <w:tc>
          <w:tcPr>
            <w:tcW w:w="0" w:type="auto"/>
            <w:tcMar>
              <w:top w:w="0" w:type="auto"/>
              <w:bottom w:w="0" w:type="auto"/>
            </w:tcMar>
          </w:tcPr>
          <w:p w14:paraId="4C45F293" w14:textId="77777777" w:rsidR="009D2F2E" w:rsidRDefault="009D2F2E" w:rsidP="006D1565">
            <w:pPr>
              <w:spacing w:before="225" w:after="225"/>
              <w:jc w:val="both"/>
            </w:pPr>
            <w:r>
              <w:rPr>
                <w:rFonts w:ascii="Arial" w:hAnsi="Arial" w:cs="Arial"/>
                <w:color w:val="000000"/>
                <w:sz w:val="18"/>
                <w:szCs w:val="18"/>
              </w:rPr>
              <w:t>Izvajalec mora storitve izvajati v rokih, ki jih dogovorita z naročnikom v okviru priprave letnega plana. Za izredne in interventne storitve mora izvajalec storitve izvesti nemudoma oziroma v najkrajšem možnem času. Izvajalec mora za potrebe interventnih storitev zagotavljati tudi stalno pripravljenost.</w:t>
            </w:r>
          </w:p>
          <w:p w14:paraId="53EA0632" w14:textId="77777777" w:rsidR="009D2F2E" w:rsidRDefault="009D2F2E" w:rsidP="006D1565">
            <w:pPr>
              <w:spacing w:before="225" w:after="225"/>
              <w:jc w:val="both"/>
              <w:rPr>
                <w:rFonts w:ascii="Arial" w:hAnsi="Arial" w:cs="Arial"/>
                <w:color w:val="000000"/>
                <w:sz w:val="18"/>
                <w:szCs w:val="18"/>
              </w:rPr>
            </w:pPr>
            <w:r>
              <w:rPr>
                <w:rFonts w:ascii="Arial" w:hAnsi="Arial" w:cs="Arial"/>
                <w:color w:val="000000"/>
                <w:sz w:val="18"/>
                <w:szCs w:val="18"/>
              </w:rPr>
              <w:t>Če izvajalec zamuja z izvedbo storitev, je o tem dolžan takoj pisno obvestiti naročnika in ga zaprositi za podaljšanje roka dokončanja. Če se naročnik s podaljšanjem roka strinja, mu pisno odobri podaljšanje roka za izvedbo.</w:t>
            </w:r>
          </w:p>
          <w:p w14:paraId="3B85BB20" w14:textId="49EA6924" w:rsidR="004F0C6E" w:rsidRPr="009D2F2E" w:rsidRDefault="004F0C6E" w:rsidP="006D1565">
            <w:pPr>
              <w:spacing w:before="225" w:after="225"/>
              <w:jc w:val="both"/>
              <w:rPr>
                <w:rFonts w:ascii="Arial" w:hAnsi="Arial" w:cs="Arial"/>
                <w:color w:val="000000"/>
                <w:sz w:val="18"/>
                <w:szCs w:val="18"/>
              </w:rPr>
            </w:pPr>
            <w:r>
              <w:rPr>
                <w:rFonts w:ascii="Arial" w:hAnsi="Arial" w:cs="Arial"/>
                <w:color w:val="000000"/>
                <w:sz w:val="18"/>
                <w:szCs w:val="18"/>
              </w:rPr>
              <w:t>Pogodba se sklepa za obdobje od ______ do _________.</w:t>
            </w:r>
          </w:p>
        </w:tc>
      </w:tr>
    </w:tbl>
    <w:p w14:paraId="0754561A" w14:textId="77777777" w:rsidR="009D2F2E" w:rsidRDefault="009D2F2E" w:rsidP="009D2F2E">
      <w:pPr>
        <w:spacing w:before="225" w:after="225" w:line="240" w:lineRule="auto"/>
        <w:jc w:val="both"/>
      </w:pPr>
      <w:r>
        <w:rPr>
          <w:rFonts w:ascii="Arial" w:hAnsi="Arial" w:cs="Arial"/>
          <w:b/>
          <w:bCs/>
          <w:color w:val="000000"/>
          <w:sz w:val="18"/>
          <w:szCs w:val="18"/>
        </w:rPr>
        <w:t>V. PODIZVAJALCI</w:t>
      </w:r>
    </w:p>
    <w:p w14:paraId="4977D1D3" w14:textId="77777777" w:rsidR="009D2F2E" w:rsidRDefault="009D2F2E" w:rsidP="009D2F2E">
      <w:pPr>
        <w:spacing w:after="0" w:line="240" w:lineRule="auto"/>
        <w:jc w:val="center"/>
      </w:pPr>
      <w:r>
        <w:rPr>
          <w:rFonts w:ascii="Arial" w:hAnsi="Arial" w:cs="Arial"/>
          <w:b/>
          <w:bCs/>
          <w:color w:val="000000"/>
          <w:sz w:val="18"/>
          <w:szCs w:val="18"/>
        </w:rPr>
        <w:lastRenderedPageBreak/>
        <w:t>9. člen</w:t>
      </w:r>
    </w:p>
    <w:tbl>
      <w:tblPr>
        <w:tblStyle w:val="NormalTablePHPDOCX"/>
        <w:tblW w:w="0" w:type="auto"/>
        <w:tblInd w:w="108" w:type="dxa"/>
        <w:tblLook w:val="04A0" w:firstRow="1" w:lastRow="0" w:firstColumn="1" w:lastColumn="0" w:noHBand="0" w:noVBand="1"/>
      </w:tblPr>
      <w:tblGrid>
        <w:gridCol w:w="8658"/>
      </w:tblGrid>
      <w:tr w:rsidR="009D2F2E" w14:paraId="24F89A1C" w14:textId="77777777" w:rsidTr="006D1565">
        <w:tc>
          <w:tcPr>
            <w:tcW w:w="0" w:type="auto"/>
            <w:tcMar>
              <w:top w:w="0" w:type="auto"/>
              <w:bottom w:w="0" w:type="auto"/>
            </w:tcMar>
          </w:tcPr>
          <w:p w14:paraId="14B97634" w14:textId="77777777" w:rsidR="009D2F2E" w:rsidRDefault="009D2F2E" w:rsidP="006D1565">
            <w:pPr>
              <w:spacing w:before="225" w:after="225"/>
              <w:jc w:val="both"/>
            </w:pPr>
            <w:r>
              <w:rPr>
                <w:rFonts w:ascii="Arial" w:hAnsi="Arial" w:cs="Arial"/>
                <w:color w:val="000000"/>
                <w:sz w:val="18"/>
                <w:szCs w:val="18"/>
              </w:rPr>
              <w:t>Izvajalec bo dela izvedel z naslednjimi podizvajalci:</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9D2F2E" w14:paraId="036A8448" w14:textId="77777777" w:rsidTr="006D156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9F8679B" w14:textId="77777777" w:rsidR="009D2F2E" w:rsidRDefault="009D2F2E" w:rsidP="006D1565">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9AB806C" w14:textId="77777777" w:rsidR="009D2F2E" w:rsidRDefault="009D2F2E" w:rsidP="006D1565"/>
              </w:tc>
            </w:tr>
            <w:tr w:rsidR="009D2F2E" w14:paraId="131F0499" w14:textId="77777777" w:rsidTr="006D156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6177DA" w14:textId="77777777" w:rsidR="009D2F2E" w:rsidRDefault="009D2F2E" w:rsidP="006D1565">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E3FBACA" w14:textId="77777777" w:rsidR="009D2F2E" w:rsidRDefault="009D2F2E" w:rsidP="006D1565">
                  <w:pPr>
                    <w:spacing w:before="135" w:after="135"/>
                    <w:jc w:val="both"/>
                    <w:textAlignment w:val="center"/>
                  </w:pPr>
                  <w:r>
                    <w:rPr>
                      <w:rFonts w:ascii="Arial" w:hAnsi="Arial" w:cs="Arial"/>
                      <w:color w:val="000000"/>
                      <w:position w:val="-2"/>
                      <w:sz w:val="18"/>
                      <w:szCs w:val="18"/>
                    </w:rPr>
                    <w:t>Opis del, ki jih bo izvedel podizvajalec:</w:t>
                  </w:r>
                </w:p>
                <w:p w14:paraId="2DEDB3FF" w14:textId="77777777" w:rsidR="009D2F2E" w:rsidRDefault="009D2F2E" w:rsidP="006D1565">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9D2F2E" w14:paraId="528F0DE3" w14:textId="77777777" w:rsidTr="006D156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8001596" w14:textId="77777777" w:rsidR="009D2F2E" w:rsidRDefault="009D2F2E" w:rsidP="006D1565">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648D138" w14:textId="77777777" w:rsidR="009D2F2E" w:rsidRDefault="009D2F2E" w:rsidP="006D1565"/>
              </w:tc>
            </w:tr>
            <w:tr w:rsidR="009D2F2E" w14:paraId="674D87CA" w14:textId="77777777" w:rsidTr="006D1565">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5148E50" w14:textId="77777777" w:rsidR="009D2F2E" w:rsidRDefault="009D2F2E" w:rsidP="006D1565">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0A46C88" w14:textId="77777777" w:rsidR="009D2F2E" w:rsidRDefault="009D2F2E" w:rsidP="006D1565">
                  <w:pPr>
                    <w:spacing w:before="135" w:after="135"/>
                    <w:jc w:val="both"/>
                    <w:textAlignment w:val="center"/>
                  </w:pPr>
                  <w:r>
                    <w:rPr>
                      <w:rFonts w:ascii="Arial" w:hAnsi="Arial" w:cs="Arial"/>
                      <w:color w:val="000000"/>
                      <w:position w:val="-2"/>
                      <w:sz w:val="18"/>
                      <w:szCs w:val="18"/>
                    </w:rPr>
                    <w:t>Opis del, ki jih bo izvedel podizvajalec:</w:t>
                  </w:r>
                </w:p>
                <w:p w14:paraId="0EE44C3D" w14:textId="77777777" w:rsidR="009D2F2E" w:rsidRDefault="009D2F2E" w:rsidP="006D1565">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14:paraId="245F431A" w14:textId="77777777" w:rsidR="009D2F2E" w:rsidRDefault="009D2F2E" w:rsidP="006D1565"/>
          <w:p w14:paraId="759DF371" w14:textId="77777777" w:rsidR="009D2F2E" w:rsidRDefault="009D2F2E" w:rsidP="006D1565">
            <w:pPr>
              <w:spacing w:before="225" w:after="225"/>
              <w:jc w:val="both"/>
            </w:pPr>
            <w:r>
              <w:rPr>
                <w:rFonts w:ascii="Arial" w:hAnsi="Arial" w:cs="Arial"/>
                <w:i/>
                <w:iCs/>
                <w:color w:val="000000"/>
                <w:sz w:val="18"/>
                <w:szCs w:val="18"/>
              </w:rPr>
              <w:t>Opomba:</w:t>
            </w:r>
          </w:p>
          <w:p w14:paraId="47911C54" w14:textId="77777777" w:rsidR="009D2F2E" w:rsidRDefault="009D2F2E" w:rsidP="006D1565">
            <w:pPr>
              <w:spacing w:before="225" w:after="225"/>
              <w:jc w:val="both"/>
            </w:pPr>
            <w:r>
              <w:rPr>
                <w:rFonts w:ascii="Arial" w:hAnsi="Arial" w:cs="Arial"/>
                <w:i/>
                <w:iCs/>
                <w:color w:val="000000"/>
                <w:sz w:val="18"/>
                <w:szCs w:val="18"/>
              </w:rPr>
              <w:t>V KOLIKOR PONUDNIK NE NASTOPA S PODIZVAJALCI SE RAZDELEK IZBRIŠE</w:t>
            </w:r>
          </w:p>
        </w:tc>
      </w:tr>
    </w:tbl>
    <w:p w14:paraId="703CE49C" w14:textId="77777777" w:rsidR="009D2F2E" w:rsidRDefault="009D2F2E" w:rsidP="009D2F2E">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9D2F2E" w14:paraId="0842A930" w14:textId="77777777" w:rsidTr="006D1565">
        <w:tc>
          <w:tcPr>
            <w:tcW w:w="0" w:type="auto"/>
            <w:tcMar>
              <w:top w:w="0" w:type="auto"/>
              <w:bottom w:w="0" w:type="auto"/>
            </w:tcMar>
          </w:tcPr>
          <w:p w14:paraId="6B1B169A" w14:textId="77777777" w:rsidR="009D2F2E" w:rsidRDefault="009D2F2E" w:rsidP="006D1565">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93EFB60" w14:textId="77777777" w:rsidR="009D2F2E" w:rsidRDefault="009D2F2E" w:rsidP="006D1565">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9D2F2E" w14:paraId="192BF9D4" w14:textId="77777777" w:rsidTr="006D1565">
              <w:tc>
                <w:tcPr>
                  <w:tcW w:w="0" w:type="auto"/>
                  <w:tcMar>
                    <w:top w:w="0" w:type="auto"/>
                    <w:bottom w:w="0" w:type="auto"/>
                  </w:tcMar>
                </w:tcPr>
                <w:p w14:paraId="503E34DE" w14:textId="77777777" w:rsidR="009D2F2E" w:rsidRDefault="009D2F2E" w:rsidP="009D2F2E">
                  <w:pPr>
                    <w:numPr>
                      <w:ilvl w:val="0"/>
                      <w:numId w:val="51"/>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D7EFBD1" w14:textId="77777777" w:rsidR="009D2F2E" w:rsidRDefault="009D2F2E" w:rsidP="009D2F2E">
                  <w:pPr>
                    <w:numPr>
                      <w:ilvl w:val="0"/>
                      <w:numId w:val="51"/>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B8F7298" w14:textId="77777777" w:rsidR="009D2F2E" w:rsidRDefault="009D2F2E" w:rsidP="009D2F2E">
                  <w:pPr>
                    <w:numPr>
                      <w:ilvl w:val="0"/>
                      <w:numId w:val="51"/>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14:paraId="471BEDDE" w14:textId="77777777" w:rsidR="009D2F2E" w:rsidRDefault="009D2F2E" w:rsidP="006D1565">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15812BCD" w14:textId="77777777" w:rsidR="009D2F2E" w:rsidRDefault="009D2F2E" w:rsidP="006D1565">
            <w:pPr>
              <w:spacing w:before="225" w:after="225"/>
              <w:jc w:val="both"/>
            </w:pPr>
            <w:r>
              <w:rPr>
                <w:rFonts w:ascii="Arial" w:hAnsi="Arial" w:cs="Arial"/>
                <w:color w:val="000000"/>
                <w:sz w:val="18"/>
                <w:szCs w:val="18"/>
              </w:rPr>
              <w:t>Plačila podizvajalcem se izvedejo v rokih in na enak način kot velja za plačila izvajalcu.</w:t>
            </w:r>
          </w:p>
          <w:p w14:paraId="177A1C42" w14:textId="77777777" w:rsidR="009D2F2E" w:rsidRDefault="009D2F2E" w:rsidP="006D1565">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429AE013" w14:textId="77777777" w:rsidR="009D2F2E" w:rsidRDefault="009D2F2E" w:rsidP="006D1565">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4A931969" w14:textId="77777777" w:rsidR="009D2F2E" w:rsidRDefault="009D2F2E" w:rsidP="006D1565">
            <w:pPr>
              <w:spacing w:before="225" w:after="225"/>
              <w:jc w:val="both"/>
            </w:pPr>
            <w:r>
              <w:rPr>
                <w:rFonts w:ascii="Arial" w:hAnsi="Arial" w:cs="Arial"/>
                <w:color w:val="000000"/>
                <w:sz w:val="18"/>
                <w:szCs w:val="18"/>
              </w:rPr>
              <w:lastRenderedPageBreak/>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0615A54" w14:textId="77777777" w:rsidR="009D2F2E" w:rsidRDefault="009D2F2E" w:rsidP="009D2F2E">
      <w:pPr>
        <w:spacing w:before="225" w:after="225" w:line="240" w:lineRule="auto"/>
        <w:jc w:val="both"/>
      </w:pPr>
      <w:r>
        <w:rPr>
          <w:rFonts w:ascii="Arial" w:hAnsi="Arial" w:cs="Arial"/>
          <w:b/>
          <w:bCs/>
          <w:color w:val="000000"/>
          <w:sz w:val="18"/>
          <w:szCs w:val="18"/>
        </w:rPr>
        <w:lastRenderedPageBreak/>
        <w:t>VI. OBVEZNOSTI NAROČNIKA</w:t>
      </w:r>
    </w:p>
    <w:p w14:paraId="31D2EB5C" w14:textId="77777777" w:rsidR="009D2F2E" w:rsidRDefault="009D2F2E" w:rsidP="009D2F2E">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9D2F2E" w14:paraId="63EFE8DA" w14:textId="77777777" w:rsidTr="006D1565">
        <w:tc>
          <w:tcPr>
            <w:tcW w:w="0" w:type="auto"/>
            <w:tcMar>
              <w:top w:w="0" w:type="auto"/>
              <w:bottom w:w="0" w:type="auto"/>
            </w:tcMar>
          </w:tcPr>
          <w:p w14:paraId="039BEDA9" w14:textId="77777777" w:rsidR="009D2F2E" w:rsidRDefault="009D2F2E" w:rsidP="006D1565">
            <w:pPr>
              <w:spacing w:before="225" w:after="225"/>
              <w:jc w:val="both"/>
            </w:pPr>
            <w:r>
              <w:rPr>
                <w:rFonts w:ascii="Arial" w:hAnsi="Arial" w:cs="Arial"/>
                <w:color w:val="000000"/>
                <w:sz w:val="18"/>
                <w:szCs w:val="18"/>
              </w:rPr>
              <w:t>Naročnik se zavezuje poravnati pogodbeno ceno za pravilno izvedbo storitev na podlagi te pogodbe.</w:t>
            </w:r>
          </w:p>
          <w:p w14:paraId="0FF927F7" w14:textId="77777777" w:rsidR="009D2F2E" w:rsidRDefault="009D2F2E" w:rsidP="006D1565">
            <w:pPr>
              <w:spacing w:before="225" w:after="225"/>
              <w:jc w:val="both"/>
            </w:pPr>
            <w:r>
              <w:rPr>
                <w:rFonts w:ascii="Arial" w:hAnsi="Arial" w:cs="Arial"/>
                <w:color w:val="000000"/>
                <w:sz w:val="18"/>
                <w:szCs w:val="18"/>
              </w:rPr>
              <w:t>Naročnik se zavezuje, da bo za nemoteno izvajanje pogodbenih obveznosti izvajalca zagotovil sodelovanje oseb, ki bodo v stiku z izvajalcem.</w:t>
            </w:r>
          </w:p>
          <w:p w14:paraId="647EF1B7" w14:textId="77777777" w:rsidR="009D2F2E" w:rsidRDefault="009D2F2E" w:rsidP="006D1565">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750BE227" w14:textId="77777777" w:rsidR="009D2F2E" w:rsidRDefault="009D2F2E" w:rsidP="006D1565">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05C4E89D" w14:textId="77777777" w:rsidR="009D2F2E" w:rsidRDefault="009D2F2E" w:rsidP="009D2F2E">
      <w:pPr>
        <w:spacing w:before="225" w:after="225" w:line="240" w:lineRule="auto"/>
        <w:jc w:val="both"/>
      </w:pPr>
      <w:r>
        <w:rPr>
          <w:rFonts w:ascii="Arial" w:hAnsi="Arial" w:cs="Arial"/>
          <w:b/>
          <w:bCs/>
          <w:color w:val="000000"/>
          <w:sz w:val="18"/>
          <w:szCs w:val="18"/>
        </w:rPr>
        <w:t>VII. OBVEZNOSTI IZVAJALCA</w:t>
      </w:r>
    </w:p>
    <w:p w14:paraId="6E1C7459" w14:textId="77777777" w:rsidR="009D2F2E" w:rsidRDefault="009D2F2E" w:rsidP="009D2F2E">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9D2F2E" w14:paraId="44847C8A" w14:textId="77777777" w:rsidTr="006D1565">
        <w:tc>
          <w:tcPr>
            <w:tcW w:w="0" w:type="auto"/>
            <w:tcMar>
              <w:top w:w="0" w:type="auto"/>
              <w:bottom w:w="0" w:type="auto"/>
            </w:tcMar>
          </w:tcPr>
          <w:p w14:paraId="54A865B4" w14:textId="77777777" w:rsidR="009D2F2E" w:rsidRDefault="009D2F2E" w:rsidP="006D1565">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9D2F2E" w14:paraId="48E0E797" w14:textId="77777777" w:rsidTr="006D1565">
              <w:tc>
                <w:tcPr>
                  <w:tcW w:w="0" w:type="auto"/>
                  <w:tcMar>
                    <w:top w:w="0" w:type="auto"/>
                    <w:bottom w:w="0" w:type="auto"/>
                  </w:tcMar>
                </w:tcPr>
                <w:p w14:paraId="5B528F78" w14:textId="77777777" w:rsidR="009D2F2E" w:rsidRDefault="009D2F2E" w:rsidP="009D2F2E">
                  <w:pPr>
                    <w:numPr>
                      <w:ilvl w:val="0"/>
                      <w:numId w:val="52"/>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0956C9B6" w14:textId="77777777" w:rsidR="009D2F2E" w:rsidRDefault="009D2F2E" w:rsidP="009D2F2E">
                  <w:pPr>
                    <w:numPr>
                      <w:ilvl w:val="0"/>
                      <w:numId w:val="52"/>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6184F9CC" w14:textId="77777777" w:rsidR="009D2F2E" w:rsidRDefault="009D2F2E" w:rsidP="009D2F2E">
                  <w:pPr>
                    <w:numPr>
                      <w:ilvl w:val="0"/>
                      <w:numId w:val="52"/>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456FE72B" w14:textId="77777777" w:rsidR="009D2F2E" w:rsidRDefault="009D2F2E" w:rsidP="009D2F2E">
                  <w:pPr>
                    <w:numPr>
                      <w:ilvl w:val="0"/>
                      <w:numId w:val="52"/>
                    </w:numPr>
                    <w:jc w:val="both"/>
                    <w:rPr>
                      <w:rFonts w:ascii="Arial" w:hAnsi="Arial" w:cs="Arial"/>
                      <w:color w:val="000000"/>
                      <w:sz w:val="18"/>
                      <w:szCs w:val="18"/>
                    </w:rPr>
                  </w:pPr>
                  <w:r>
                    <w:rPr>
                      <w:rFonts w:ascii="Arial" w:hAnsi="Arial" w:cs="Arial"/>
                      <w:color w:val="000000"/>
                      <w:sz w:val="18"/>
                      <w:szCs w:val="18"/>
                    </w:rPr>
                    <w:t>pravočasno opozoril naročnika na morebitne ovire pri izvajanju storitev;</w:t>
                  </w:r>
                </w:p>
                <w:p w14:paraId="71043136" w14:textId="77777777" w:rsidR="009D2F2E" w:rsidRDefault="009D2F2E" w:rsidP="009D2F2E">
                  <w:pPr>
                    <w:numPr>
                      <w:ilvl w:val="0"/>
                      <w:numId w:val="52"/>
                    </w:numPr>
                    <w:jc w:val="both"/>
                    <w:rPr>
                      <w:rFonts w:ascii="Arial" w:hAnsi="Arial" w:cs="Arial"/>
                      <w:color w:val="000000"/>
                      <w:sz w:val="18"/>
                      <w:szCs w:val="18"/>
                    </w:rPr>
                  </w:pPr>
                  <w:r>
                    <w:rPr>
                      <w:rFonts w:ascii="Arial" w:hAnsi="Arial" w:cs="Arial"/>
                      <w:color w:val="000000"/>
                      <w:sz w:val="18"/>
                      <w:szCs w:val="18"/>
                    </w:rPr>
                    <w:t>ščitil interese naročnika.</w:t>
                  </w:r>
                </w:p>
              </w:tc>
            </w:tr>
          </w:tbl>
          <w:p w14:paraId="7721792C" w14:textId="77777777" w:rsidR="009D2F2E" w:rsidRDefault="009D2F2E" w:rsidP="006D1565">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 dokler mu naročnik ne sporoči zahtevanih informacij ali ga obvesti, da naročilo izvede s pomanjkljivimi informacijami.</w:t>
            </w:r>
          </w:p>
          <w:p w14:paraId="5A328DB6" w14:textId="77777777" w:rsidR="009D2F2E" w:rsidRDefault="009D2F2E" w:rsidP="006D1565">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60735B5A" w14:textId="77777777" w:rsidR="009D2F2E" w:rsidRDefault="009D2F2E" w:rsidP="006D1565">
            <w:pPr>
              <w:spacing w:before="225" w:after="225"/>
              <w:jc w:val="both"/>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tc>
      </w:tr>
    </w:tbl>
    <w:p w14:paraId="2C856D87" w14:textId="77777777" w:rsidR="009D2F2E" w:rsidRDefault="009D2F2E" w:rsidP="009D2F2E">
      <w:pPr>
        <w:spacing w:before="225" w:after="225" w:line="240" w:lineRule="auto"/>
        <w:jc w:val="both"/>
      </w:pPr>
      <w:r>
        <w:rPr>
          <w:rFonts w:ascii="Arial" w:hAnsi="Arial" w:cs="Arial"/>
          <w:b/>
          <w:bCs/>
          <w:color w:val="000000"/>
          <w:sz w:val="18"/>
          <w:szCs w:val="18"/>
        </w:rPr>
        <w:t>VIII. SKRBNIKI POGODBE</w:t>
      </w:r>
    </w:p>
    <w:p w14:paraId="15C798D4" w14:textId="77777777" w:rsidR="009D2F2E" w:rsidRDefault="009D2F2E" w:rsidP="009D2F2E">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9D2F2E" w14:paraId="44495664" w14:textId="77777777" w:rsidTr="006D1565">
        <w:tc>
          <w:tcPr>
            <w:tcW w:w="0" w:type="auto"/>
            <w:tcMar>
              <w:top w:w="0" w:type="auto"/>
              <w:bottom w:w="0" w:type="auto"/>
            </w:tcMar>
          </w:tcPr>
          <w:p w14:paraId="253ECD1E" w14:textId="77777777" w:rsidR="009D2F2E" w:rsidRDefault="009D2F2E" w:rsidP="006D1565">
            <w:pPr>
              <w:spacing w:before="225" w:after="225"/>
              <w:jc w:val="both"/>
            </w:pPr>
            <w:r>
              <w:rPr>
                <w:rFonts w:ascii="Arial" w:hAnsi="Arial" w:cs="Arial"/>
                <w:color w:val="000000"/>
                <w:sz w:val="18"/>
                <w:szCs w:val="18"/>
              </w:rPr>
              <w:t>Skrbnik pogodbe s strani naročnika je ______________</w:t>
            </w:r>
          </w:p>
          <w:p w14:paraId="754FB20A" w14:textId="77777777" w:rsidR="009D2F2E" w:rsidRDefault="009D2F2E" w:rsidP="006D1565">
            <w:pPr>
              <w:spacing w:before="225" w:after="225"/>
              <w:jc w:val="both"/>
            </w:pPr>
            <w:r>
              <w:rPr>
                <w:rFonts w:ascii="Arial" w:hAnsi="Arial" w:cs="Arial"/>
                <w:color w:val="000000"/>
                <w:sz w:val="18"/>
                <w:szCs w:val="18"/>
              </w:rPr>
              <w:lastRenderedPageBreak/>
              <w:t>Predstavnik naročnika je pooblaščen, da zastopa naročnika v vseh vprašanjih, ki se nanašajo na izvedbo storitev, dogovorjenih s to pogodbo.</w:t>
            </w:r>
          </w:p>
          <w:p w14:paraId="0D6E280A" w14:textId="77777777" w:rsidR="009D2F2E" w:rsidRDefault="009D2F2E" w:rsidP="006D1565">
            <w:pPr>
              <w:spacing w:before="225" w:after="225"/>
              <w:jc w:val="both"/>
            </w:pPr>
            <w:r>
              <w:rPr>
                <w:rFonts w:ascii="Arial" w:hAnsi="Arial" w:cs="Arial"/>
                <w:color w:val="000000"/>
                <w:sz w:val="18"/>
                <w:szCs w:val="18"/>
              </w:rPr>
              <w:t>Pooblaščeni predstavnik izvajalca je _______________</w:t>
            </w:r>
          </w:p>
          <w:p w14:paraId="5602CB97" w14:textId="6D5ECB91" w:rsidR="009D2F2E" w:rsidRDefault="009D2F2E" w:rsidP="006D1565">
            <w:pPr>
              <w:spacing w:before="225" w:after="225"/>
              <w:jc w:val="both"/>
            </w:pPr>
            <w:r>
              <w:rPr>
                <w:rFonts w:ascii="Arial" w:hAnsi="Arial" w:cs="Arial"/>
                <w:color w:val="000000"/>
                <w:sz w:val="18"/>
                <w:szCs w:val="18"/>
              </w:rPr>
              <w:t>Pooblaščeni predstavnik izvajalca je pooblaščen, da zastopa izvajalca v vseh vprašanjih, ki se nanašajo izvajanje storitev po tej pogodbi.</w:t>
            </w:r>
          </w:p>
        </w:tc>
      </w:tr>
    </w:tbl>
    <w:p w14:paraId="4C8421CE" w14:textId="77777777" w:rsidR="009D2F2E" w:rsidRDefault="009D2F2E" w:rsidP="009D2F2E">
      <w:pPr>
        <w:spacing w:before="225" w:after="225" w:line="240" w:lineRule="auto"/>
        <w:jc w:val="both"/>
      </w:pPr>
      <w:r>
        <w:rPr>
          <w:rFonts w:ascii="Arial" w:hAnsi="Arial" w:cs="Arial"/>
          <w:b/>
          <w:bCs/>
          <w:color w:val="000000"/>
          <w:sz w:val="18"/>
          <w:szCs w:val="18"/>
        </w:rPr>
        <w:lastRenderedPageBreak/>
        <w:t>IX. POGODBENA KAZEN</w:t>
      </w:r>
    </w:p>
    <w:p w14:paraId="0411AFC2" w14:textId="77777777" w:rsidR="009D2F2E" w:rsidRDefault="009D2F2E" w:rsidP="009D2F2E">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9D2F2E" w14:paraId="4B5FC5C9" w14:textId="77777777" w:rsidTr="006D1565">
        <w:tc>
          <w:tcPr>
            <w:tcW w:w="0" w:type="auto"/>
            <w:tcMar>
              <w:top w:w="0" w:type="auto"/>
              <w:bottom w:w="0" w:type="auto"/>
            </w:tcMar>
          </w:tcPr>
          <w:p w14:paraId="359069BD" w14:textId="77777777" w:rsidR="009D2F2E" w:rsidRDefault="009D2F2E" w:rsidP="006D1565">
            <w:pPr>
              <w:spacing w:before="225" w:after="225"/>
              <w:jc w:val="both"/>
            </w:pPr>
            <w:r>
              <w:rPr>
                <w:rFonts w:ascii="Arial" w:hAnsi="Arial" w:cs="Arial"/>
                <w:color w:val="000000"/>
                <w:sz w:val="18"/>
                <w:szCs w:val="18"/>
              </w:rPr>
              <w:t>Če se izvajalec po svoji krivdi pri izvedbi del ne drži dogovorjenih rokov, sme naročnik za vsak dan zamude zahtevati plačilo pogodbene kazni v višini 1 promila od ocenjene vrednosti celotne pogodbe z DDV, vendar skupaj ne več kot 10% celotne pogodbene vrednosti.</w:t>
            </w:r>
          </w:p>
          <w:p w14:paraId="00353D59" w14:textId="77777777" w:rsidR="009D2F2E" w:rsidRDefault="009D2F2E" w:rsidP="006D1565">
            <w:pPr>
              <w:spacing w:before="225" w:after="225"/>
              <w:jc w:val="both"/>
            </w:pPr>
            <w:r>
              <w:rPr>
                <w:rFonts w:ascii="Arial" w:hAnsi="Arial" w:cs="Arial"/>
                <w:color w:val="000000"/>
                <w:sz w:val="18"/>
                <w:szCs w:val="18"/>
              </w:rPr>
              <w:t>Pogodbena kazen se obračuna pri plačilu za opravljeno storitev.</w:t>
            </w:r>
          </w:p>
          <w:p w14:paraId="157F2FF7" w14:textId="77777777" w:rsidR="009D2F2E" w:rsidRDefault="009D2F2E" w:rsidP="006D1565">
            <w:pPr>
              <w:spacing w:before="225" w:after="225"/>
              <w:jc w:val="both"/>
            </w:pPr>
            <w:r>
              <w:rPr>
                <w:rFonts w:ascii="Arial" w:hAnsi="Arial" w:cs="Arial"/>
                <w:color w:val="000000"/>
                <w:sz w:val="18"/>
                <w:szCs w:val="18"/>
              </w:rPr>
              <w:t>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34339AED" w14:textId="77777777" w:rsidR="009D2F2E" w:rsidRDefault="009D2F2E" w:rsidP="009D2F2E">
      <w:pPr>
        <w:spacing w:before="225" w:after="225" w:line="240" w:lineRule="auto"/>
        <w:jc w:val="both"/>
      </w:pPr>
      <w:r>
        <w:rPr>
          <w:rFonts w:ascii="Arial" w:hAnsi="Arial" w:cs="Arial"/>
          <w:b/>
          <w:bCs/>
          <w:color w:val="000000"/>
          <w:sz w:val="18"/>
          <w:szCs w:val="18"/>
        </w:rPr>
        <w:t>X. ZAVAROVANJE POSLA</w:t>
      </w:r>
    </w:p>
    <w:p w14:paraId="3ACB3929" w14:textId="77777777" w:rsidR="009D2F2E" w:rsidRDefault="009D2F2E" w:rsidP="009D2F2E">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9D2F2E" w14:paraId="2FAB7379" w14:textId="77777777" w:rsidTr="006D1565">
        <w:tc>
          <w:tcPr>
            <w:tcW w:w="0" w:type="auto"/>
            <w:tcMar>
              <w:top w:w="0" w:type="auto"/>
              <w:bottom w:w="0" w:type="auto"/>
            </w:tcMar>
          </w:tcPr>
          <w:p w14:paraId="215CA32D" w14:textId="77777777" w:rsidR="009D2F2E" w:rsidRDefault="009D2F2E" w:rsidP="006D1565">
            <w:pPr>
              <w:spacing w:before="225" w:after="225"/>
              <w:jc w:val="both"/>
            </w:pPr>
            <w:r>
              <w:rPr>
                <w:rFonts w:ascii="Arial" w:hAnsi="Arial" w:cs="Arial"/>
                <w:color w:val="000000"/>
                <w:sz w:val="18"/>
                <w:szCs w:val="18"/>
              </w:rPr>
              <w:t>ZAVAROVANJE ZA DOBRO IZVEDBO</w:t>
            </w:r>
          </w:p>
          <w:p w14:paraId="79ECC18C" w14:textId="77777777" w:rsidR="009D2F2E" w:rsidRDefault="009D2F2E" w:rsidP="006D1565">
            <w:pPr>
              <w:spacing w:before="225" w:after="225"/>
              <w:jc w:val="both"/>
            </w:pPr>
            <w:r>
              <w:rPr>
                <w:rFonts w:ascii="Arial" w:hAnsi="Arial" w:cs="Arial"/>
                <w:color w:val="000000"/>
                <w:sz w:val="18"/>
                <w:szCs w:val="18"/>
              </w:rPr>
              <w:t>Instrument zavarovanja: _____________</w:t>
            </w:r>
          </w:p>
          <w:p w14:paraId="0ACA0DA6" w14:textId="77777777" w:rsidR="009D2F2E" w:rsidRDefault="009D2F2E" w:rsidP="006D1565">
            <w:pPr>
              <w:spacing w:before="225" w:after="225"/>
              <w:jc w:val="both"/>
            </w:pPr>
            <w:r>
              <w:rPr>
                <w:rFonts w:ascii="Arial" w:hAnsi="Arial" w:cs="Arial"/>
                <w:color w:val="000000"/>
                <w:sz w:val="18"/>
                <w:szCs w:val="18"/>
              </w:rPr>
              <w:t>Višina zavarovanja: _____________</w:t>
            </w:r>
          </w:p>
          <w:p w14:paraId="047A6177" w14:textId="77777777" w:rsidR="009D2F2E" w:rsidRDefault="009D2F2E" w:rsidP="006D1565">
            <w:pPr>
              <w:spacing w:before="225" w:after="225"/>
              <w:jc w:val="both"/>
            </w:pPr>
            <w:r>
              <w:rPr>
                <w:rFonts w:ascii="Arial" w:hAnsi="Arial" w:cs="Arial"/>
                <w:color w:val="000000"/>
                <w:sz w:val="18"/>
                <w:szCs w:val="18"/>
              </w:rPr>
              <w:t>Čas veljavnosti: _____________</w:t>
            </w:r>
          </w:p>
          <w:p w14:paraId="65F9C2A2" w14:textId="77777777" w:rsidR="009D2F2E" w:rsidRDefault="009D2F2E" w:rsidP="006D1565">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39ACA7BB" w14:textId="77777777" w:rsidR="009D2F2E" w:rsidRDefault="009D2F2E" w:rsidP="006D1565">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5F79A7D2" w14:textId="77777777" w:rsidR="009D2F2E" w:rsidRDefault="009D2F2E" w:rsidP="009D2F2E">
      <w:pPr>
        <w:spacing w:before="225" w:after="225" w:line="240" w:lineRule="auto"/>
        <w:jc w:val="both"/>
      </w:pPr>
      <w:r>
        <w:rPr>
          <w:rFonts w:ascii="Arial" w:hAnsi="Arial" w:cs="Arial"/>
          <w:b/>
          <w:bCs/>
          <w:color w:val="000000"/>
          <w:sz w:val="18"/>
          <w:szCs w:val="18"/>
        </w:rPr>
        <w:t>XI. ODSTOP OD POGODBE</w:t>
      </w:r>
    </w:p>
    <w:p w14:paraId="59280C56" w14:textId="77777777" w:rsidR="009D2F2E" w:rsidRDefault="009D2F2E" w:rsidP="009D2F2E">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9D2F2E" w14:paraId="06D0CEF7" w14:textId="77777777" w:rsidTr="006D1565">
        <w:tc>
          <w:tcPr>
            <w:tcW w:w="0" w:type="auto"/>
            <w:tcMar>
              <w:top w:w="0" w:type="auto"/>
              <w:bottom w:w="0" w:type="auto"/>
            </w:tcMar>
          </w:tcPr>
          <w:p w14:paraId="706E3268" w14:textId="77777777" w:rsidR="009D2F2E" w:rsidRDefault="009D2F2E" w:rsidP="006D1565">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4E90A097" w14:textId="77777777" w:rsidR="009D2F2E" w:rsidRDefault="009D2F2E" w:rsidP="006D1565">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9D2F2E" w14:paraId="45FEEFD3" w14:textId="77777777" w:rsidTr="006D1565">
              <w:tc>
                <w:tcPr>
                  <w:tcW w:w="0" w:type="auto"/>
                  <w:tcMar>
                    <w:top w:w="0" w:type="auto"/>
                    <w:bottom w:w="0" w:type="auto"/>
                  </w:tcMar>
                </w:tcPr>
                <w:p w14:paraId="1D6D8E69" w14:textId="77777777" w:rsidR="009D2F2E" w:rsidRDefault="009D2F2E" w:rsidP="009D2F2E">
                  <w:pPr>
                    <w:numPr>
                      <w:ilvl w:val="0"/>
                      <w:numId w:val="53"/>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0EFD058C" w14:textId="68B462B9" w:rsidR="009D2F2E" w:rsidRDefault="009D2F2E" w:rsidP="009D2F2E">
                  <w:pPr>
                    <w:numPr>
                      <w:ilvl w:val="0"/>
                      <w:numId w:val="53"/>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ne prične z delom;</w:t>
                  </w:r>
                </w:p>
                <w:p w14:paraId="1BCA9691" w14:textId="77777777" w:rsidR="009D2F2E" w:rsidRDefault="009D2F2E" w:rsidP="009D2F2E">
                  <w:pPr>
                    <w:numPr>
                      <w:ilvl w:val="0"/>
                      <w:numId w:val="53"/>
                    </w:numPr>
                    <w:jc w:val="both"/>
                    <w:rPr>
                      <w:rFonts w:ascii="Arial" w:hAnsi="Arial" w:cs="Arial"/>
                      <w:color w:val="000000"/>
                      <w:sz w:val="18"/>
                      <w:szCs w:val="18"/>
                    </w:rPr>
                  </w:pPr>
                  <w:r>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60433F80" w14:textId="77777777" w:rsidR="009D2F2E" w:rsidRDefault="009D2F2E" w:rsidP="006D1565">
            <w:pPr>
              <w:spacing w:before="225" w:after="225"/>
              <w:jc w:val="both"/>
            </w:pPr>
            <w:r>
              <w:rPr>
                <w:rFonts w:ascii="Arial" w:hAnsi="Arial" w:cs="Arial"/>
                <w:color w:val="000000"/>
                <w:sz w:val="18"/>
                <w:szCs w:val="18"/>
              </w:rPr>
              <w:lastRenderedPageBreak/>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9D2F2E" w14:paraId="24DE0787" w14:textId="77777777" w:rsidTr="006D1565">
              <w:tc>
                <w:tcPr>
                  <w:tcW w:w="0" w:type="auto"/>
                  <w:tcMar>
                    <w:top w:w="0" w:type="auto"/>
                    <w:bottom w:w="0" w:type="auto"/>
                  </w:tcMar>
                </w:tcPr>
                <w:p w14:paraId="0EE80724" w14:textId="77777777" w:rsidR="009D2F2E" w:rsidRDefault="009D2F2E" w:rsidP="009D2F2E">
                  <w:pPr>
                    <w:numPr>
                      <w:ilvl w:val="0"/>
                      <w:numId w:val="54"/>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7666AA4B" w14:textId="77777777" w:rsidR="009D2F2E" w:rsidRDefault="009D2F2E" w:rsidP="009D2F2E">
                  <w:pPr>
                    <w:numPr>
                      <w:ilvl w:val="0"/>
                      <w:numId w:val="54"/>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BA0049E" w14:textId="77777777" w:rsidR="009D2F2E" w:rsidRDefault="009D2F2E" w:rsidP="009D2F2E">
                  <w:pPr>
                    <w:numPr>
                      <w:ilvl w:val="0"/>
                      <w:numId w:val="54"/>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7339AED6" w14:textId="77777777" w:rsidR="009D2F2E" w:rsidRDefault="009D2F2E" w:rsidP="006D1565">
            <w:pPr>
              <w:spacing w:before="225" w:after="225"/>
              <w:jc w:val="both"/>
            </w:pPr>
            <w:r>
              <w:rPr>
                <w:rFonts w:ascii="Arial" w:hAnsi="Arial" w:cs="Arial"/>
                <w:color w:val="000000"/>
                <w:sz w:val="18"/>
                <w:szCs w:val="18"/>
              </w:rPr>
              <w:t>Odstop od pogodbe učinkuje z dnem, ko izvajalec prejme pisno izjavo naročnika o odstopu.</w:t>
            </w:r>
          </w:p>
          <w:p w14:paraId="06F52D20" w14:textId="77777777" w:rsidR="009D2F2E" w:rsidRDefault="009D2F2E" w:rsidP="006D1565">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tc>
      </w:tr>
    </w:tbl>
    <w:p w14:paraId="13A07EE6" w14:textId="77777777" w:rsidR="009D2F2E" w:rsidRDefault="009D2F2E" w:rsidP="009D2F2E">
      <w:pPr>
        <w:spacing w:before="225" w:after="225" w:line="240" w:lineRule="auto"/>
        <w:jc w:val="both"/>
      </w:pPr>
      <w:r>
        <w:rPr>
          <w:rFonts w:ascii="Arial" w:hAnsi="Arial" w:cs="Arial"/>
          <w:b/>
          <w:bCs/>
          <w:color w:val="000000"/>
          <w:sz w:val="18"/>
          <w:szCs w:val="18"/>
        </w:rPr>
        <w:lastRenderedPageBreak/>
        <w:t>XII. SOCIALNA KLAVZULA IN RAZVEZNI POGOJ</w:t>
      </w:r>
    </w:p>
    <w:p w14:paraId="0F30F4A1" w14:textId="77777777" w:rsidR="009D2F2E" w:rsidRDefault="009D2F2E" w:rsidP="009D2F2E">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9D2F2E" w14:paraId="5B6BAFF1" w14:textId="77777777" w:rsidTr="006D1565">
        <w:tc>
          <w:tcPr>
            <w:tcW w:w="0" w:type="auto"/>
            <w:tcMar>
              <w:top w:w="0" w:type="auto"/>
              <w:bottom w:w="0" w:type="auto"/>
            </w:tcMar>
          </w:tcPr>
          <w:p w14:paraId="6B119162" w14:textId="77777777" w:rsidR="009D2F2E" w:rsidRDefault="009D2F2E" w:rsidP="009D2F2E">
            <w:pPr>
              <w:spacing w:before="225" w:after="225" w:line="276" w:lineRule="auto"/>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C03510B" w14:textId="77777777" w:rsidR="009D2F2E" w:rsidRDefault="009D2F2E" w:rsidP="009D2F2E">
            <w:pPr>
              <w:spacing w:before="225" w:after="225" w:line="276" w:lineRule="auto"/>
              <w:jc w:val="both"/>
            </w:pPr>
            <w:r>
              <w:rPr>
                <w:rFonts w:ascii="Arial" w:hAnsi="Arial" w:cs="Arial"/>
                <w:color w:val="000000"/>
                <w:sz w:val="18"/>
                <w:szCs w:val="18"/>
              </w:rPr>
              <w:t>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06573A7E" w14:textId="4648D0F6" w:rsidR="009D2F2E" w:rsidRDefault="009D2F2E" w:rsidP="009D2F2E">
            <w:pPr>
              <w:spacing w:before="225" w:after="225" w:line="276" w:lineRule="auto"/>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4D4984EB" w14:textId="77777777" w:rsidR="009D2F2E" w:rsidRDefault="009D2F2E" w:rsidP="009D2F2E">
      <w:pPr>
        <w:spacing w:before="225" w:after="225" w:line="240" w:lineRule="auto"/>
        <w:jc w:val="both"/>
      </w:pPr>
      <w:r>
        <w:rPr>
          <w:rFonts w:ascii="Arial" w:hAnsi="Arial" w:cs="Arial"/>
          <w:b/>
          <w:bCs/>
          <w:color w:val="000000"/>
          <w:sz w:val="18"/>
          <w:szCs w:val="18"/>
        </w:rPr>
        <w:t>XIII. AVTORSKE PRAVICE</w:t>
      </w:r>
    </w:p>
    <w:p w14:paraId="187D1972" w14:textId="77777777" w:rsidR="009D2F2E" w:rsidRDefault="009D2F2E" w:rsidP="009D2F2E">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9D2F2E" w14:paraId="1C6430C1" w14:textId="77777777" w:rsidTr="006D1565">
        <w:tc>
          <w:tcPr>
            <w:tcW w:w="0" w:type="auto"/>
            <w:tcMar>
              <w:top w:w="0" w:type="auto"/>
              <w:bottom w:w="0" w:type="auto"/>
            </w:tcMar>
          </w:tcPr>
          <w:p w14:paraId="1245D760" w14:textId="77777777" w:rsidR="009D2F2E" w:rsidRDefault="009D2F2E" w:rsidP="006D1565">
            <w:pPr>
              <w:spacing w:before="225" w:after="225"/>
              <w:jc w:val="both"/>
            </w:pPr>
            <w:r>
              <w:rPr>
                <w:rFonts w:ascii="Arial" w:hAnsi="Arial" w:cs="Arial"/>
                <w:color w:val="000000"/>
                <w:sz w:val="18"/>
                <w:szCs w:val="18"/>
              </w:rPr>
              <w:t>Izvajalec jamči, da so vsi materiali in gradiva, izdelana za naročnika na podlagi te pogodbe, njegovo lastno avtorsko delo, prosto kakršnihkoli avtorskih pravic tretjih oseb, razen kadar gradiva posreduje naročnik. Izvajalec prevzema polno odškodninsko odgovornost zaradi škode, ki bi naročniku nastala zaradi avtorskih zahtevkov tretjih oseb v zvezi z izdelki po tej pogodbi.</w:t>
            </w:r>
          </w:p>
        </w:tc>
      </w:tr>
    </w:tbl>
    <w:p w14:paraId="4AAF1C67" w14:textId="77777777" w:rsidR="009D2F2E" w:rsidRDefault="009D2F2E" w:rsidP="009D2F2E">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9D2F2E" w14:paraId="757C00BC" w14:textId="77777777" w:rsidTr="006D1565">
        <w:tc>
          <w:tcPr>
            <w:tcW w:w="0" w:type="auto"/>
            <w:tcMar>
              <w:top w:w="0" w:type="auto"/>
              <w:bottom w:w="0" w:type="auto"/>
            </w:tcMar>
          </w:tcPr>
          <w:p w14:paraId="3AE16F6A" w14:textId="77777777" w:rsidR="009D2F2E" w:rsidRDefault="009D2F2E" w:rsidP="006D1565">
            <w:pPr>
              <w:spacing w:before="225" w:after="225"/>
              <w:jc w:val="both"/>
            </w:pPr>
            <w:r>
              <w:rPr>
                <w:rFonts w:ascii="Arial" w:hAnsi="Arial" w:cs="Arial"/>
                <w:color w:val="000000"/>
                <w:sz w:val="18"/>
                <w:szCs w:val="18"/>
              </w:rPr>
              <w:lastRenderedPageBreak/>
              <w:t>Vse materialne avtorske pravice na nastalih gradivih ne glede na obliko (govorjena dela, pisana dela, fotografska dela, avdiovizualna dela, ipd.) preidejo v last naročniku s posredovanjem v objavo ali izročitvijo. Prenos materialnih avtorskih pravic vključuje prenos pravice do uporabe v telesni in netelesni obliki, spremenjeni obliki in uporabo primerkov avtorskega dela, kot jih določa zakon, ki ureja avtorske pravice.</w:t>
            </w:r>
          </w:p>
        </w:tc>
      </w:tr>
    </w:tbl>
    <w:p w14:paraId="5C55A626" w14:textId="77777777" w:rsidR="009D2F2E" w:rsidRDefault="009D2F2E" w:rsidP="009D2F2E">
      <w:pPr>
        <w:spacing w:before="225" w:after="225" w:line="240" w:lineRule="auto"/>
        <w:jc w:val="both"/>
      </w:pPr>
      <w:r>
        <w:rPr>
          <w:rFonts w:ascii="Arial" w:hAnsi="Arial" w:cs="Arial"/>
          <w:b/>
          <w:bCs/>
          <w:color w:val="000000"/>
          <w:sz w:val="18"/>
          <w:szCs w:val="18"/>
        </w:rPr>
        <w:t>XIV. POSLOVNA SKRIVNOST</w:t>
      </w:r>
    </w:p>
    <w:p w14:paraId="5CD3D8AB" w14:textId="77777777" w:rsidR="009D2F2E" w:rsidRDefault="009D2F2E" w:rsidP="009D2F2E">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9D2F2E" w14:paraId="1C785130" w14:textId="77777777" w:rsidTr="006D1565">
        <w:tc>
          <w:tcPr>
            <w:tcW w:w="0" w:type="auto"/>
            <w:tcMar>
              <w:top w:w="0" w:type="auto"/>
              <w:bottom w:w="0" w:type="auto"/>
            </w:tcMar>
          </w:tcPr>
          <w:p w14:paraId="462C024B" w14:textId="77777777" w:rsidR="009D2F2E" w:rsidRDefault="009D2F2E" w:rsidP="006D1565">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2160DFD9" w14:textId="77777777" w:rsidR="009D2F2E" w:rsidRDefault="009D2F2E" w:rsidP="006D1565">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4ECF719B" w14:textId="77777777" w:rsidR="009D2F2E" w:rsidRDefault="009D2F2E" w:rsidP="009D2F2E">
      <w:pPr>
        <w:spacing w:before="225" w:after="0" w:line="240" w:lineRule="auto"/>
        <w:jc w:val="both"/>
      </w:pPr>
      <w:r>
        <w:rPr>
          <w:rFonts w:ascii="Arial" w:hAnsi="Arial" w:cs="Arial"/>
          <w:b/>
          <w:bCs/>
          <w:color w:val="000000"/>
          <w:sz w:val="18"/>
          <w:szCs w:val="18"/>
        </w:rPr>
        <w:t>XV. REVIZIJSKA SLED</w:t>
      </w:r>
    </w:p>
    <w:p w14:paraId="074638FB" w14:textId="77777777" w:rsidR="009D2F2E" w:rsidRDefault="009D2F2E" w:rsidP="009D2F2E">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9D2F2E" w14:paraId="4122B5F2" w14:textId="77777777" w:rsidTr="006D1565">
        <w:tc>
          <w:tcPr>
            <w:tcW w:w="0" w:type="auto"/>
            <w:tcMar>
              <w:top w:w="0" w:type="auto"/>
              <w:bottom w:w="0" w:type="auto"/>
            </w:tcMar>
          </w:tcPr>
          <w:p w14:paraId="2C04975A" w14:textId="77777777" w:rsidR="009D2F2E" w:rsidRDefault="009D2F2E" w:rsidP="006D1565">
            <w:pPr>
              <w:spacing w:before="225" w:after="225"/>
              <w:jc w:val="both"/>
            </w:pPr>
            <w:r>
              <w:rPr>
                <w:rFonts w:ascii="Arial" w:hAnsi="Arial" w:cs="Arial"/>
                <w:color w:val="000000"/>
                <w:sz w:val="18"/>
                <w:szCs w:val="18"/>
              </w:rPr>
              <w:t>Vsa dokumentacija, povezana z izvedbo projekta, mora biti hranjena na način, da zagotavlja revizijsko sled izvedbe storitev.</w:t>
            </w:r>
          </w:p>
          <w:p w14:paraId="472F2AF1" w14:textId="77777777" w:rsidR="009D2F2E" w:rsidRDefault="009D2F2E" w:rsidP="006D1565">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778F31D2" w14:textId="77777777" w:rsidR="009D2F2E" w:rsidRDefault="009D2F2E" w:rsidP="006D1565">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4B773010" w14:textId="77777777" w:rsidR="009D2F2E" w:rsidRDefault="009D2F2E" w:rsidP="006D1565">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67BA982" w14:textId="77777777" w:rsidR="009D2F2E" w:rsidRDefault="009D2F2E" w:rsidP="006D1565">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6BAAD6F5" w14:textId="77777777" w:rsidR="009D2F2E" w:rsidRDefault="009D2F2E" w:rsidP="009D2F2E">
      <w:pPr>
        <w:spacing w:before="225" w:after="225" w:line="240" w:lineRule="auto"/>
        <w:jc w:val="both"/>
      </w:pPr>
      <w:r>
        <w:rPr>
          <w:rFonts w:ascii="Arial" w:hAnsi="Arial" w:cs="Arial"/>
          <w:b/>
          <w:bCs/>
          <w:color w:val="000000"/>
          <w:sz w:val="18"/>
          <w:szCs w:val="18"/>
        </w:rPr>
        <w:t>XVI. PROTIKORUPCIJSKA KLAVZULA</w:t>
      </w:r>
    </w:p>
    <w:p w14:paraId="1405713D" w14:textId="77777777" w:rsidR="009D2F2E" w:rsidRDefault="009D2F2E" w:rsidP="009D2F2E">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9D2F2E" w14:paraId="55AEF951" w14:textId="77777777" w:rsidTr="006D1565">
        <w:tc>
          <w:tcPr>
            <w:tcW w:w="0" w:type="auto"/>
            <w:tcMar>
              <w:top w:w="0" w:type="auto"/>
              <w:bottom w:w="0" w:type="auto"/>
            </w:tcMar>
          </w:tcPr>
          <w:p w14:paraId="2FD5EAEE" w14:textId="77777777" w:rsidR="009D2F2E" w:rsidRDefault="009D2F2E" w:rsidP="006D1565">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9D2F2E" w14:paraId="45A0480C" w14:textId="77777777" w:rsidTr="006D1565">
              <w:tc>
                <w:tcPr>
                  <w:tcW w:w="0" w:type="auto"/>
                  <w:tcMar>
                    <w:top w:w="0" w:type="auto"/>
                    <w:bottom w:w="0" w:type="auto"/>
                  </w:tcMar>
                </w:tcPr>
                <w:p w14:paraId="3CA28806" w14:textId="77777777" w:rsidR="009D2F2E" w:rsidRDefault="009D2F2E" w:rsidP="009D2F2E">
                  <w:pPr>
                    <w:numPr>
                      <w:ilvl w:val="0"/>
                      <w:numId w:val="55"/>
                    </w:numPr>
                    <w:jc w:val="both"/>
                    <w:rPr>
                      <w:rFonts w:ascii="Arial" w:hAnsi="Arial" w:cs="Arial"/>
                      <w:color w:val="000000"/>
                      <w:sz w:val="18"/>
                      <w:szCs w:val="18"/>
                    </w:rPr>
                  </w:pPr>
                  <w:r>
                    <w:rPr>
                      <w:rFonts w:ascii="Arial" w:hAnsi="Arial" w:cs="Arial"/>
                      <w:color w:val="000000"/>
                      <w:sz w:val="18"/>
                      <w:szCs w:val="18"/>
                    </w:rPr>
                    <w:t>pridobitev posla ali</w:t>
                  </w:r>
                </w:p>
                <w:p w14:paraId="424926AC" w14:textId="77777777" w:rsidR="009D2F2E" w:rsidRDefault="009D2F2E" w:rsidP="009D2F2E">
                  <w:pPr>
                    <w:numPr>
                      <w:ilvl w:val="0"/>
                      <w:numId w:val="55"/>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0B5D5BD2" w14:textId="77777777" w:rsidR="009D2F2E" w:rsidRDefault="009D2F2E" w:rsidP="009D2F2E">
                  <w:pPr>
                    <w:numPr>
                      <w:ilvl w:val="0"/>
                      <w:numId w:val="55"/>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179837C5" w14:textId="77777777" w:rsidR="009D2F2E" w:rsidRDefault="009D2F2E" w:rsidP="009D2F2E">
                  <w:pPr>
                    <w:numPr>
                      <w:ilvl w:val="0"/>
                      <w:numId w:val="55"/>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0F8D924" w14:textId="77777777" w:rsidR="009D2F2E" w:rsidRDefault="009D2F2E" w:rsidP="006D1565">
            <w:pPr>
              <w:spacing w:before="225" w:after="225"/>
              <w:jc w:val="both"/>
            </w:pPr>
            <w:r>
              <w:rPr>
                <w:rFonts w:ascii="Arial" w:hAnsi="Arial" w:cs="Arial"/>
                <w:color w:val="000000"/>
                <w:sz w:val="18"/>
                <w:szCs w:val="18"/>
              </w:rPr>
              <w:t>je pogodba nična.</w:t>
            </w:r>
          </w:p>
        </w:tc>
      </w:tr>
    </w:tbl>
    <w:p w14:paraId="349F7DF4" w14:textId="77777777" w:rsidR="009D2F2E" w:rsidRDefault="009D2F2E" w:rsidP="009D2F2E">
      <w:pPr>
        <w:spacing w:before="225" w:after="225" w:line="240" w:lineRule="auto"/>
        <w:jc w:val="both"/>
      </w:pPr>
      <w:r>
        <w:rPr>
          <w:rFonts w:ascii="Arial" w:hAnsi="Arial" w:cs="Arial"/>
          <w:b/>
          <w:bCs/>
          <w:color w:val="000000"/>
          <w:sz w:val="18"/>
          <w:szCs w:val="18"/>
        </w:rPr>
        <w:lastRenderedPageBreak/>
        <w:t>XVII. REŠEVANJE SPOROV</w:t>
      </w:r>
    </w:p>
    <w:p w14:paraId="65AFD833" w14:textId="77777777" w:rsidR="009D2F2E" w:rsidRDefault="009D2F2E" w:rsidP="009D2F2E">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9D2F2E" w14:paraId="4F1C768F" w14:textId="77777777" w:rsidTr="006D1565">
        <w:tc>
          <w:tcPr>
            <w:tcW w:w="0" w:type="auto"/>
            <w:tcMar>
              <w:top w:w="0" w:type="auto"/>
              <w:bottom w:w="0" w:type="auto"/>
            </w:tcMar>
          </w:tcPr>
          <w:p w14:paraId="2605FF36" w14:textId="77777777" w:rsidR="009D2F2E" w:rsidRDefault="009D2F2E" w:rsidP="006D1565">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11FD31C8" w14:textId="77777777" w:rsidR="009D2F2E" w:rsidRDefault="009D2F2E" w:rsidP="009D2F2E">
      <w:pPr>
        <w:spacing w:before="225" w:after="225" w:line="240" w:lineRule="auto"/>
        <w:jc w:val="both"/>
      </w:pPr>
      <w:r>
        <w:rPr>
          <w:rFonts w:ascii="Arial" w:hAnsi="Arial" w:cs="Arial"/>
          <w:b/>
          <w:bCs/>
          <w:color w:val="000000"/>
          <w:sz w:val="18"/>
          <w:szCs w:val="18"/>
        </w:rPr>
        <w:t>XVIII. KONČNE DOLOČBE</w:t>
      </w:r>
    </w:p>
    <w:p w14:paraId="396B735D" w14:textId="77777777" w:rsidR="009D2F2E" w:rsidRDefault="009D2F2E" w:rsidP="009D2F2E">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9D2F2E" w14:paraId="1B29B0AD" w14:textId="77777777" w:rsidTr="006D1565">
        <w:tc>
          <w:tcPr>
            <w:tcW w:w="0" w:type="auto"/>
            <w:tcMar>
              <w:top w:w="0" w:type="auto"/>
              <w:bottom w:w="0" w:type="auto"/>
            </w:tcMar>
          </w:tcPr>
          <w:p w14:paraId="6A3588FB" w14:textId="77777777" w:rsidR="009D2F2E" w:rsidRDefault="009D2F2E" w:rsidP="006D1565">
            <w:pPr>
              <w:spacing w:before="225" w:after="225"/>
              <w:jc w:val="both"/>
            </w:pPr>
            <w:r>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14:paraId="22D4E8FD" w14:textId="77777777" w:rsidR="009D2F2E" w:rsidRDefault="009D2F2E" w:rsidP="006D1565">
            <w:pPr>
              <w:spacing w:before="225" w:after="225"/>
              <w:jc w:val="both"/>
            </w:pPr>
            <w:r>
              <w:rPr>
                <w:rFonts w:ascii="Arial" w:hAnsi="Arial" w:cs="Arial"/>
                <w:color w:val="000000"/>
                <w:sz w:val="18"/>
                <w:szCs w:val="18"/>
              </w:rPr>
              <w:t>Pogodba se lahko spremeni ali dopolni s pisnim dodatkom, ki ga sprejmeta in podpišeta obe stranki.</w:t>
            </w:r>
          </w:p>
          <w:p w14:paraId="5CFB09A6" w14:textId="77777777" w:rsidR="009D2F2E" w:rsidRDefault="009D2F2E" w:rsidP="006D1565">
            <w:pPr>
              <w:spacing w:before="225" w:after="225"/>
              <w:jc w:val="both"/>
            </w:pPr>
            <w:r>
              <w:rPr>
                <w:rFonts w:ascii="Arial" w:hAnsi="Arial" w:cs="Arial"/>
                <w:color w:val="000000"/>
                <w:sz w:val="18"/>
                <w:szCs w:val="18"/>
              </w:rPr>
              <w:t>Za razmerja, ki jih predmetna pogodba ne ureja, veljajo določbe zakona, ki ureja obligacijska razmerja.</w:t>
            </w:r>
          </w:p>
          <w:p w14:paraId="25AE1A0B" w14:textId="77777777" w:rsidR="009D2F2E" w:rsidRDefault="009D2F2E" w:rsidP="006D1565">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2329F1B0" w14:textId="77777777" w:rsidR="009D2F2E" w:rsidRDefault="009D2F2E" w:rsidP="006D1565">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296B981E" w14:textId="77777777" w:rsidR="009D2F2E" w:rsidRDefault="009D2F2E" w:rsidP="009D2F2E">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9D2F2E" w14:paraId="5E5E29AB" w14:textId="77777777" w:rsidTr="006D1565">
        <w:tc>
          <w:tcPr>
            <w:tcW w:w="0" w:type="auto"/>
            <w:tcMar>
              <w:top w:w="0" w:type="auto"/>
              <w:bottom w:w="0" w:type="auto"/>
            </w:tcMar>
          </w:tcPr>
          <w:p w14:paraId="1FB78460" w14:textId="77777777" w:rsidR="009D2F2E" w:rsidRDefault="009D2F2E" w:rsidP="006D1565">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5D717A4F" w14:textId="77777777" w:rsidR="009D2F2E" w:rsidRDefault="009D2F2E" w:rsidP="009D2F2E">
      <w:pPr>
        <w:spacing w:before="975" w:after="225" w:line="240" w:lineRule="auto"/>
        <w:jc w:val="both"/>
      </w:pPr>
      <w:r>
        <w:rPr>
          <w:rFonts w:ascii="Arial" w:hAnsi="Arial" w:cs="Arial"/>
          <w:color w:val="000000"/>
          <w:sz w:val="18"/>
          <w:szCs w:val="18"/>
        </w:rPr>
        <w:t>V/na ________________, dne ________________</w:t>
      </w:r>
    </w:p>
    <w:p w14:paraId="4DFA7684" w14:textId="77777777" w:rsidR="009D2F2E" w:rsidRDefault="009D2F2E" w:rsidP="00AC0380">
      <w:pPr>
        <w:rPr>
          <w:rFonts w:ascii="Arial" w:hAnsi="Arial" w:cs="Arial"/>
        </w:rPr>
      </w:pPr>
    </w:p>
    <w:sectPr w:rsidR="009D2F2E"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9DC2E" w14:textId="77777777" w:rsidR="0072156D" w:rsidRDefault="0072156D" w:rsidP="006975C6">
      <w:pPr>
        <w:spacing w:after="0" w:line="240" w:lineRule="auto"/>
      </w:pPr>
      <w:r>
        <w:separator/>
      </w:r>
    </w:p>
  </w:endnote>
  <w:endnote w:type="continuationSeparator" w:id="0">
    <w:p w14:paraId="45DA0598" w14:textId="77777777" w:rsidR="0072156D" w:rsidRDefault="0072156D"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4"/>
        <w:szCs w:val="24"/>
      </w:rPr>
      <w:id w:val="-699631248"/>
      <w:docPartObj>
        <w:docPartGallery w:val="Page Numbers (Bottom of Page)"/>
        <w:docPartUnique/>
      </w:docPartObj>
    </w:sdtPr>
    <w:sdtEndPr>
      <w:rPr>
        <w:noProof/>
        <w:sz w:val="18"/>
        <w:szCs w:val="18"/>
      </w:rPr>
    </w:sdtEndPr>
    <w:sdtContent>
      <w:p w14:paraId="01C040FF" w14:textId="77777777" w:rsidR="006B61AC" w:rsidRDefault="006B61AC" w:rsidP="006B61AC">
        <w:pPr>
          <w:pStyle w:val="Footer"/>
          <w:shd w:val="clear" w:color="auto" w:fill="FFFFFF" w:themeFill="background1"/>
          <w:ind w:left="7513"/>
          <w:jc w:val="center"/>
          <w:rPr>
            <w:rFonts w:ascii="Arial" w:hAnsi="Arial" w:cs="Arial"/>
            <w:sz w:val="24"/>
            <w:szCs w:val="24"/>
          </w:rPr>
        </w:pPr>
      </w:p>
      <w:p w14:paraId="478A31D4" w14:textId="77777777" w:rsidR="006B61AC" w:rsidRPr="008639CD" w:rsidRDefault="006B61AC" w:rsidP="006B61AC">
        <w:pPr>
          <w:pStyle w:val="Footer"/>
          <w:shd w:val="clear" w:color="auto" w:fill="FFFFFF" w:themeFill="background1"/>
          <w:ind w:left="7513"/>
          <w:jc w:val="center"/>
          <w:rPr>
            <w:rFonts w:ascii="Arial" w:hAnsi="Arial" w:cs="Arial"/>
            <w:sz w:val="18"/>
            <w:szCs w:val="18"/>
          </w:rPr>
        </w:pPr>
        <w:r w:rsidRPr="008639CD">
          <w:rPr>
            <w:rFonts w:ascii="Arial" w:hAnsi="Arial" w:cs="Arial"/>
            <w:sz w:val="18"/>
            <w:szCs w:val="18"/>
          </w:rPr>
          <w:fldChar w:fldCharType="begin"/>
        </w:r>
        <w:r w:rsidRPr="008639CD">
          <w:rPr>
            <w:rFonts w:ascii="Arial" w:hAnsi="Arial" w:cs="Arial"/>
            <w:sz w:val="18"/>
            <w:szCs w:val="18"/>
          </w:rPr>
          <w:instrText xml:space="preserve"> PAGE   \* MERGEFORMAT </w:instrText>
        </w:r>
        <w:r w:rsidRPr="008639CD">
          <w:rPr>
            <w:rFonts w:ascii="Arial" w:hAnsi="Arial" w:cs="Arial"/>
            <w:sz w:val="18"/>
            <w:szCs w:val="18"/>
          </w:rPr>
          <w:fldChar w:fldCharType="separate"/>
        </w:r>
        <w:r>
          <w:rPr>
            <w:rFonts w:ascii="Arial" w:hAnsi="Arial" w:cs="Arial"/>
            <w:sz w:val="18"/>
            <w:szCs w:val="18"/>
          </w:rPr>
          <w:t>2</w:t>
        </w:r>
        <w:r w:rsidRPr="008639CD">
          <w:rPr>
            <w:rFonts w:ascii="Arial" w:hAnsi="Arial" w:cs="Arial"/>
            <w:noProof/>
            <w:sz w:val="18"/>
            <w:szCs w:val="18"/>
          </w:rPr>
          <w:fldChar w:fldCharType="end"/>
        </w:r>
      </w:p>
    </w:sdtContent>
  </w:sdt>
  <w:p w14:paraId="1BA67EE4" w14:textId="69054E5A" w:rsidR="006B61AC" w:rsidRPr="005E7AEE" w:rsidRDefault="006B61AC" w:rsidP="006B61AC">
    <w:pPr>
      <w:pStyle w:val="Footer"/>
      <w:spacing w:after="120"/>
      <w:jc w:val="center"/>
      <w:rPr>
        <w:rFonts w:ascii="Arial" w:hAnsi="Arial" w:cs="Arial"/>
        <w:b/>
        <w:bCs/>
        <w:sz w:val="18"/>
        <w:szCs w:val="18"/>
      </w:rPr>
    </w:pPr>
    <w:r>
      <w:rPr>
        <w:rFonts w:ascii="Arial" w:hAnsi="Arial" w:cs="Arial"/>
        <w:b/>
        <w:bCs/>
        <w:sz w:val="18"/>
        <w:szCs w:val="18"/>
      </w:rPr>
      <w:t>RAZPISNA DOKUMENTACIJA</w:t>
    </w:r>
  </w:p>
  <w:p w14:paraId="3F9E03BF" w14:textId="349ACFC5" w:rsidR="00335D8C" w:rsidRPr="006B61AC" w:rsidRDefault="006B61AC" w:rsidP="006B61AC">
    <w:pPr>
      <w:pStyle w:val="Footer"/>
      <w:jc w:val="center"/>
      <w:rPr>
        <w:rFonts w:ascii="Arial" w:hAnsi="Arial" w:cs="Arial"/>
        <w:sz w:val="18"/>
        <w:szCs w:val="18"/>
      </w:rPr>
    </w:pPr>
    <w:r w:rsidRPr="005E7AEE">
      <w:rPr>
        <w:rFonts w:ascii="Arial" w:hAnsi="Arial" w:cs="Arial"/>
        <w:sz w:val="18"/>
        <w:szCs w:val="18"/>
      </w:rPr>
      <w:t>Izbira izvajalca storitev odvoza gošč iz greznic ali MKČN ter storitev čiščenja kanalizacije in ostalih spremljajočih storitev za območje Občine Gornja Radgona za obdobje od leta 2024 do konca leta 2026</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FD7D7" w14:textId="77777777" w:rsidR="006B2936" w:rsidRDefault="006B2936" w:rsidP="00D43D4E">
    <w:pPr>
      <w:pStyle w:val="Footer"/>
      <w:tabs>
        <w:tab w:val="left" w:pos="3301"/>
      </w:tabs>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8B871" w14:textId="77777777" w:rsidR="006B2936" w:rsidRDefault="006B2936" w:rsidP="00D43D4E">
    <w:pPr>
      <w:pStyle w:val="Footer"/>
      <w:tabs>
        <w:tab w:val="left" w:pos="3301"/>
      </w:tabs>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CA894" w14:textId="77777777" w:rsidR="006B2936" w:rsidRDefault="006B2936" w:rsidP="00D43D4E">
    <w:pPr>
      <w:pStyle w:val="Footer"/>
      <w:tabs>
        <w:tab w:val="left" w:pos="3301"/>
      </w:tabs>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06B83" w14:textId="77777777" w:rsidR="006B2936" w:rsidRDefault="006B2936" w:rsidP="00D43D4E">
    <w:pPr>
      <w:pStyle w:val="Footer"/>
      <w:tabs>
        <w:tab w:val="left" w:pos="3301"/>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46E82" w14:textId="77777777" w:rsidR="006B2936" w:rsidRDefault="006B2936" w:rsidP="00D43D4E">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26E28" w14:textId="77777777" w:rsidR="006B2936" w:rsidRDefault="006B2936" w:rsidP="00D43D4E">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2F1D3" w14:textId="77777777" w:rsidR="006B2936" w:rsidRDefault="006B2936" w:rsidP="00D43D4E">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9146D" w14:textId="77777777" w:rsidR="006B2936" w:rsidRDefault="006B2936" w:rsidP="00D43D4E">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D8BD7" w14:textId="77777777" w:rsidR="006B2936" w:rsidRDefault="006B2936" w:rsidP="00D43D4E">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0E9C5D" w14:textId="77777777" w:rsidR="006B2936" w:rsidRDefault="006B2936" w:rsidP="00D43D4E">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56FE1" w14:textId="77777777" w:rsidR="00156C8C" w:rsidRDefault="00156C8C" w:rsidP="003F66CC">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87ED3" w14:textId="77777777" w:rsidR="006B2936" w:rsidRDefault="006B2936" w:rsidP="00D43D4E">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27FDC" w14:textId="77777777" w:rsidR="006B2936" w:rsidRDefault="006B2936" w:rsidP="00D43D4E">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46A76E" w14:textId="77777777" w:rsidR="0072156D" w:rsidRDefault="0072156D" w:rsidP="006975C6">
      <w:pPr>
        <w:spacing w:after="0" w:line="240" w:lineRule="auto"/>
      </w:pPr>
      <w:r>
        <w:separator/>
      </w:r>
    </w:p>
  </w:footnote>
  <w:footnote w:type="continuationSeparator" w:id="0">
    <w:p w14:paraId="2D083A41" w14:textId="77777777" w:rsidR="0072156D" w:rsidRDefault="0072156D" w:rsidP="006975C6">
      <w:pPr>
        <w:spacing w:after="0" w:line="240" w:lineRule="auto"/>
      </w:pPr>
      <w:r>
        <w:continuationSeparator/>
      </w:r>
    </w:p>
  </w:footnote>
  <w:footnote w:id="1">
    <w:p w14:paraId="46FA67B6" w14:textId="77777777" w:rsidR="00156C8C" w:rsidRPr="00F710CB" w:rsidRDefault="00156C8C" w:rsidP="00156C8C">
      <w:pPr>
        <w:pStyle w:val="FootnoteText"/>
        <w:jc w:val="both"/>
        <w:rPr>
          <w:rFonts w:ascii="Arial" w:hAnsi="Arial" w:cs="Arial"/>
          <w:sz w:val="16"/>
          <w:szCs w:val="16"/>
        </w:rPr>
      </w:pPr>
      <w:r w:rsidRPr="00F710CB">
        <w:rPr>
          <w:rStyle w:val="FootnoteReference"/>
          <w:rFonts w:ascii="Arial" w:hAnsi="Arial" w:cs="Arial"/>
          <w:sz w:val="16"/>
          <w:szCs w:val="16"/>
        </w:rPr>
        <w:footnoteRef/>
      </w:r>
      <w:r w:rsidRPr="00F710CB">
        <w:rPr>
          <w:rFonts w:ascii="Arial" w:hAnsi="Arial" w:cs="Arial"/>
          <w:sz w:val="16"/>
          <w:szCs w:val="16"/>
        </w:rPr>
        <w:t xml:space="preserve"> V kolikor </w:t>
      </w:r>
      <w:r>
        <w:rPr>
          <w:rFonts w:ascii="Arial" w:hAnsi="Arial" w:cs="Arial"/>
          <w:sz w:val="16"/>
          <w:szCs w:val="16"/>
        </w:rPr>
        <w:t>ponudnik ni lastnik vozila, mora izkazati pravno podlago na kateri razpolaga z vozilom in predložiti ostalo dokumentacijo, ki jo zahteva javno-naročniška zakonodaja v primeru, da se ponudnik sklicuje na kapacitete tretjega.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635"/>
      <w:gridCol w:w="3316"/>
      <w:gridCol w:w="4119"/>
    </w:tblGrid>
    <w:tr w:rsidR="006B61AC" w:rsidRPr="006F1DA5" w14:paraId="76631C0D" w14:textId="77777777" w:rsidTr="006D1565">
      <w:trPr>
        <w:trHeight w:val="1268"/>
      </w:trPr>
      <w:tc>
        <w:tcPr>
          <w:tcW w:w="1668" w:type="dxa"/>
        </w:tcPr>
        <w:p w14:paraId="73FE3C83" w14:textId="77777777" w:rsidR="006B61AC" w:rsidRPr="006F1DA5" w:rsidRDefault="006B61AC" w:rsidP="006B61AC">
          <w:pPr>
            <w:pStyle w:val="Header"/>
            <w:rPr>
              <w:rFonts w:ascii="Arial" w:hAnsi="Arial" w:cs="Arial"/>
              <w:b/>
              <w:color w:val="000000" w:themeColor="text1"/>
            </w:rPr>
          </w:pPr>
          <w:r w:rsidRPr="006F1DA5">
            <w:rPr>
              <w:rFonts w:ascii="Arial" w:hAnsi="Arial" w:cs="Arial"/>
              <w:b/>
              <w:noProof/>
              <w:color w:val="000000" w:themeColor="text1"/>
              <w:lang w:val="en-US"/>
            </w:rPr>
            <w:drawing>
              <wp:anchor distT="0" distB="0" distL="114300" distR="114300" simplePos="0" relativeHeight="251660800" behindDoc="1" locked="0" layoutInCell="1" allowOverlap="1" wp14:anchorId="28AE76F3" wp14:editId="220CDF91">
                <wp:simplePos x="0" y="0"/>
                <wp:positionH relativeFrom="page">
                  <wp:posOffset>-413561</wp:posOffset>
                </wp:positionH>
                <wp:positionV relativeFrom="paragraph">
                  <wp:posOffset>-253041</wp:posOffset>
                </wp:positionV>
                <wp:extent cx="1447018" cy="1052376"/>
                <wp:effectExtent l="0" t="0" r="1270" b="1905"/>
                <wp:wrapNone/>
                <wp:docPr id="90634744" name="Picture 90634744"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7018" cy="1052376"/>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14:paraId="7B645570" w14:textId="77777777" w:rsidR="006B61AC" w:rsidRPr="006F1DA5" w:rsidRDefault="006B61AC" w:rsidP="006B61AC">
          <w:pPr>
            <w:pStyle w:val="Header"/>
            <w:rPr>
              <w:rFonts w:ascii="Arial" w:hAnsi="Arial" w:cs="Arial"/>
              <w:b/>
              <w:color w:val="000000" w:themeColor="text1"/>
              <w:sz w:val="18"/>
              <w:szCs w:val="18"/>
            </w:rPr>
          </w:pPr>
          <w:r w:rsidRPr="006F1DA5">
            <w:rPr>
              <w:rFonts w:ascii="Arial" w:hAnsi="Arial" w:cs="Arial"/>
              <w:b/>
              <w:color w:val="000000" w:themeColor="text1"/>
              <w:sz w:val="18"/>
              <w:szCs w:val="18"/>
            </w:rPr>
            <w:t>KOMUNALA RADGONA d.o.o.</w:t>
          </w:r>
        </w:p>
        <w:p w14:paraId="532EA099" w14:textId="77777777" w:rsidR="006B61AC" w:rsidRPr="006F1DA5" w:rsidRDefault="006B61AC" w:rsidP="006B61AC">
          <w:pPr>
            <w:pStyle w:val="Header"/>
            <w:rPr>
              <w:rFonts w:ascii="Arial" w:hAnsi="Arial" w:cs="Arial"/>
              <w:color w:val="000000" w:themeColor="text1"/>
              <w:sz w:val="16"/>
              <w:szCs w:val="16"/>
            </w:rPr>
          </w:pPr>
          <w:r w:rsidRPr="006F1DA5">
            <w:rPr>
              <w:rFonts w:ascii="Arial" w:hAnsi="Arial" w:cs="Arial"/>
              <w:color w:val="000000" w:themeColor="text1"/>
              <w:sz w:val="16"/>
              <w:szCs w:val="16"/>
            </w:rPr>
            <w:t>Partizanska cesta 13</w:t>
          </w:r>
        </w:p>
        <w:p w14:paraId="3ED3F19D" w14:textId="77777777" w:rsidR="006B61AC" w:rsidRPr="006F1DA5" w:rsidRDefault="006B61AC" w:rsidP="006B61AC">
          <w:pPr>
            <w:pStyle w:val="Header"/>
            <w:rPr>
              <w:rFonts w:ascii="Arial" w:hAnsi="Arial" w:cs="Arial"/>
              <w:color w:val="000000" w:themeColor="text1"/>
              <w:sz w:val="16"/>
              <w:szCs w:val="16"/>
            </w:rPr>
          </w:pPr>
          <w:r w:rsidRPr="006F1DA5">
            <w:rPr>
              <w:rFonts w:ascii="Arial" w:hAnsi="Arial" w:cs="Arial"/>
              <w:color w:val="000000" w:themeColor="text1"/>
              <w:sz w:val="16"/>
              <w:szCs w:val="16"/>
            </w:rPr>
            <w:t>9250 Gornja Radgona</w:t>
          </w:r>
        </w:p>
        <w:p w14:paraId="63E8DA51" w14:textId="77777777" w:rsidR="006B61AC" w:rsidRPr="006F1DA5" w:rsidRDefault="006B61AC" w:rsidP="006B61AC">
          <w:pPr>
            <w:pStyle w:val="Header"/>
            <w:rPr>
              <w:rFonts w:ascii="Arial" w:hAnsi="Arial" w:cs="Arial"/>
              <w:color w:val="000000" w:themeColor="text1"/>
              <w:sz w:val="16"/>
              <w:szCs w:val="16"/>
            </w:rPr>
          </w:pPr>
          <w:r w:rsidRPr="006F1DA5">
            <w:rPr>
              <w:rFonts w:ascii="Arial" w:hAnsi="Arial" w:cs="Arial"/>
              <w:color w:val="000000" w:themeColor="text1"/>
              <w:sz w:val="16"/>
              <w:szCs w:val="16"/>
            </w:rPr>
            <w:t>Splet: www.komunala-radgona.si</w:t>
          </w:r>
        </w:p>
        <w:p w14:paraId="770C3DCC" w14:textId="77777777" w:rsidR="006B61AC" w:rsidRPr="006F1DA5" w:rsidRDefault="006B61AC" w:rsidP="006B61AC">
          <w:pPr>
            <w:pStyle w:val="Header"/>
            <w:rPr>
              <w:rFonts w:ascii="Arial" w:hAnsi="Arial" w:cs="Arial"/>
              <w:b/>
              <w:color w:val="000000" w:themeColor="text1"/>
            </w:rPr>
          </w:pPr>
          <w:r w:rsidRPr="006F1DA5">
            <w:rPr>
              <w:rFonts w:ascii="Arial" w:hAnsi="Arial" w:cs="Arial"/>
              <w:color w:val="000000" w:themeColor="text1"/>
              <w:sz w:val="16"/>
              <w:szCs w:val="16"/>
            </w:rPr>
            <w:t>Email: info@komunala-radgona.si</w:t>
          </w:r>
        </w:p>
      </w:tc>
      <w:tc>
        <w:tcPr>
          <w:tcW w:w="4209" w:type="dxa"/>
        </w:tcPr>
        <w:p w14:paraId="2BABBC4A" w14:textId="77777777" w:rsidR="006B61AC" w:rsidRPr="006F1DA5" w:rsidRDefault="006B61AC" w:rsidP="006B61AC">
          <w:pPr>
            <w:pStyle w:val="Header"/>
            <w:rPr>
              <w:rFonts w:ascii="Arial" w:hAnsi="Arial" w:cs="Arial"/>
              <w:b/>
              <w:color w:val="000000" w:themeColor="text1"/>
            </w:rPr>
          </w:pPr>
        </w:p>
      </w:tc>
    </w:tr>
  </w:tbl>
  <w:p w14:paraId="179E8468" w14:textId="77777777" w:rsidR="00335D8C" w:rsidRPr="006B61AC" w:rsidRDefault="00335D8C" w:rsidP="006B61AC">
    <w:pPr>
      <w:pStyle w:val="Header"/>
      <w:rPr>
        <w:sz w:val="4"/>
        <w:szCs w:val="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320F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95C4F70"/>
    <w:multiLevelType w:val="hybridMultilevel"/>
    <w:tmpl w:val="6ED2C67A"/>
    <w:lvl w:ilvl="0" w:tplc="DF322B5C">
      <w:start w:val="1"/>
      <w:numFmt w:val="bullet"/>
      <w:lvlText w:val=""/>
      <w:lvlJc w:val="left"/>
      <w:pPr>
        <w:ind w:left="720" w:hanging="360"/>
      </w:pPr>
      <w:rPr>
        <w:rFonts w:ascii="Symbol" w:hAnsi="Symbol" w:cs="Symbol" w:hint="default"/>
        <w:sz w:val="24"/>
        <w:szCs w:val="24"/>
      </w:rPr>
    </w:lvl>
    <w:lvl w:ilvl="1" w:tplc="ED766176">
      <w:start w:val="1"/>
      <w:numFmt w:val="bullet"/>
      <w:lvlText w:val="o"/>
      <w:lvlJc w:val="left"/>
      <w:pPr>
        <w:ind w:left="1440" w:hanging="360"/>
      </w:pPr>
      <w:rPr>
        <w:rFonts w:ascii="Courier New" w:hAnsi="Courier New" w:cs="Courier New" w:hint="default"/>
      </w:rPr>
    </w:lvl>
    <w:lvl w:ilvl="2" w:tplc="7B920CDC">
      <w:start w:val="1"/>
      <w:numFmt w:val="bullet"/>
      <w:lvlText w:val=""/>
      <w:lvlJc w:val="left"/>
      <w:pPr>
        <w:ind w:left="2160" w:hanging="360"/>
      </w:pPr>
      <w:rPr>
        <w:rFonts w:ascii="Wingdings" w:hAnsi="Wingdings" w:cs="Wingdings" w:hint="default"/>
      </w:rPr>
    </w:lvl>
    <w:lvl w:ilvl="3" w:tplc="B6A45CA2">
      <w:start w:val="1"/>
      <w:numFmt w:val="bullet"/>
      <w:lvlText w:val=""/>
      <w:lvlJc w:val="left"/>
      <w:pPr>
        <w:ind w:left="2880" w:hanging="360"/>
      </w:pPr>
      <w:rPr>
        <w:rFonts w:ascii="Symbol" w:hAnsi="Symbol" w:cs="Symbol" w:hint="default"/>
      </w:rPr>
    </w:lvl>
    <w:lvl w:ilvl="4" w:tplc="14E29962">
      <w:start w:val="1"/>
      <w:numFmt w:val="bullet"/>
      <w:lvlText w:val="o"/>
      <w:lvlJc w:val="left"/>
      <w:pPr>
        <w:ind w:left="3600" w:hanging="360"/>
      </w:pPr>
      <w:rPr>
        <w:rFonts w:ascii="Courier New" w:hAnsi="Courier New" w:cs="Courier New" w:hint="default"/>
      </w:rPr>
    </w:lvl>
    <w:lvl w:ilvl="5" w:tplc="E42C0C70">
      <w:start w:val="1"/>
      <w:numFmt w:val="bullet"/>
      <w:lvlText w:val=""/>
      <w:lvlJc w:val="left"/>
      <w:pPr>
        <w:ind w:left="4320" w:hanging="360"/>
      </w:pPr>
      <w:rPr>
        <w:rFonts w:ascii="Wingdings" w:hAnsi="Wingdings" w:cs="Wingdings" w:hint="default"/>
      </w:rPr>
    </w:lvl>
    <w:lvl w:ilvl="6" w:tplc="83BADA22">
      <w:start w:val="1"/>
      <w:numFmt w:val="bullet"/>
      <w:lvlText w:val=""/>
      <w:lvlJc w:val="left"/>
      <w:pPr>
        <w:ind w:left="5040" w:hanging="360"/>
      </w:pPr>
      <w:rPr>
        <w:rFonts w:ascii="Symbol" w:hAnsi="Symbol" w:cs="Symbol" w:hint="default"/>
      </w:rPr>
    </w:lvl>
    <w:lvl w:ilvl="7" w:tplc="E9E80306">
      <w:start w:val="1"/>
      <w:numFmt w:val="bullet"/>
      <w:lvlText w:val="o"/>
      <w:lvlJc w:val="left"/>
      <w:pPr>
        <w:ind w:left="5760" w:hanging="360"/>
      </w:pPr>
      <w:rPr>
        <w:rFonts w:ascii="Courier New" w:hAnsi="Courier New" w:cs="Courier New" w:hint="default"/>
      </w:rPr>
    </w:lvl>
    <w:lvl w:ilvl="8" w:tplc="64240F62">
      <w:start w:val="1"/>
      <w:numFmt w:val="bullet"/>
      <w:lvlText w:val=""/>
      <w:lvlJc w:val="left"/>
      <w:pPr>
        <w:ind w:left="6480" w:hanging="360"/>
      </w:pPr>
      <w:rPr>
        <w:rFonts w:ascii="Wingdings" w:hAnsi="Wingdings" w:cs="Wingdings" w:hint="default"/>
      </w:rPr>
    </w:lvl>
  </w:abstractNum>
  <w:abstractNum w:abstractNumId="2" w15:restartNumberingAfterBreak="0">
    <w:nsid w:val="0E8C4A98"/>
    <w:multiLevelType w:val="hybridMultilevel"/>
    <w:tmpl w:val="EB06CE7A"/>
    <w:lvl w:ilvl="0" w:tplc="594C5298">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17B3DDC"/>
    <w:multiLevelType w:val="hybridMultilevel"/>
    <w:tmpl w:val="C054EDF8"/>
    <w:lvl w:ilvl="0" w:tplc="D558203C">
      <w:start w:val="1"/>
      <w:numFmt w:val="bullet"/>
      <w:lvlText w:val=""/>
      <w:lvlJc w:val="left"/>
      <w:pPr>
        <w:ind w:left="720" w:hanging="360"/>
      </w:pPr>
      <w:rPr>
        <w:rFonts w:ascii="Symbol" w:hAnsi="Symbol" w:cs="Symbol" w:hint="default"/>
        <w:sz w:val="18"/>
        <w:szCs w:val="18"/>
      </w:rPr>
    </w:lvl>
    <w:lvl w:ilvl="1" w:tplc="F0127446">
      <w:start w:val="1"/>
      <w:numFmt w:val="bullet"/>
      <w:lvlText w:val="o"/>
      <w:lvlJc w:val="left"/>
      <w:pPr>
        <w:ind w:left="1440" w:hanging="360"/>
      </w:pPr>
      <w:rPr>
        <w:rFonts w:ascii="Courier New" w:hAnsi="Courier New" w:cs="Courier New" w:hint="default"/>
      </w:rPr>
    </w:lvl>
    <w:lvl w:ilvl="2" w:tplc="36748528">
      <w:start w:val="1"/>
      <w:numFmt w:val="bullet"/>
      <w:lvlText w:val=""/>
      <w:lvlJc w:val="left"/>
      <w:pPr>
        <w:ind w:left="2160" w:hanging="360"/>
      </w:pPr>
      <w:rPr>
        <w:rFonts w:ascii="Wingdings" w:hAnsi="Wingdings" w:cs="Wingdings" w:hint="default"/>
      </w:rPr>
    </w:lvl>
    <w:lvl w:ilvl="3" w:tplc="E51A9DFA">
      <w:start w:val="1"/>
      <w:numFmt w:val="bullet"/>
      <w:lvlText w:val=""/>
      <w:lvlJc w:val="left"/>
      <w:pPr>
        <w:ind w:left="2880" w:hanging="360"/>
      </w:pPr>
      <w:rPr>
        <w:rFonts w:ascii="Symbol" w:hAnsi="Symbol" w:cs="Symbol" w:hint="default"/>
      </w:rPr>
    </w:lvl>
    <w:lvl w:ilvl="4" w:tplc="0BB68F1C">
      <w:start w:val="1"/>
      <w:numFmt w:val="bullet"/>
      <w:lvlText w:val="o"/>
      <w:lvlJc w:val="left"/>
      <w:pPr>
        <w:ind w:left="3600" w:hanging="360"/>
      </w:pPr>
      <w:rPr>
        <w:rFonts w:ascii="Courier New" w:hAnsi="Courier New" w:cs="Courier New" w:hint="default"/>
      </w:rPr>
    </w:lvl>
    <w:lvl w:ilvl="5" w:tplc="CF2A3A5C">
      <w:start w:val="1"/>
      <w:numFmt w:val="bullet"/>
      <w:lvlText w:val=""/>
      <w:lvlJc w:val="left"/>
      <w:pPr>
        <w:ind w:left="4320" w:hanging="360"/>
      </w:pPr>
      <w:rPr>
        <w:rFonts w:ascii="Wingdings" w:hAnsi="Wingdings" w:cs="Wingdings" w:hint="default"/>
      </w:rPr>
    </w:lvl>
    <w:lvl w:ilvl="6" w:tplc="32D0AF82">
      <w:start w:val="1"/>
      <w:numFmt w:val="bullet"/>
      <w:lvlText w:val=""/>
      <w:lvlJc w:val="left"/>
      <w:pPr>
        <w:ind w:left="5040" w:hanging="360"/>
      </w:pPr>
      <w:rPr>
        <w:rFonts w:ascii="Symbol" w:hAnsi="Symbol" w:cs="Symbol" w:hint="default"/>
      </w:rPr>
    </w:lvl>
    <w:lvl w:ilvl="7" w:tplc="AB28A4CE">
      <w:start w:val="1"/>
      <w:numFmt w:val="bullet"/>
      <w:lvlText w:val="o"/>
      <w:lvlJc w:val="left"/>
      <w:pPr>
        <w:ind w:left="5760" w:hanging="360"/>
      </w:pPr>
      <w:rPr>
        <w:rFonts w:ascii="Courier New" w:hAnsi="Courier New" w:cs="Courier New" w:hint="default"/>
      </w:rPr>
    </w:lvl>
    <w:lvl w:ilvl="8" w:tplc="F49C9662">
      <w:start w:val="1"/>
      <w:numFmt w:val="bullet"/>
      <w:lvlText w:val=""/>
      <w:lvlJc w:val="left"/>
      <w:pPr>
        <w:ind w:left="6480" w:hanging="360"/>
      </w:pPr>
      <w:rPr>
        <w:rFonts w:ascii="Wingdings" w:hAnsi="Wingdings" w:cs="Wingdings" w:hint="default"/>
      </w:rPr>
    </w:lvl>
  </w:abstractNum>
  <w:abstractNum w:abstractNumId="4" w15:restartNumberingAfterBreak="0">
    <w:nsid w:val="196A3A73"/>
    <w:multiLevelType w:val="hybridMultilevel"/>
    <w:tmpl w:val="250236D8"/>
    <w:lvl w:ilvl="0" w:tplc="85E643BC">
      <w:start w:val="1"/>
      <w:numFmt w:val="bullet"/>
      <w:lvlText w:val=""/>
      <w:lvlJc w:val="left"/>
      <w:pPr>
        <w:ind w:left="720" w:hanging="360"/>
      </w:pPr>
      <w:rPr>
        <w:rFonts w:ascii="Symbol" w:hAnsi="Symbol" w:cs="Symbol" w:hint="default"/>
        <w:sz w:val="18"/>
        <w:szCs w:val="18"/>
      </w:rPr>
    </w:lvl>
    <w:lvl w:ilvl="1" w:tplc="03A63C22">
      <w:start w:val="1"/>
      <w:numFmt w:val="bullet"/>
      <w:lvlText w:val="o"/>
      <w:lvlJc w:val="left"/>
      <w:pPr>
        <w:ind w:left="1440" w:hanging="360"/>
      </w:pPr>
      <w:rPr>
        <w:rFonts w:ascii="Courier New" w:hAnsi="Courier New" w:cs="Courier New" w:hint="default"/>
      </w:rPr>
    </w:lvl>
    <w:lvl w:ilvl="2" w:tplc="446C395E">
      <w:start w:val="1"/>
      <w:numFmt w:val="bullet"/>
      <w:lvlText w:val=""/>
      <w:lvlJc w:val="left"/>
      <w:pPr>
        <w:ind w:left="2160" w:hanging="360"/>
      </w:pPr>
      <w:rPr>
        <w:rFonts w:ascii="Wingdings" w:hAnsi="Wingdings" w:cs="Wingdings" w:hint="default"/>
      </w:rPr>
    </w:lvl>
    <w:lvl w:ilvl="3" w:tplc="3F6A0F74">
      <w:start w:val="1"/>
      <w:numFmt w:val="bullet"/>
      <w:lvlText w:val=""/>
      <w:lvlJc w:val="left"/>
      <w:pPr>
        <w:ind w:left="2880" w:hanging="360"/>
      </w:pPr>
      <w:rPr>
        <w:rFonts w:ascii="Symbol" w:hAnsi="Symbol" w:cs="Symbol" w:hint="default"/>
      </w:rPr>
    </w:lvl>
    <w:lvl w:ilvl="4" w:tplc="186A0380">
      <w:start w:val="1"/>
      <w:numFmt w:val="bullet"/>
      <w:lvlText w:val="o"/>
      <w:lvlJc w:val="left"/>
      <w:pPr>
        <w:ind w:left="3600" w:hanging="360"/>
      </w:pPr>
      <w:rPr>
        <w:rFonts w:ascii="Courier New" w:hAnsi="Courier New" w:cs="Courier New" w:hint="default"/>
      </w:rPr>
    </w:lvl>
    <w:lvl w:ilvl="5" w:tplc="C3B451DA">
      <w:start w:val="1"/>
      <w:numFmt w:val="bullet"/>
      <w:lvlText w:val=""/>
      <w:lvlJc w:val="left"/>
      <w:pPr>
        <w:ind w:left="4320" w:hanging="360"/>
      </w:pPr>
      <w:rPr>
        <w:rFonts w:ascii="Wingdings" w:hAnsi="Wingdings" w:cs="Wingdings" w:hint="default"/>
      </w:rPr>
    </w:lvl>
    <w:lvl w:ilvl="6" w:tplc="97B2089E">
      <w:start w:val="1"/>
      <w:numFmt w:val="bullet"/>
      <w:lvlText w:val=""/>
      <w:lvlJc w:val="left"/>
      <w:pPr>
        <w:ind w:left="5040" w:hanging="360"/>
      </w:pPr>
      <w:rPr>
        <w:rFonts w:ascii="Symbol" w:hAnsi="Symbol" w:cs="Symbol" w:hint="default"/>
      </w:rPr>
    </w:lvl>
    <w:lvl w:ilvl="7" w:tplc="0B062888">
      <w:start w:val="1"/>
      <w:numFmt w:val="bullet"/>
      <w:lvlText w:val="o"/>
      <w:lvlJc w:val="left"/>
      <w:pPr>
        <w:ind w:left="5760" w:hanging="360"/>
      </w:pPr>
      <w:rPr>
        <w:rFonts w:ascii="Courier New" w:hAnsi="Courier New" w:cs="Courier New" w:hint="default"/>
      </w:rPr>
    </w:lvl>
    <w:lvl w:ilvl="8" w:tplc="4F363A62">
      <w:start w:val="1"/>
      <w:numFmt w:val="bullet"/>
      <w:lvlText w:val=""/>
      <w:lvlJc w:val="left"/>
      <w:pPr>
        <w:ind w:left="6480" w:hanging="360"/>
      </w:pPr>
      <w:rPr>
        <w:rFonts w:ascii="Wingdings" w:hAnsi="Wingdings" w:cs="Wingdings" w:hint="default"/>
      </w:rPr>
    </w:lvl>
  </w:abstractNum>
  <w:abstractNum w:abstractNumId="5"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2A652831"/>
    <w:multiLevelType w:val="hybridMultilevel"/>
    <w:tmpl w:val="572A41DE"/>
    <w:lvl w:ilvl="0" w:tplc="32CAF246">
      <w:start w:val="1"/>
      <w:numFmt w:val="bullet"/>
      <w:lvlText w:val=""/>
      <w:lvlJc w:val="left"/>
      <w:pPr>
        <w:ind w:left="720" w:hanging="360"/>
      </w:pPr>
      <w:rPr>
        <w:rFonts w:ascii="Symbol" w:hAnsi="Symbol" w:cs="Symbol" w:hint="default"/>
        <w:sz w:val="18"/>
        <w:szCs w:val="18"/>
      </w:rPr>
    </w:lvl>
    <w:lvl w:ilvl="1" w:tplc="046045D8">
      <w:start w:val="1"/>
      <w:numFmt w:val="bullet"/>
      <w:lvlText w:val="o"/>
      <w:lvlJc w:val="left"/>
      <w:pPr>
        <w:ind w:left="1440" w:hanging="360"/>
      </w:pPr>
      <w:rPr>
        <w:rFonts w:ascii="Courier New" w:hAnsi="Courier New" w:cs="Courier New" w:hint="default"/>
      </w:rPr>
    </w:lvl>
    <w:lvl w:ilvl="2" w:tplc="021C2322">
      <w:start w:val="1"/>
      <w:numFmt w:val="bullet"/>
      <w:lvlText w:val=""/>
      <w:lvlJc w:val="left"/>
      <w:pPr>
        <w:ind w:left="2160" w:hanging="360"/>
      </w:pPr>
      <w:rPr>
        <w:rFonts w:ascii="Wingdings" w:hAnsi="Wingdings" w:cs="Wingdings" w:hint="default"/>
      </w:rPr>
    </w:lvl>
    <w:lvl w:ilvl="3" w:tplc="4A062B38">
      <w:start w:val="1"/>
      <w:numFmt w:val="bullet"/>
      <w:lvlText w:val=""/>
      <w:lvlJc w:val="left"/>
      <w:pPr>
        <w:ind w:left="2880" w:hanging="360"/>
      </w:pPr>
      <w:rPr>
        <w:rFonts w:ascii="Symbol" w:hAnsi="Symbol" w:cs="Symbol" w:hint="default"/>
      </w:rPr>
    </w:lvl>
    <w:lvl w:ilvl="4" w:tplc="8CC037D8">
      <w:start w:val="1"/>
      <w:numFmt w:val="bullet"/>
      <w:lvlText w:val="o"/>
      <w:lvlJc w:val="left"/>
      <w:pPr>
        <w:ind w:left="3600" w:hanging="360"/>
      </w:pPr>
      <w:rPr>
        <w:rFonts w:ascii="Courier New" w:hAnsi="Courier New" w:cs="Courier New" w:hint="default"/>
      </w:rPr>
    </w:lvl>
    <w:lvl w:ilvl="5" w:tplc="B43AA502">
      <w:start w:val="1"/>
      <w:numFmt w:val="bullet"/>
      <w:lvlText w:val=""/>
      <w:lvlJc w:val="left"/>
      <w:pPr>
        <w:ind w:left="4320" w:hanging="360"/>
      </w:pPr>
      <w:rPr>
        <w:rFonts w:ascii="Wingdings" w:hAnsi="Wingdings" w:cs="Wingdings" w:hint="default"/>
      </w:rPr>
    </w:lvl>
    <w:lvl w:ilvl="6" w:tplc="DB26DC0C">
      <w:start w:val="1"/>
      <w:numFmt w:val="bullet"/>
      <w:lvlText w:val=""/>
      <w:lvlJc w:val="left"/>
      <w:pPr>
        <w:ind w:left="5040" w:hanging="360"/>
      </w:pPr>
      <w:rPr>
        <w:rFonts w:ascii="Symbol" w:hAnsi="Symbol" w:cs="Symbol" w:hint="default"/>
      </w:rPr>
    </w:lvl>
    <w:lvl w:ilvl="7" w:tplc="35648912">
      <w:start w:val="1"/>
      <w:numFmt w:val="bullet"/>
      <w:lvlText w:val="o"/>
      <w:lvlJc w:val="left"/>
      <w:pPr>
        <w:ind w:left="5760" w:hanging="360"/>
      </w:pPr>
      <w:rPr>
        <w:rFonts w:ascii="Courier New" w:hAnsi="Courier New" w:cs="Courier New" w:hint="default"/>
      </w:rPr>
    </w:lvl>
    <w:lvl w:ilvl="8" w:tplc="12825528">
      <w:start w:val="1"/>
      <w:numFmt w:val="bullet"/>
      <w:lvlText w:val=""/>
      <w:lvlJc w:val="left"/>
      <w:pPr>
        <w:ind w:left="6480" w:hanging="360"/>
      </w:pPr>
      <w:rPr>
        <w:rFonts w:ascii="Wingdings" w:hAnsi="Wingdings" w:cs="Wingdings" w:hint="default"/>
      </w:rPr>
    </w:lvl>
  </w:abstractNum>
  <w:abstractNum w:abstractNumId="7" w15:restartNumberingAfterBreak="0">
    <w:nsid w:val="2C503ED2"/>
    <w:multiLevelType w:val="hybridMultilevel"/>
    <w:tmpl w:val="5D18EC58"/>
    <w:lvl w:ilvl="0" w:tplc="A14080B4">
      <w:start w:val="1"/>
      <w:numFmt w:val="bullet"/>
      <w:lvlText w:val=""/>
      <w:lvlJc w:val="left"/>
      <w:pPr>
        <w:ind w:left="720" w:hanging="360"/>
      </w:pPr>
      <w:rPr>
        <w:rFonts w:ascii="Symbol" w:hAnsi="Symbol" w:cs="Symbol" w:hint="default"/>
        <w:sz w:val="18"/>
        <w:szCs w:val="18"/>
      </w:rPr>
    </w:lvl>
    <w:lvl w:ilvl="1" w:tplc="FF1EAA40">
      <w:start w:val="1"/>
      <w:numFmt w:val="bullet"/>
      <w:lvlText w:val="o"/>
      <w:lvlJc w:val="left"/>
      <w:pPr>
        <w:ind w:left="1440" w:hanging="360"/>
      </w:pPr>
      <w:rPr>
        <w:rFonts w:ascii="Courier New" w:hAnsi="Courier New" w:cs="Courier New" w:hint="default"/>
      </w:rPr>
    </w:lvl>
    <w:lvl w:ilvl="2" w:tplc="DF624B36">
      <w:start w:val="1"/>
      <w:numFmt w:val="bullet"/>
      <w:lvlText w:val=""/>
      <w:lvlJc w:val="left"/>
      <w:pPr>
        <w:ind w:left="2160" w:hanging="360"/>
      </w:pPr>
      <w:rPr>
        <w:rFonts w:ascii="Wingdings" w:hAnsi="Wingdings" w:cs="Wingdings" w:hint="default"/>
      </w:rPr>
    </w:lvl>
    <w:lvl w:ilvl="3" w:tplc="B6F8EE60">
      <w:start w:val="1"/>
      <w:numFmt w:val="bullet"/>
      <w:lvlText w:val=""/>
      <w:lvlJc w:val="left"/>
      <w:pPr>
        <w:ind w:left="2880" w:hanging="360"/>
      </w:pPr>
      <w:rPr>
        <w:rFonts w:ascii="Symbol" w:hAnsi="Symbol" w:cs="Symbol" w:hint="default"/>
      </w:rPr>
    </w:lvl>
    <w:lvl w:ilvl="4" w:tplc="A13C1AD6">
      <w:start w:val="1"/>
      <w:numFmt w:val="bullet"/>
      <w:lvlText w:val="o"/>
      <w:lvlJc w:val="left"/>
      <w:pPr>
        <w:ind w:left="3600" w:hanging="360"/>
      </w:pPr>
      <w:rPr>
        <w:rFonts w:ascii="Courier New" w:hAnsi="Courier New" w:cs="Courier New" w:hint="default"/>
      </w:rPr>
    </w:lvl>
    <w:lvl w:ilvl="5" w:tplc="E9889FBE">
      <w:start w:val="1"/>
      <w:numFmt w:val="bullet"/>
      <w:lvlText w:val=""/>
      <w:lvlJc w:val="left"/>
      <w:pPr>
        <w:ind w:left="4320" w:hanging="360"/>
      </w:pPr>
      <w:rPr>
        <w:rFonts w:ascii="Wingdings" w:hAnsi="Wingdings" w:cs="Wingdings" w:hint="default"/>
      </w:rPr>
    </w:lvl>
    <w:lvl w:ilvl="6" w:tplc="ADF66CEE">
      <w:start w:val="1"/>
      <w:numFmt w:val="bullet"/>
      <w:lvlText w:val=""/>
      <w:lvlJc w:val="left"/>
      <w:pPr>
        <w:ind w:left="5040" w:hanging="360"/>
      </w:pPr>
      <w:rPr>
        <w:rFonts w:ascii="Symbol" w:hAnsi="Symbol" w:cs="Symbol" w:hint="default"/>
      </w:rPr>
    </w:lvl>
    <w:lvl w:ilvl="7" w:tplc="5BD8DEE4">
      <w:start w:val="1"/>
      <w:numFmt w:val="bullet"/>
      <w:lvlText w:val="o"/>
      <w:lvlJc w:val="left"/>
      <w:pPr>
        <w:ind w:left="5760" w:hanging="360"/>
      </w:pPr>
      <w:rPr>
        <w:rFonts w:ascii="Courier New" w:hAnsi="Courier New" w:cs="Courier New" w:hint="default"/>
      </w:rPr>
    </w:lvl>
    <w:lvl w:ilvl="8" w:tplc="511022D2">
      <w:start w:val="1"/>
      <w:numFmt w:val="bullet"/>
      <w:lvlText w:val=""/>
      <w:lvlJc w:val="left"/>
      <w:pPr>
        <w:ind w:left="6480" w:hanging="360"/>
      </w:pPr>
      <w:rPr>
        <w:rFonts w:ascii="Wingdings" w:hAnsi="Wingdings" w:cs="Wingdings" w:hint="default"/>
      </w:rPr>
    </w:lvl>
  </w:abstractNum>
  <w:abstractNum w:abstractNumId="8"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9" w15:restartNumberingAfterBreak="0">
    <w:nsid w:val="318E4742"/>
    <w:multiLevelType w:val="hybridMultilevel"/>
    <w:tmpl w:val="CD6E92E4"/>
    <w:lvl w:ilvl="0" w:tplc="A9A4A95E">
      <w:start w:val="1"/>
      <w:numFmt w:val="bullet"/>
      <w:lvlText w:val=""/>
      <w:lvlJc w:val="left"/>
      <w:pPr>
        <w:ind w:left="720" w:hanging="360"/>
      </w:pPr>
      <w:rPr>
        <w:rFonts w:ascii="Symbol" w:hAnsi="Symbol" w:cs="Symbol" w:hint="default"/>
        <w:sz w:val="18"/>
        <w:szCs w:val="18"/>
      </w:rPr>
    </w:lvl>
    <w:lvl w:ilvl="1" w:tplc="14185E4C">
      <w:start w:val="1"/>
      <w:numFmt w:val="bullet"/>
      <w:lvlText w:val="o"/>
      <w:lvlJc w:val="left"/>
      <w:pPr>
        <w:ind w:left="1440" w:hanging="360"/>
      </w:pPr>
      <w:rPr>
        <w:rFonts w:ascii="Courier New" w:hAnsi="Courier New" w:cs="Courier New" w:hint="default"/>
      </w:rPr>
    </w:lvl>
    <w:lvl w:ilvl="2" w:tplc="DC427986">
      <w:start w:val="1"/>
      <w:numFmt w:val="bullet"/>
      <w:lvlText w:val=""/>
      <w:lvlJc w:val="left"/>
      <w:pPr>
        <w:ind w:left="2160" w:hanging="360"/>
      </w:pPr>
      <w:rPr>
        <w:rFonts w:ascii="Wingdings" w:hAnsi="Wingdings" w:cs="Wingdings" w:hint="default"/>
      </w:rPr>
    </w:lvl>
    <w:lvl w:ilvl="3" w:tplc="77B28CD4">
      <w:start w:val="1"/>
      <w:numFmt w:val="bullet"/>
      <w:lvlText w:val=""/>
      <w:lvlJc w:val="left"/>
      <w:pPr>
        <w:ind w:left="2880" w:hanging="360"/>
      </w:pPr>
      <w:rPr>
        <w:rFonts w:ascii="Symbol" w:hAnsi="Symbol" w:cs="Symbol" w:hint="default"/>
      </w:rPr>
    </w:lvl>
    <w:lvl w:ilvl="4" w:tplc="30905EF4">
      <w:start w:val="1"/>
      <w:numFmt w:val="bullet"/>
      <w:lvlText w:val="o"/>
      <w:lvlJc w:val="left"/>
      <w:pPr>
        <w:ind w:left="3600" w:hanging="360"/>
      </w:pPr>
      <w:rPr>
        <w:rFonts w:ascii="Courier New" w:hAnsi="Courier New" w:cs="Courier New" w:hint="default"/>
      </w:rPr>
    </w:lvl>
    <w:lvl w:ilvl="5" w:tplc="1C58B396">
      <w:start w:val="1"/>
      <w:numFmt w:val="bullet"/>
      <w:lvlText w:val=""/>
      <w:lvlJc w:val="left"/>
      <w:pPr>
        <w:ind w:left="4320" w:hanging="360"/>
      </w:pPr>
      <w:rPr>
        <w:rFonts w:ascii="Wingdings" w:hAnsi="Wingdings" w:cs="Wingdings" w:hint="default"/>
      </w:rPr>
    </w:lvl>
    <w:lvl w:ilvl="6" w:tplc="FA485608">
      <w:start w:val="1"/>
      <w:numFmt w:val="bullet"/>
      <w:lvlText w:val=""/>
      <w:lvlJc w:val="left"/>
      <w:pPr>
        <w:ind w:left="5040" w:hanging="360"/>
      </w:pPr>
      <w:rPr>
        <w:rFonts w:ascii="Symbol" w:hAnsi="Symbol" w:cs="Symbol" w:hint="default"/>
      </w:rPr>
    </w:lvl>
    <w:lvl w:ilvl="7" w:tplc="E49023E8">
      <w:start w:val="1"/>
      <w:numFmt w:val="bullet"/>
      <w:lvlText w:val="o"/>
      <w:lvlJc w:val="left"/>
      <w:pPr>
        <w:ind w:left="5760" w:hanging="360"/>
      </w:pPr>
      <w:rPr>
        <w:rFonts w:ascii="Courier New" w:hAnsi="Courier New" w:cs="Courier New" w:hint="default"/>
      </w:rPr>
    </w:lvl>
    <w:lvl w:ilvl="8" w:tplc="D72E9A02">
      <w:start w:val="1"/>
      <w:numFmt w:val="bullet"/>
      <w:lvlText w:val=""/>
      <w:lvlJc w:val="left"/>
      <w:pPr>
        <w:ind w:left="6480" w:hanging="360"/>
      </w:pPr>
      <w:rPr>
        <w:rFonts w:ascii="Wingdings" w:hAnsi="Wingdings" w:cs="Wingdings" w:hint="default"/>
      </w:rPr>
    </w:lvl>
  </w:abstractNum>
  <w:abstractNum w:abstractNumId="10" w15:restartNumberingAfterBreak="0">
    <w:nsid w:val="319F4EA5"/>
    <w:multiLevelType w:val="hybridMultilevel"/>
    <w:tmpl w:val="C160FCD2"/>
    <w:lvl w:ilvl="0" w:tplc="C944E47E">
      <w:start w:val="1"/>
      <w:numFmt w:val="bullet"/>
      <w:lvlText w:val=""/>
      <w:lvlJc w:val="left"/>
      <w:pPr>
        <w:ind w:left="720" w:hanging="360"/>
      </w:pPr>
      <w:rPr>
        <w:rFonts w:ascii="Symbol" w:hAnsi="Symbol" w:cs="Symbol" w:hint="default"/>
        <w:sz w:val="18"/>
        <w:szCs w:val="18"/>
      </w:rPr>
    </w:lvl>
    <w:lvl w:ilvl="1" w:tplc="3A36937E">
      <w:start w:val="1"/>
      <w:numFmt w:val="bullet"/>
      <w:lvlText w:val="o"/>
      <w:lvlJc w:val="left"/>
      <w:pPr>
        <w:ind w:left="1440" w:hanging="360"/>
      </w:pPr>
      <w:rPr>
        <w:rFonts w:ascii="Courier New" w:hAnsi="Courier New" w:cs="Courier New" w:hint="default"/>
      </w:rPr>
    </w:lvl>
    <w:lvl w:ilvl="2" w:tplc="F3604554">
      <w:start w:val="1"/>
      <w:numFmt w:val="bullet"/>
      <w:lvlText w:val=""/>
      <w:lvlJc w:val="left"/>
      <w:pPr>
        <w:ind w:left="2160" w:hanging="360"/>
      </w:pPr>
      <w:rPr>
        <w:rFonts w:ascii="Wingdings" w:hAnsi="Wingdings" w:cs="Wingdings" w:hint="default"/>
      </w:rPr>
    </w:lvl>
    <w:lvl w:ilvl="3" w:tplc="FD80D858">
      <w:start w:val="1"/>
      <w:numFmt w:val="bullet"/>
      <w:lvlText w:val=""/>
      <w:lvlJc w:val="left"/>
      <w:pPr>
        <w:ind w:left="2880" w:hanging="360"/>
      </w:pPr>
      <w:rPr>
        <w:rFonts w:ascii="Symbol" w:hAnsi="Symbol" w:cs="Symbol" w:hint="default"/>
      </w:rPr>
    </w:lvl>
    <w:lvl w:ilvl="4" w:tplc="4DAE6AB0">
      <w:start w:val="1"/>
      <w:numFmt w:val="bullet"/>
      <w:lvlText w:val="o"/>
      <w:lvlJc w:val="left"/>
      <w:pPr>
        <w:ind w:left="3600" w:hanging="360"/>
      </w:pPr>
      <w:rPr>
        <w:rFonts w:ascii="Courier New" w:hAnsi="Courier New" w:cs="Courier New" w:hint="default"/>
      </w:rPr>
    </w:lvl>
    <w:lvl w:ilvl="5" w:tplc="48D0B588">
      <w:start w:val="1"/>
      <w:numFmt w:val="bullet"/>
      <w:lvlText w:val=""/>
      <w:lvlJc w:val="left"/>
      <w:pPr>
        <w:ind w:left="4320" w:hanging="360"/>
      </w:pPr>
      <w:rPr>
        <w:rFonts w:ascii="Wingdings" w:hAnsi="Wingdings" w:cs="Wingdings" w:hint="default"/>
      </w:rPr>
    </w:lvl>
    <w:lvl w:ilvl="6" w:tplc="9AA674AA">
      <w:start w:val="1"/>
      <w:numFmt w:val="bullet"/>
      <w:lvlText w:val=""/>
      <w:lvlJc w:val="left"/>
      <w:pPr>
        <w:ind w:left="5040" w:hanging="360"/>
      </w:pPr>
      <w:rPr>
        <w:rFonts w:ascii="Symbol" w:hAnsi="Symbol" w:cs="Symbol" w:hint="default"/>
      </w:rPr>
    </w:lvl>
    <w:lvl w:ilvl="7" w:tplc="35C2C672">
      <w:start w:val="1"/>
      <w:numFmt w:val="bullet"/>
      <w:lvlText w:val="o"/>
      <w:lvlJc w:val="left"/>
      <w:pPr>
        <w:ind w:left="5760" w:hanging="360"/>
      </w:pPr>
      <w:rPr>
        <w:rFonts w:ascii="Courier New" w:hAnsi="Courier New" w:cs="Courier New" w:hint="default"/>
      </w:rPr>
    </w:lvl>
    <w:lvl w:ilvl="8" w:tplc="80303798">
      <w:start w:val="1"/>
      <w:numFmt w:val="bullet"/>
      <w:lvlText w:val=""/>
      <w:lvlJc w:val="left"/>
      <w:pPr>
        <w:ind w:left="6480" w:hanging="360"/>
      </w:pPr>
      <w:rPr>
        <w:rFonts w:ascii="Wingdings" w:hAnsi="Wingdings" w:cs="Wingdings" w:hint="default"/>
      </w:rPr>
    </w:lvl>
  </w:abstractNum>
  <w:abstractNum w:abstractNumId="11" w15:restartNumberingAfterBreak="0">
    <w:nsid w:val="327D24A2"/>
    <w:multiLevelType w:val="hybridMultilevel"/>
    <w:tmpl w:val="1D661418"/>
    <w:lvl w:ilvl="0" w:tplc="2428976A">
      <w:start w:val="1"/>
      <w:numFmt w:val="bullet"/>
      <w:lvlText w:val=""/>
      <w:lvlJc w:val="left"/>
      <w:pPr>
        <w:ind w:left="720" w:hanging="360"/>
      </w:pPr>
      <w:rPr>
        <w:rFonts w:ascii="Symbol" w:hAnsi="Symbol" w:cs="Symbol" w:hint="default"/>
        <w:sz w:val="18"/>
        <w:szCs w:val="18"/>
      </w:rPr>
    </w:lvl>
    <w:lvl w:ilvl="1" w:tplc="4888F0A6">
      <w:start w:val="1"/>
      <w:numFmt w:val="bullet"/>
      <w:lvlText w:val="o"/>
      <w:lvlJc w:val="left"/>
      <w:pPr>
        <w:ind w:left="1440" w:hanging="360"/>
      </w:pPr>
      <w:rPr>
        <w:rFonts w:ascii="Courier New" w:hAnsi="Courier New" w:cs="Courier New" w:hint="default"/>
      </w:rPr>
    </w:lvl>
    <w:lvl w:ilvl="2" w:tplc="DB18C7E0">
      <w:start w:val="1"/>
      <w:numFmt w:val="bullet"/>
      <w:lvlText w:val=""/>
      <w:lvlJc w:val="left"/>
      <w:pPr>
        <w:ind w:left="2160" w:hanging="360"/>
      </w:pPr>
      <w:rPr>
        <w:rFonts w:ascii="Wingdings" w:hAnsi="Wingdings" w:cs="Wingdings" w:hint="default"/>
      </w:rPr>
    </w:lvl>
    <w:lvl w:ilvl="3" w:tplc="527E3166">
      <w:start w:val="1"/>
      <w:numFmt w:val="bullet"/>
      <w:lvlText w:val=""/>
      <w:lvlJc w:val="left"/>
      <w:pPr>
        <w:ind w:left="2880" w:hanging="360"/>
      </w:pPr>
      <w:rPr>
        <w:rFonts w:ascii="Symbol" w:hAnsi="Symbol" w:cs="Symbol" w:hint="default"/>
      </w:rPr>
    </w:lvl>
    <w:lvl w:ilvl="4" w:tplc="871813CA">
      <w:start w:val="1"/>
      <w:numFmt w:val="bullet"/>
      <w:lvlText w:val="o"/>
      <w:lvlJc w:val="left"/>
      <w:pPr>
        <w:ind w:left="3600" w:hanging="360"/>
      </w:pPr>
      <w:rPr>
        <w:rFonts w:ascii="Courier New" w:hAnsi="Courier New" w:cs="Courier New" w:hint="default"/>
      </w:rPr>
    </w:lvl>
    <w:lvl w:ilvl="5" w:tplc="A788A62E">
      <w:start w:val="1"/>
      <w:numFmt w:val="bullet"/>
      <w:lvlText w:val=""/>
      <w:lvlJc w:val="left"/>
      <w:pPr>
        <w:ind w:left="4320" w:hanging="360"/>
      </w:pPr>
      <w:rPr>
        <w:rFonts w:ascii="Wingdings" w:hAnsi="Wingdings" w:cs="Wingdings" w:hint="default"/>
      </w:rPr>
    </w:lvl>
    <w:lvl w:ilvl="6" w:tplc="CA8CE2D0">
      <w:start w:val="1"/>
      <w:numFmt w:val="bullet"/>
      <w:lvlText w:val=""/>
      <w:lvlJc w:val="left"/>
      <w:pPr>
        <w:ind w:left="5040" w:hanging="360"/>
      </w:pPr>
      <w:rPr>
        <w:rFonts w:ascii="Symbol" w:hAnsi="Symbol" w:cs="Symbol" w:hint="default"/>
      </w:rPr>
    </w:lvl>
    <w:lvl w:ilvl="7" w:tplc="F790D628">
      <w:start w:val="1"/>
      <w:numFmt w:val="bullet"/>
      <w:lvlText w:val="o"/>
      <w:lvlJc w:val="left"/>
      <w:pPr>
        <w:ind w:left="5760" w:hanging="360"/>
      </w:pPr>
      <w:rPr>
        <w:rFonts w:ascii="Courier New" w:hAnsi="Courier New" w:cs="Courier New" w:hint="default"/>
      </w:rPr>
    </w:lvl>
    <w:lvl w:ilvl="8" w:tplc="3E5A855E">
      <w:start w:val="1"/>
      <w:numFmt w:val="bullet"/>
      <w:lvlText w:val=""/>
      <w:lvlJc w:val="left"/>
      <w:pPr>
        <w:ind w:left="6480" w:hanging="360"/>
      </w:pPr>
      <w:rPr>
        <w:rFonts w:ascii="Wingdings" w:hAnsi="Wingdings" w:cs="Wingdings" w:hint="default"/>
      </w:rPr>
    </w:lvl>
  </w:abstractNum>
  <w:abstractNum w:abstractNumId="12" w15:restartNumberingAfterBreak="0">
    <w:nsid w:val="36187DB4"/>
    <w:multiLevelType w:val="hybridMultilevel"/>
    <w:tmpl w:val="5DCA871C"/>
    <w:lvl w:ilvl="0" w:tplc="DDC698A6">
      <w:start w:val="1"/>
      <w:numFmt w:val="bullet"/>
      <w:lvlText w:val=""/>
      <w:lvlJc w:val="left"/>
      <w:pPr>
        <w:ind w:left="720" w:hanging="360"/>
      </w:pPr>
      <w:rPr>
        <w:rFonts w:ascii="Symbol" w:hAnsi="Symbol" w:cs="Symbol" w:hint="default"/>
        <w:sz w:val="18"/>
        <w:szCs w:val="18"/>
      </w:rPr>
    </w:lvl>
    <w:lvl w:ilvl="1" w:tplc="C1C4F1CC">
      <w:start w:val="1"/>
      <w:numFmt w:val="bullet"/>
      <w:lvlText w:val="o"/>
      <w:lvlJc w:val="left"/>
      <w:pPr>
        <w:ind w:left="1440" w:hanging="360"/>
      </w:pPr>
      <w:rPr>
        <w:rFonts w:ascii="Courier New" w:hAnsi="Courier New" w:cs="Courier New" w:hint="default"/>
      </w:rPr>
    </w:lvl>
    <w:lvl w:ilvl="2" w:tplc="E604D5B8">
      <w:start w:val="1"/>
      <w:numFmt w:val="bullet"/>
      <w:lvlText w:val=""/>
      <w:lvlJc w:val="left"/>
      <w:pPr>
        <w:ind w:left="2160" w:hanging="360"/>
      </w:pPr>
      <w:rPr>
        <w:rFonts w:ascii="Wingdings" w:hAnsi="Wingdings" w:cs="Wingdings" w:hint="default"/>
      </w:rPr>
    </w:lvl>
    <w:lvl w:ilvl="3" w:tplc="7D50F880">
      <w:start w:val="1"/>
      <w:numFmt w:val="bullet"/>
      <w:lvlText w:val=""/>
      <w:lvlJc w:val="left"/>
      <w:pPr>
        <w:ind w:left="2880" w:hanging="360"/>
      </w:pPr>
      <w:rPr>
        <w:rFonts w:ascii="Symbol" w:hAnsi="Symbol" w:cs="Symbol" w:hint="default"/>
      </w:rPr>
    </w:lvl>
    <w:lvl w:ilvl="4" w:tplc="116CCA0E">
      <w:start w:val="1"/>
      <w:numFmt w:val="bullet"/>
      <w:lvlText w:val="o"/>
      <w:lvlJc w:val="left"/>
      <w:pPr>
        <w:ind w:left="3600" w:hanging="360"/>
      </w:pPr>
      <w:rPr>
        <w:rFonts w:ascii="Courier New" w:hAnsi="Courier New" w:cs="Courier New" w:hint="default"/>
      </w:rPr>
    </w:lvl>
    <w:lvl w:ilvl="5" w:tplc="2446FF2A">
      <w:start w:val="1"/>
      <w:numFmt w:val="bullet"/>
      <w:lvlText w:val=""/>
      <w:lvlJc w:val="left"/>
      <w:pPr>
        <w:ind w:left="4320" w:hanging="360"/>
      </w:pPr>
      <w:rPr>
        <w:rFonts w:ascii="Wingdings" w:hAnsi="Wingdings" w:cs="Wingdings" w:hint="default"/>
      </w:rPr>
    </w:lvl>
    <w:lvl w:ilvl="6" w:tplc="B23AD30C">
      <w:start w:val="1"/>
      <w:numFmt w:val="bullet"/>
      <w:lvlText w:val=""/>
      <w:lvlJc w:val="left"/>
      <w:pPr>
        <w:ind w:left="5040" w:hanging="360"/>
      </w:pPr>
      <w:rPr>
        <w:rFonts w:ascii="Symbol" w:hAnsi="Symbol" w:cs="Symbol" w:hint="default"/>
      </w:rPr>
    </w:lvl>
    <w:lvl w:ilvl="7" w:tplc="2894F832">
      <w:start w:val="1"/>
      <w:numFmt w:val="bullet"/>
      <w:lvlText w:val="o"/>
      <w:lvlJc w:val="left"/>
      <w:pPr>
        <w:ind w:left="5760" w:hanging="360"/>
      </w:pPr>
      <w:rPr>
        <w:rFonts w:ascii="Courier New" w:hAnsi="Courier New" w:cs="Courier New" w:hint="default"/>
      </w:rPr>
    </w:lvl>
    <w:lvl w:ilvl="8" w:tplc="2F483AC0">
      <w:start w:val="1"/>
      <w:numFmt w:val="bullet"/>
      <w:lvlText w:val=""/>
      <w:lvlJc w:val="left"/>
      <w:pPr>
        <w:ind w:left="6480" w:hanging="360"/>
      </w:pPr>
      <w:rPr>
        <w:rFonts w:ascii="Wingdings" w:hAnsi="Wingdings" w:cs="Wingdings" w:hint="default"/>
      </w:rPr>
    </w:lvl>
  </w:abstractNum>
  <w:abstractNum w:abstractNumId="13" w15:restartNumberingAfterBreak="0">
    <w:nsid w:val="362C76DE"/>
    <w:multiLevelType w:val="hybridMultilevel"/>
    <w:tmpl w:val="C2BE7EE8"/>
    <w:lvl w:ilvl="0" w:tplc="2B56F40C">
      <w:start w:val="1"/>
      <w:numFmt w:val="bullet"/>
      <w:lvlText w:val=""/>
      <w:lvlJc w:val="left"/>
      <w:pPr>
        <w:ind w:left="720" w:hanging="360"/>
      </w:pPr>
      <w:rPr>
        <w:rFonts w:ascii="Symbol" w:hAnsi="Symbol" w:cs="Symbol" w:hint="default"/>
        <w:sz w:val="18"/>
        <w:szCs w:val="18"/>
      </w:rPr>
    </w:lvl>
    <w:lvl w:ilvl="1" w:tplc="F49EFE48">
      <w:start w:val="1"/>
      <w:numFmt w:val="bullet"/>
      <w:lvlText w:val="o"/>
      <w:lvlJc w:val="left"/>
      <w:pPr>
        <w:ind w:left="1440" w:hanging="360"/>
      </w:pPr>
      <w:rPr>
        <w:rFonts w:ascii="Courier New" w:hAnsi="Courier New" w:cs="Courier New" w:hint="default"/>
      </w:rPr>
    </w:lvl>
    <w:lvl w:ilvl="2" w:tplc="B6267DD4">
      <w:start w:val="1"/>
      <w:numFmt w:val="bullet"/>
      <w:lvlText w:val=""/>
      <w:lvlJc w:val="left"/>
      <w:pPr>
        <w:ind w:left="2160" w:hanging="360"/>
      </w:pPr>
      <w:rPr>
        <w:rFonts w:ascii="Wingdings" w:hAnsi="Wingdings" w:cs="Wingdings" w:hint="default"/>
      </w:rPr>
    </w:lvl>
    <w:lvl w:ilvl="3" w:tplc="C0FAB950">
      <w:start w:val="1"/>
      <w:numFmt w:val="bullet"/>
      <w:lvlText w:val=""/>
      <w:lvlJc w:val="left"/>
      <w:pPr>
        <w:ind w:left="2880" w:hanging="360"/>
      </w:pPr>
      <w:rPr>
        <w:rFonts w:ascii="Symbol" w:hAnsi="Symbol" w:cs="Symbol" w:hint="default"/>
      </w:rPr>
    </w:lvl>
    <w:lvl w:ilvl="4" w:tplc="A886D00A">
      <w:start w:val="1"/>
      <w:numFmt w:val="bullet"/>
      <w:lvlText w:val="o"/>
      <w:lvlJc w:val="left"/>
      <w:pPr>
        <w:ind w:left="3600" w:hanging="360"/>
      </w:pPr>
      <w:rPr>
        <w:rFonts w:ascii="Courier New" w:hAnsi="Courier New" w:cs="Courier New" w:hint="default"/>
      </w:rPr>
    </w:lvl>
    <w:lvl w:ilvl="5" w:tplc="8C5C3312">
      <w:start w:val="1"/>
      <w:numFmt w:val="bullet"/>
      <w:lvlText w:val=""/>
      <w:lvlJc w:val="left"/>
      <w:pPr>
        <w:ind w:left="4320" w:hanging="360"/>
      </w:pPr>
      <w:rPr>
        <w:rFonts w:ascii="Wingdings" w:hAnsi="Wingdings" w:cs="Wingdings" w:hint="default"/>
      </w:rPr>
    </w:lvl>
    <w:lvl w:ilvl="6" w:tplc="84682AAE">
      <w:start w:val="1"/>
      <w:numFmt w:val="bullet"/>
      <w:lvlText w:val=""/>
      <w:lvlJc w:val="left"/>
      <w:pPr>
        <w:ind w:left="5040" w:hanging="360"/>
      </w:pPr>
      <w:rPr>
        <w:rFonts w:ascii="Symbol" w:hAnsi="Symbol" w:cs="Symbol" w:hint="default"/>
      </w:rPr>
    </w:lvl>
    <w:lvl w:ilvl="7" w:tplc="CF92A7D4">
      <w:start w:val="1"/>
      <w:numFmt w:val="bullet"/>
      <w:lvlText w:val="o"/>
      <w:lvlJc w:val="left"/>
      <w:pPr>
        <w:ind w:left="5760" w:hanging="360"/>
      </w:pPr>
      <w:rPr>
        <w:rFonts w:ascii="Courier New" w:hAnsi="Courier New" w:cs="Courier New" w:hint="default"/>
      </w:rPr>
    </w:lvl>
    <w:lvl w:ilvl="8" w:tplc="2190104C">
      <w:start w:val="1"/>
      <w:numFmt w:val="bullet"/>
      <w:lvlText w:val=""/>
      <w:lvlJc w:val="left"/>
      <w:pPr>
        <w:ind w:left="6480" w:hanging="360"/>
      </w:pPr>
      <w:rPr>
        <w:rFonts w:ascii="Wingdings" w:hAnsi="Wingdings" w:cs="Wingdings" w:hint="default"/>
      </w:rPr>
    </w:lvl>
  </w:abstractNum>
  <w:abstractNum w:abstractNumId="14" w15:restartNumberingAfterBreak="0">
    <w:nsid w:val="3682619A"/>
    <w:multiLevelType w:val="hybridMultilevel"/>
    <w:tmpl w:val="E5940960"/>
    <w:lvl w:ilvl="0" w:tplc="01346BA2">
      <w:start w:val="1"/>
      <w:numFmt w:val="bullet"/>
      <w:lvlText w:val=""/>
      <w:lvlJc w:val="left"/>
      <w:pPr>
        <w:ind w:left="720" w:hanging="360"/>
      </w:pPr>
      <w:rPr>
        <w:rFonts w:ascii="Wingdings" w:hAnsi="Wingdings"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94302C1"/>
    <w:multiLevelType w:val="multilevel"/>
    <w:tmpl w:val="19C4F592"/>
    <w:lvl w:ilvl="0">
      <w:start w:val="1"/>
      <w:numFmt w:val="bullet"/>
      <w:lvlText w:val=""/>
      <w:lvlJc w:val="left"/>
      <w:pPr>
        <w:ind w:left="360" w:hanging="36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A4E0098"/>
    <w:multiLevelType w:val="hybridMultilevel"/>
    <w:tmpl w:val="DA2C5E78"/>
    <w:lvl w:ilvl="0" w:tplc="BE007DE0">
      <w:start w:val="1"/>
      <w:numFmt w:val="bullet"/>
      <w:lvlText w:val=""/>
      <w:lvlJc w:val="left"/>
      <w:pPr>
        <w:ind w:left="720" w:hanging="360"/>
      </w:pPr>
      <w:rPr>
        <w:rFonts w:ascii="Symbol" w:hAnsi="Symbol" w:cs="Symbol" w:hint="default"/>
        <w:sz w:val="18"/>
        <w:szCs w:val="18"/>
      </w:rPr>
    </w:lvl>
    <w:lvl w:ilvl="1" w:tplc="680E7D72">
      <w:start w:val="1"/>
      <w:numFmt w:val="bullet"/>
      <w:lvlText w:val="o"/>
      <w:lvlJc w:val="left"/>
      <w:pPr>
        <w:ind w:left="1440" w:hanging="360"/>
      </w:pPr>
      <w:rPr>
        <w:rFonts w:ascii="Courier New" w:hAnsi="Courier New" w:cs="Courier New" w:hint="default"/>
      </w:rPr>
    </w:lvl>
    <w:lvl w:ilvl="2" w:tplc="F45296F2">
      <w:start w:val="1"/>
      <w:numFmt w:val="bullet"/>
      <w:lvlText w:val=""/>
      <w:lvlJc w:val="left"/>
      <w:pPr>
        <w:ind w:left="2160" w:hanging="360"/>
      </w:pPr>
      <w:rPr>
        <w:rFonts w:ascii="Wingdings" w:hAnsi="Wingdings" w:cs="Wingdings" w:hint="default"/>
      </w:rPr>
    </w:lvl>
    <w:lvl w:ilvl="3" w:tplc="36FCEB2C">
      <w:start w:val="1"/>
      <w:numFmt w:val="bullet"/>
      <w:lvlText w:val=""/>
      <w:lvlJc w:val="left"/>
      <w:pPr>
        <w:ind w:left="2880" w:hanging="360"/>
      </w:pPr>
      <w:rPr>
        <w:rFonts w:ascii="Symbol" w:hAnsi="Symbol" w:cs="Symbol" w:hint="default"/>
      </w:rPr>
    </w:lvl>
    <w:lvl w:ilvl="4" w:tplc="B0647C0A">
      <w:start w:val="1"/>
      <w:numFmt w:val="bullet"/>
      <w:lvlText w:val="o"/>
      <w:lvlJc w:val="left"/>
      <w:pPr>
        <w:ind w:left="3600" w:hanging="360"/>
      </w:pPr>
      <w:rPr>
        <w:rFonts w:ascii="Courier New" w:hAnsi="Courier New" w:cs="Courier New" w:hint="default"/>
      </w:rPr>
    </w:lvl>
    <w:lvl w:ilvl="5" w:tplc="11D44668">
      <w:start w:val="1"/>
      <w:numFmt w:val="bullet"/>
      <w:lvlText w:val=""/>
      <w:lvlJc w:val="left"/>
      <w:pPr>
        <w:ind w:left="4320" w:hanging="360"/>
      </w:pPr>
      <w:rPr>
        <w:rFonts w:ascii="Wingdings" w:hAnsi="Wingdings" w:cs="Wingdings" w:hint="default"/>
      </w:rPr>
    </w:lvl>
    <w:lvl w:ilvl="6" w:tplc="58C278EA">
      <w:start w:val="1"/>
      <w:numFmt w:val="bullet"/>
      <w:lvlText w:val=""/>
      <w:lvlJc w:val="left"/>
      <w:pPr>
        <w:ind w:left="5040" w:hanging="360"/>
      </w:pPr>
      <w:rPr>
        <w:rFonts w:ascii="Symbol" w:hAnsi="Symbol" w:cs="Symbol" w:hint="default"/>
      </w:rPr>
    </w:lvl>
    <w:lvl w:ilvl="7" w:tplc="45AE793E">
      <w:start w:val="1"/>
      <w:numFmt w:val="bullet"/>
      <w:lvlText w:val="o"/>
      <w:lvlJc w:val="left"/>
      <w:pPr>
        <w:ind w:left="5760" w:hanging="360"/>
      </w:pPr>
      <w:rPr>
        <w:rFonts w:ascii="Courier New" w:hAnsi="Courier New" w:cs="Courier New" w:hint="default"/>
      </w:rPr>
    </w:lvl>
    <w:lvl w:ilvl="8" w:tplc="D1A41C84">
      <w:start w:val="1"/>
      <w:numFmt w:val="bullet"/>
      <w:lvlText w:val=""/>
      <w:lvlJc w:val="left"/>
      <w:pPr>
        <w:ind w:left="6480" w:hanging="360"/>
      </w:pPr>
      <w:rPr>
        <w:rFonts w:ascii="Wingdings" w:hAnsi="Wingdings" w:cs="Wingdings" w:hint="default"/>
      </w:rPr>
    </w:lvl>
  </w:abstractNum>
  <w:abstractNum w:abstractNumId="17" w15:restartNumberingAfterBreak="0">
    <w:nsid w:val="3C0D703A"/>
    <w:multiLevelType w:val="hybridMultilevel"/>
    <w:tmpl w:val="4B8CBA32"/>
    <w:lvl w:ilvl="0" w:tplc="BB9E4A98">
      <w:start w:val="1"/>
      <w:numFmt w:val="bullet"/>
      <w:lvlText w:val=""/>
      <w:lvlJc w:val="left"/>
      <w:pPr>
        <w:ind w:left="720" w:hanging="360"/>
      </w:pPr>
      <w:rPr>
        <w:rFonts w:ascii="Symbol" w:hAnsi="Symbol" w:cs="Symbol" w:hint="default"/>
        <w:sz w:val="18"/>
        <w:szCs w:val="18"/>
      </w:rPr>
    </w:lvl>
    <w:lvl w:ilvl="1" w:tplc="FAFA0474">
      <w:start w:val="1"/>
      <w:numFmt w:val="bullet"/>
      <w:lvlText w:val="o"/>
      <w:lvlJc w:val="left"/>
      <w:pPr>
        <w:ind w:left="1440" w:hanging="360"/>
      </w:pPr>
      <w:rPr>
        <w:rFonts w:ascii="Courier New" w:hAnsi="Courier New" w:cs="Courier New" w:hint="default"/>
      </w:rPr>
    </w:lvl>
    <w:lvl w:ilvl="2" w:tplc="55EEFA98">
      <w:start w:val="1"/>
      <w:numFmt w:val="bullet"/>
      <w:lvlText w:val=""/>
      <w:lvlJc w:val="left"/>
      <w:pPr>
        <w:ind w:left="2160" w:hanging="360"/>
      </w:pPr>
      <w:rPr>
        <w:rFonts w:ascii="Wingdings" w:hAnsi="Wingdings" w:cs="Wingdings" w:hint="default"/>
      </w:rPr>
    </w:lvl>
    <w:lvl w:ilvl="3" w:tplc="54F6C216">
      <w:start w:val="1"/>
      <w:numFmt w:val="bullet"/>
      <w:lvlText w:val=""/>
      <w:lvlJc w:val="left"/>
      <w:pPr>
        <w:ind w:left="2880" w:hanging="360"/>
      </w:pPr>
      <w:rPr>
        <w:rFonts w:ascii="Symbol" w:hAnsi="Symbol" w:cs="Symbol" w:hint="default"/>
      </w:rPr>
    </w:lvl>
    <w:lvl w:ilvl="4" w:tplc="54908D2E">
      <w:start w:val="1"/>
      <w:numFmt w:val="bullet"/>
      <w:lvlText w:val="o"/>
      <w:lvlJc w:val="left"/>
      <w:pPr>
        <w:ind w:left="3600" w:hanging="360"/>
      </w:pPr>
      <w:rPr>
        <w:rFonts w:ascii="Courier New" w:hAnsi="Courier New" w:cs="Courier New" w:hint="default"/>
      </w:rPr>
    </w:lvl>
    <w:lvl w:ilvl="5" w:tplc="AC68A5BC">
      <w:start w:val="1"/>
      <w:numFmt w:val="bullet"/>
      <w:lvlText w:val=""/>
      <w:lvlJc w:val="left"/>
      <w:pPr>
        <w:ind w:left="4320" w:hanging="360"/>
      </w:pPr>
      <w:rPr>
        <w:rFonts w:ascii="Wingdings" w:hAnsi="Wingdings" w:cs="Wingdings" w:hint="default"/>
      </w:rPr>
    </w:lvl>
    <w:lvl w:ilvl="6" w:tplc="CD585136">
      <w:start w:val="1"/>
      <w:numFmt w:val="bullet"/>
      <w:lvlText w:val=""/>
      <w:lvlJc w:val="left"/>
      <w:pPr>
        <w:ind w:left="5040" w:hanging="360"/>
      </w:pPr>
      <w:rPr>
        <w:rFonts w:ascii="Symbol" w:hAnsi="Symbol" w:cs="Symbol" w:hint="default"/>
      </w:rPr>
    </w:lvl>
    <w:lvl w:ilvl="7" w:tplc="E974B1D6">
      <w:start w:val="1"/>
      <w:numFmt w:val="bullet"/>
      <w:lvlText w:val="o"/>
      <w:lvlJc w:val="left"/>
      <w:pPr>
        <w:ind w:left="5760" w:hanging="360"/>
      </w:pPr>
      <w:rPr>
        <w:rFonts w:ascii="Courier New" w:hAnsi="Courier New" w:cs="Courier New" w:hint="default"/>
      </w:rPr>
    </w:lvl>
    <w:lvl w:ilvl="8" w:tplc="04EC481A">
      <w:start w:val="1"/>
      <w:numFmt w:val="bullet"/>
      <w:lvlText w:val=""/>
      <w:lvlJc w:val="left"/>
      <w:pPr>
        <w:ind w:left="6480" w:hanging="360"/>
      </w:pPr>
      <w:rPr>
        <w:rFonts w:ascii="Wingdings" w:hAnsi="Wingdings" w:cs="Wingdings" w:hint="default"/>
      </w:rPr>
    </w:lvl>
  </w:abstractNum>
  <w:abstractNum w:abstractNumId="18" w15:restartNumberingAfterBreak="0">
    <w:nsid w:val="3C3E5788"/>
    <w:multiLevelType w:val="multilevel"/>
    <w:tmpl w:val="56B4BB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D9B211B"/>
    <w:multiLevelType w:val="hybridMultilevel"/>
    <w:tmpl w:val="702A8034"/>
    <w:lvl w:ilvl="0" w:tplc="C0503B8E">
      <w:start w:val="1"/>
      <w:numFmt w:val="bullet"/>
      <w:lvlText w:val=""/>
      <w:lvlJc w:val="left"/>
      <w:pPr>
        <w:ind w:left="720" w:hanging="360"/>
      </w:pPr>
      <w:rPr>
        <w:rFonts w:ascii="Symbol" w:hAnsi="Symbol" w:cs="Symbol" w:hint="default"/>
        <w:sz w:val="18"/>
        <w:szCs w:val="18"/>
      </w:rPr>
    </w:lvl>
    <w:lvl w:ilvl="1" w:tplc="EEACEEBC">
      <w:start w:val="1"/>
      <w:numFmt w:val="bullet"/>
      <w:lvlText w:val="o"/>
      <w:lvlJc w:val="left"/>
      <w:pPr>
        <w:ind w:left="1440" w:hanging="360"/>
      </w:pPr>
      <w:rPr>
        <w:rFonts w:ascii="Courier New" w:hAnsi="Courier New" w:cs="Courier New" w:hint="default"/>
      </w:rPr>
    </w:lvl>
    <w:lvl w:ilvl="2" w:tplc="280489DC">
      <w:start w:val="1"/>
      <w:numFmt w:val="bullet"/>
      <w:lvlText w:val=""/>
      <w:lvlJc w:val="left"/>
      <w:pPr>
        <w:ind w:left="2160" w:hanging="360"/>
      </w:pPr>
      <w:rPr>
        <w:rFonts w:ascii="Wingdings" w:hAnsi="Wingdings" w:cs="Wingdings" w:hint="default"/>
      </w:rPr>
    </w:lvl>
    <w:lvl w:ilvl="3" w:tplc="5B9A8544">
      <w:start w:val="1"/>
      <w:numFmt w:val="bullet"/>
      <w:lvlText w:val=""/>
      <w:lvlJc w:val="left"/>
      <w:pPr>
        <w:ind w:left="2880" w:hanging="360"/>
      </w:pPr>
      <w:rPr>
        <w:rFonts w:ascii="Symbol" w:hAnsi="Symbol" w:cs="Symbol" w:hint="default"/>
      </w:rPr>
    </w:lvl>
    <w:lvl w:ilvl="4" w:tplc="09E029DE">
      <w:start w:val="1"/>
      <w:numFmt w:val="bullet"/>
      <w:lvlText w:val="o"/>
      <w:lvlJc w:val="left"/>
      <w:pPr>
        <w:ind w:left="3600" w:hanging="360"/>
      </w:pPr>
      <w:rPr>
        <w:rFonts w:ascii="Courier New" w:hAnsi="Courier New" w:cs="Courier New" w:hint="default"/>
      </w:rPr>
    </w:lvl>
    <w:lvl w:ilvl="5" w:tplc="98F8C89E">
      <w:start w:val="1"/>
      <w:numFmt w:val="bullet"/>
      <w:lvlText w:val=""/>
      <w:lvlJc w:val="left"/>
      <w:pPr>
        <w:ind w:left="4320" w:hanging="360"/>
      </w:pPr>
      <w:rPr>
        <w:rFonts w:ascii="Wingdings" w:hAnsi="Wingdings" w:cs="Wingdings" w:hint="default"/>
      </w:rPr>
    </w:lvl>
    <w:lvl w:ilvl="6" w:tplc="FB6877A8">
      <w:start w:val="1"/>
      <w:numFmt w:val="bullet"/>
      <w:lvlText w:val=""/>
      <w:lvlJc w:val="left"/>
      <w:pPr>
        <w:ind w:left="5040" w:hanging="360"/>
      </w:pPr>
      <w:rPr>
        <w:rFonts w:ascii="Symbol" w:hAnsi="Symbol" w:cs="Symbol" w:hint="default"/>
      </w:rPr>
    </w:lvl>
    <w:lvl w:ilvl="7" w:tplc="C6564798">
      <w:start w:val="1"/>
      <w:numFmt w:val="bullet"/>
      <w:lvlText w:val="o"/>
      <w:lvlJc w:val="left"/>
      <w:pPr>
        <w:ind w:left="5760" w:hanging="360"/>
      </w:pPr>
      <w:rPr>
        <w:rFonts w:ascii="Courier New" w:hAnsi="Courier New" w:cs="Courier New" w:hint="default"/>
      </w:rPr>
    </w:lvl>
    <w:lvl w:ilvl="8" w:tplc="FDAC7B58">
      <w:start w:val="1"/>
      <w:numFmt w:val="bullet"/>
      <w:lvlText w:val=""/>
      <w:lvlJc w:val="left"/>
      <w:pPr>
        <w:ind w:left="6480" w:hanging="360"/>
      </w:pPr>
      <w:rPr>
        <w:rFonts w:ascii="Wingdings" w:hAnsi="Wingdings" w:cs="Wingdings" w:hint="default"/>
      </w:rPr>
    </w:lvl>
  </w:abstractNum>
  <w:abstractNum w:abstractNumId="20" w15:restartNumberingAfterBreak="0">
    <w:nsid w:val="404C615D"/>
    <w:multiLevelType w:val="hybridMultilevel"/>
    <w:tmpl w:val="F4E6D578"/>
    <w:lvl w:ilvl="0" w:tplc="ECEE0CF2">
      <w:start w:val="1"/>
      <w:numFmt w:val="bullet"/>
      <w:lvlText w:val=""/>
      <w:lvlJc w:val="left"/>
      <w:pPr>
        <w:ind w:left="720" w:hanging="360"/>
      </w:pPr>
      <w:rPr>
        <w:rFonts w:ascii="Symbol" w:hAnsi="Symbol" w:cs="Symbol" w:hint="default"/>
        <w:sz w:val="18"/>
        <w:szCs w:val="18"/>
      </w:rPr>
    </w:lvl>
    <w:lvl w:ilvl="1" w:tplc="165E64F6">
      <w:start w:val="1"/>
      <w:numFmt w:val="bullet"/>
      <w:lvlText w:val="o"/>
      <w:lvlJc w:val="left"/>
      <w:pPr>
        <w:ind w:left="1440" w:hanging="360"/>
      </w:pPr>
      <w:rPr>
        <w:rFonts w:ascii="Courier New" w:hAnsi="Courier New" w:cs="Courier New" w:hint="default"/>
      </w:rPr>
    </w:lvl>
    <w:lvl w:ilvl="2" w:tplc="8CF28D00">
      <w:start w:val="1"/>
      <w:numFmt w:val="bullet"/>
      <w:lvlText w:val=""/>
      <w:lvlJc w:val="left"/>
      <w:pPr>
        <w:ind w:left="2160" w:hanging="360"/>
      </w:pPr>
      <w:rPr>
        <w:rFonts w:ascii="Wingdings" w:hAnsi="Wingdings" w:cs="Wingdings" w:hint="default"/>
      </w:rPr>
    </w:lvl>
    <w:lvl w:ilvl="3" w:tplc="BDD649F4">
      <w:start w:val="1"/>
      <w:numFmt w:val="bullet"/>
      <w:lvlText w:val=""/>
      <w:lvlJc w:val="left"/>
      <w:pPr>
        <w:ind w:left="2880" w:hanging="360"/>
      </w:pPr>
      <w:rPr>
        <w:rFonts w:ascii="Symbol" w:hAnsi="Symbol" w:cs="Symbol" w:hint="default"/>
      </w:rPr>
    </w:lvl>
    <w:lvl w:ilvl="4" w:tplc="9A90F6E0">
      <w:start w:val="1"/>
      <w:numFmt w:val="bullet"/>
      <w:lvlText w:val="o"/>
      <w:lvlJc w:val="left"/>
      <w:pPr>
        <w:ind w:left="3600" w:hanging="360"/>
      </w:pPr>
      <w:rPr>
        <w:rFonts w:ascii="Courier New" w:hAnsi="Courier New" w:cs="Courier New" w:hint="default"/>
      </w:rPr>
    </w:lvl>
    <w:lvl w:ilvl="5" w:tplc="97169B2A">
      <w:start w:val="1"/>
      <w:numFmt w:val="bullet"/>
      <w:lvlText w:val=""/>
      <w:lvlJc w:val="left"/>
      <w:pPr>
        <w:ind w:left="4320" w:hanging="360"/>
      </w:pPr>
      <w:rPr>
        <w:rFonts w:ascii="Wingdings" w:hAnsi="Wingdings" w:cs="Wingdings" w:hint="default"/>
      </w:rPr>
    </w:lvl>
    <w:lvl w:ilvl="6" w:tplc="338CD2B6">
      <w:start w:val="1"/>
      <w:numFmt w:val="bullet"/>
      <w:lvlText w:val=""/>
      <w:lvlJc w:val="left"/>
      <w:pPr>
        <w:ind w:left="5040" w:hanging="360"/>
      </w:pPr>
      <w:rPr>
        <w:rFonts w:ascii="Symbol" w:hAnsi="Symbol" w:cs="Symbol" w:hint="default"/>
      </w:rPr>
    </w:lvl>
    <w:lvl w:ilvl="7" w:tplc="3194884C">
      <w:start w:val="1"/>
      <w:numFmt w:val="bullet"/>
      <w:lvlText w:val="o"/>
      <w:lvlJc w:val="left"/>
      <w:pPr>
        <w:ind w:left="5760" w:hanging="360"/>
      </w:pPr>
      <w:rPr>
        <w:rFonts w:ascii="Courier New" w:hAnsi="Courier New" w:cs="Courier New" w:hint="default"/>
      </w:rPr>
    </w:lvl>
    <w:lvl w:ilvl="8" w:tplc="6C9ADA04">
      <w:start w:val="1"/>
      <w:numFmt w:val="bullet"/>
      <w:lvlText w:val=""/>
      <w:lvlJc w:val="left"/>
      <w:pPr>
        <w:ind w:left="6480" w:hanging="360"/>
      </w:pPr>
      <w:rPr>
        <w:rFonts w:ascii="Wingdings" w:hAnsi="Wingdings" w:cs="Wingdings" w:hint="default"/>
      </w:rPr>
    </w:lvl>
  </w:abstractNum>
  <w:abstractNum w:abstractNumId="21" w15:restartNumberingAfterBreak="0">
    <w:nsid w:val="410E7057"/>
    <w:multiLevelType w:val="hybridMultilevel"/>
    <w:tmpl w:val="150A653A"/>
    <w:lvl w:ilvl="0" w:tplc="B7CEEA72">
      <w:start w:val="1"/>
      <w:numFmt w:val="bullet"/>
      <w:lvlText w:val=""/>
      <w:lvlJc w:val="left"/>
      <w:pPr>
        <w:ind w:left="720" w:hanging="360"/>
      </w:pPr>
      <w:rPr>
        <w:rFonts w:ascii="Symbol" w:hAnsi="Symbol" w:cs="Symbol" w:hint="default"/>
        <w:sz w:val="18"/>
        <w:szCs w:val="18"/>
      </w:rPr>
    </w:lvl>
    <w:lvl w:ilvl="1" w:tplc="CBD895F2">
      <w:start w:val="1"/>
      <w:numFmt w:val="bullet"/>
      <w:lvlText w:val="o"/>
      <w:lvlJc w:val="left"/>
      <w:pPr>
        <w:ind w:left="1440" w:hanging="360"/>
      </w:pPr>
      <w:rPr>
        <w:rFonts w:ascii="Courier New" w:hAnsi="Courier New" w:cs="Courier New" w:hint="default"/>
      </w:rPr>
    </w:lvl>
    <w:lvl w:ilvl="2" w:tplc="F3440000">
      <w:start w:val="1"/>
      <w:numFmt w:val="bullet"/>
      <w:lvlText w:val=""/>
      <w:lvlJc w:val="left"/>
      <w:pPr>
        <w:ind w:left="2160" w:hanging="360"/>
      </w:pPr>
      <w:rPr>
        <w:rFonts w:ascii="Wingdings" w:hAnsi="Wingdings" w:cs="Wingdings" w:hint="default"/>
      </w:rPr>
    </w:lvl>
    <w:lvl w:ilvl="3" w:tplc="399C78D6">
      <w:start w:val="1"/>
      <w:numFmt w:val="bullet"/>
      <w:lvlText w:val=""/>
      <w:lvlJc w:val="left"/>
      <w:pPr>
        <w:ind w:left="2880" w:hanging="360"/>
      </w:pPr>
      <w:rPr>
        <w:rFonts w:ascii="Symbol" w:hAnsi="Symbol" w:cs="Symbol" w:hint="default"/>
      </w:rPr>
    </w:lvl>
    <w:lvl w:ilvl="4" w:tplc="497EF31A">
      <w:start w:val="1"/>
      <w:numFmt w:val="bullet"/>
      <w:lvlText w:val="o"/>
      <w:lvlJc w:val="left"/>
      <w:pPr>
        <w:ind w:left="3600" w:hanging="360"/>
      </w:pPr>
      <w:rPr>
        <w:rFonts w:ascii="Courier New" w:hAnsi="Courier New" w:cs="Courier New" w:hint="default"/>
      </w:rPr>
    </w:lvl>
    <w:lvl w:ilvl="5" w:tplc="D890A40C">
      <w:start w:val="1"/>
      <w:numFmt w:val="bullet"/>
      <w:lvlText w:val=""/>
      <w:lvlJc w:val="left"/>
      <w:pPr>
        <w:ind w:left="4320" w:hanging="360"/>
      </w:pPr>
      <w:rPr>
        <w:rFonts w:ascii="Wingdings" w:hAnsi="Wingdings" w:cs="Wingdings" w:hint="default"/>
      </w:rPr>
    </w:lvl>
    <w:lvl w:ilvl="6" w:tplc="D26AC292">
      <w:start w:val="1"/>
      <w:numFmt w:val="bullet"/>
      <w:lvlText w:val=""/>
      <w:lvlJc w:val="left"/>
      <w:pPr>
        <w:ind w:left="5040" w:hanging="360"/>
      </w:pPr>
      <w:rPr>
        <w:rFonts w:ascii="Symbol" w:hAnsi="Symbol" w:cs="Symbol" w:hint="default"/>
      </w:rPr>
    </w:lvl>
    <w:lvl w:ilvl="7" w:tplc="FDC4FC66">
      <w:start w:val="1"/>
      <w:numFmt w:val="bullet"/>
      <w:lvlText w:val="o"/>
      <w:lvlJc w:val="left"/>
      <w:pPr>
        <w:ind w:left="5760" w:hanging="360"/>
      </w:pPr>
      <w:rPr>
        <w:rFonts w:ascii="Courier New" w:hAnsi="Courier New" w:cs="Courier New" w:hint="default"/>
      </w:rPr>
    </w:lvl>
    <w:lvl w:ilvl="8" w:tplc="8118FA22">
      <w:start w:val="1"/>
      <w:numFmt w:val="bullet"/>
      <w:lvlText w:val=""/>
      <w:lvlJc w:val="left"/>
      <w:pPr>
        <w:ind w:left="6480" w:hanging="360"/>
      </w:pPr>
      <w:rPr>
        <w:rFonts w:ascii="Wingdings" w:hAnsi="Wingdings" w:cs="Wingdings" w:hint="default"/>
      </w:rPr>
    </w:lvl>
  </w:abstractNum>
  <w:abstractNum w:abstractNumId="22" w15:restartNumberingAfterBreak="0">
    <w:nsid w:val="48F34379"/>
    <w:multiLevelType w:val="hybridMultilevel"/>
    <w:tmpl w:val="794A7152"/>
    <w:lvl w:ilvl="0" w:tplc="37934799">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7" w15:restartNumberingAfterBreak="0">
    <w:nsid w:val="5BF45B7A"/>
    <w:multiLevelType w:val="hybridMultilevel"/>
    <w:tmpl w:val="482C4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2804D1"/>
    <w:multiLevelType w:val="hybridMultilevel"/>
    <w:tmpl w:val="CFC2E938"/>
    <w:lvl w:ilvl="0" w:tplc="C0E833C4">
      <w:start w:val="1"/>
      <w:numFmt w:val="bullet"/>
      <w:lvlText w:val=""/>
      <w:lvlJc w:val="left"/>
      <w:pPr>
        <w:ind w:left="720" w:hanging="360"/>
      </w:pPr>
      <w:rPr>
        <w:rFonts w:ascii="Symbol" w:hAnsi="Symbol" w:cs="Symbol" w:hint="default"/>
        <w:sz w:val="18"/>
        <w:szCs w:val="18"/>
      </w:rPr>
    </w:lvl>
    <w:lvl w:ilvl="1" w:tplc="45B0EB84">
      <w:start w:val="1"/>
      <w:numFmt w:val="bullet"/>
      <w:lvlText w:val="o"/>
      <w:lvlJc w:val="left"/>
      <w:pPr>
        <w:ind w:left="1440" w:hanging="360"/>
      </w:pPr>
      <w:rPr>
        <w:rFonts w:ascii="Courier New" w:hAnsi="Courier New" w:cs="Courier New" w:hint="default"/>
      </w:rPr>
    </w:lvl>
    <w:lvl w:ilvl="2" w:tplc="B1743ACC">
      <w:start w:val="1"/>
      <w:numFmt w:val="bullet"/>
      <w:lvlText w:val=""/>
      <w:lvlJc w:val="left"/>
      <w:pPr>
        <w:ind w:left="2160" w:hanging="360"/>
      </w:pPr>
      <w:rPr>
        <w:rFonts w:ascii="Wingdings" w:hAnsi="Wingdings" w:cs="Wingdings" w:hint="default"/>
      </w:rPr>
    </w:lvl>
    <w:lvl w:ilvl="3" w:tplc="31586EC0">
      <w:start w:val="1"/>
      <w:numFmt w:val="bullet"/>
      <w:lvlText w:val=""/>
      <w:lvlJc w:val="left"/>
      <w:pPr>
        <w:ind w:left="2880" w:hanging="360"/>
      </w:pPr>
      <w:rPr>
        <w:rFonts w:ascii="Symbol" w:hAnsi="Symbol" w:cs="Symbol" w:hint="default"/>
      </w:rPr>
    </w:lvl>
    <w:lvl w:ilvl="4" w:tplc="5AEA28C4">
      <w:start w:val="1"/>
      <w:numFmt w:val="bullet"/>
      <w:lvlText w:val="o"/>
      <w:lvlJc w:val="left"/>
      <w:pPr>
        <w:ind w:left="3600" w:hanging="360"/>
      </w:pPr>
      <w:rPr>
        <w:rFonts w:ascii="Courier New" w:hAnsi="Courier New" w:cs="Courier New" w:hint="default"/>
      </w:rPr>
    </w:lvl>
    <w:lvl w:ilvl="5" w:tplc="2F02C72A">
      <w:start w:val="1"/>
      <w:numFmt w:val="bullet"/>
      <w:lvlText w:val=""/>
      <w:lvlJc w:val="left"/>
      <w:pPr>
        <w:ind w:left="4320" w:hanging="360"/>
      </w:pPr>
      <w:rPr>
        <w:rFonts w:ascii="Wingdings" w:hAnsi="Wingdings" w:cs="Wingdings" w:hint="default"/>
      </w:rPr>
    </w:lvl>
    <w:lvl w:ilvl="6" w:tplc="1ACECEDE">
      <w:start w:val="1"/>
      <w:numFmt w:val="bullet"/>
      <w:lvlText w:val=""/>
      <w:lvlJc w:val="left"/>
      <w:pPr>
        <w:ind w:left="5040" w:hanging="360"/>
      </w:pPr>
      <w:rPr>
        <w:rFonts w:ascii="Symbol" w:hAnsi="Symbol" w:cs="Symbol" w:hint="default"/>
      </w:rPr>
    </w:lvl>
    <w:lvl w:ilvl="7" w:tplc="CF62675A">
      <w:start w:val="1"/>
      <w:numFmt w:val="bullet"/>
      <w:lvlText w:val="o"/>
      <w:lvlJc w:val="left"/>
      <w:pPr>
        <w:ind w:left="5760" w:hanging="360"/>
      </w:pPr>
      <w:rPr>
        <w:rFonts w:ascii="Courier New" w:hAnsi="Courier New" w:cs="Courier New" w:hint="default"/>
      </w:rPr>
    </w:lvl>
    <w:lvl w:ilvl="8" w:tplc="825453D4">
      <w:start w:val="1"/>
      <w:numFmt w:val="bullet"/>
      <w:lvlText w:val=""/>
      <w:lvlJc w:val="left"/>
      <w:pPr>
        <w:ind w:left="6480" w:hanging="360"/>
      </w:pPr>
      <w:rPr>
        <w:rFonts w:ascii="Wingdings" w:hAnsi="Wingdings" w:cs="Wingdings" w:hint="default"/>
      </w:rPr>
    </w:lvl>
  </w:abstractNum>
  <w:abstractNum w:abstractNumId="29" w15:restartNumberingAfterBreak="0">
    <w:nsid w:val="600867EE"/>
    <w:multiLevelType w:val="hybridMultilevel"/>
    <w:tmpl w:val="CD8C041A"/>
    <w:lvl w:ilvl="0" w:tplc="D548E848">
      <w:start w:val="1"/>
      <w:numFmt w:val="bullet"/>
      <w:lvlText w:val=""/>
      <w:lvlJc w:val="left"/>
      <w:pPr>
        <w:ind w:left="720" w:hanging="360"/>
      </w:pPr>
      <w:rPr>
        <w:rFonts w:ascii="Symbol" w:hAnsi="Symbol" w:cs="Symbol" w:hint="default"/>
        <w:sz w:val="18"/>
        <w:szCs w:val="18"/>
      </w:rPr>
    </w:lvl>
    <w:lvl w:ilvl="1" w:tplc="A58ECCCE">
      <w:start w:val="1"/>
      <w:numFmt w:val="bullet"/>
      <w:lvlText w:val="o"/>
      <w:lvlJc w:val="left"/>
      <w:pPr>
        <w:ind w:left="1440" w:hanging="360"/>
      </w:pPr>
      <w:rPr>
        <w:rFonts w:ascii="Courier New" w:hAnsi="Courier New" w:cs="Courier New" w:hint="default"/>
      </w:rPr>
    </w:lvl>
    <w:lvl w:ilvl="2" w:tplc="76BC782E">
      <w:start w:val="1"/>
      <w:numFmt w:val="bullet"/>
      <w:lvlText w:val=""/>
      <w:lvlJc w:val="left"/>
      <w:pPr>
        <w:ind w:left="2160" w:hanging="360"/>
      </w:pPr>
      <w:rPr>
        <w:rFonts w:ascii="Wingdings" w:hAnsi="Wingdings" w:cs="Wingdings" w:hint="default"/>
      </w:rPr>
    </w:lvl>
    <w:lvl w:ilvl="3" w:tplc="E7CE64C0">
      <w:start w:val="1"/>
      <w:numFmt w:val="bullet"/>
      <w:lvlText w:val=""/>
      <w:lvlJc w:val="left"/>
      <w:pPr>
        <w:ind w:left="2880" w:hanging="360"/>
      </w:pPr>
      <w:rPr>
        <w:rFonts w:ascii="Symbol" w:hAnsi="Symbol" w:cs="Symbol" w:hint="default"/>
      </w:rPr>
    </w:lvl>
    <w:lvl w:ilvl="4" w:tplc="9FEC959C">
      <w:start w:val="1"/>
      <w:numFmt w:val="bullet"/>
      <w:lvlText w:val="o"/>
      <w:lvlJc w:val="left"/>
      <w:pPr>
        <w:ind w:left="3600" w:hanging="360"/>
      </w:pPr>
      <w:rPr>
        <w:rFonts w:ascii="Courier New" w:hAnsi="Courier New" w:cs="Courier New" w:hint="default"/>
      </w:rPr>
    </w:lvl>
    <w:lvl w:ilvl="5" w:tplc="15BADD2C">
      <w:start w:val="1"/>
      <w:numFmt w:val="bullet"/>
      <w:lvlText w:val=""/>
      <w:lvlJc w:val="left"/>
      <w:pPr>
        <w:ind w:left="4320" w:hanging="360"/>
      </w:pPr>
      <w:rPr>
        <w:rFonts w:ascii="Wingdings" w:hAnsi="Wingdings" w:cs="Wingdings" w:hint="default"/>
      </w:rPr>
    </w:lvl>
    <w:lvl w:ilvl="6" w:tplc="8490EA26">
      <w:start w:val="1"/>
      <w:numFmt w:val="bullet"/>
      <w:lvlText w:val=""/>
      <w:lvlJc w:val="left"/>
      <w:pPr>
        <w:ind w:left="5040" w:hanging="360"/>
      </w:pPr>
      <w:rPr>
        <w:rFonts w:ascii="Symbol" w:hAnsi="Symbol" w:cs="Symbol" w:hint="default"/>
      </w:rPr>
    </w:lvl>
    <w:lvl w:ilvl="7" w:tplc="5D82AB76">
      <w:start w:val="1"/>
      <w:numFmt w:val="bullet"/>
      <w:lvlText w:val="o"/>
      <w:lvlJc w:val="left"/>
      <w:pPr>
        <w:ind w:left="5760" w:hanging="360"/>
      </w:pPr>
      <w:rPr>
        <w:rFonts w:ascii="Courier New" w:hAnsi="Courier New" w:cs="Courier New" w:hint="default"/>
      </w:rPr>
    </w:lvl>
    <w:lvl w:ilvl="8" w:tplc="69FC6DEC">
      <w:start w:val="1"/>
      <w:numFmt w:val="bullet"/>
      <w:lvlText w:val=""/>
      <w:lvlJc w:val="left"/>
      <w:pPr>
        <w:ind w:left="6480" w:hanging="360"/>
      </w:pPr>
      <w:rPr>
        <w:rFonts w:ascii="Wingdings" w:hAnsi="Wingdings" w:cs="Wingdings" w:hint="default"/>
      </w:rPr>
    </w:lvl>
  </w:abstractNum>
  <w:abstractNum w:abstractNumId="30"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05860F7"/>
    <w:multiLevelType w:val="hybridMultilevel"/>
    <w:tmpl w:val="675839A0"/>
    <w:lvl w:ilvl="0" w:tplc="0E368F7C">
      <w:start w:val="1"/>
      <w:numFmt w:val="bullet"/>
      <w:lvlText w:val=""/>
      <w:lvlJc w:val="left"/>
      <w:pPr>
        <w:ind w:left="720" w:hanging="360"/>
      </w:pPr>
      <w:rPr>
        <w:rFonts w:ascii="Symbol" w:hAnsi="Symbol" w:cs="Symbol" w:hint="default"/>
        <w:sz w:val="24"/>
        <w:szCs w:val="24"/>
      </w:rPr>
    </w:lvl>
    <w:lvl w:ilvl="1" w:tplc="0F3A77F2">
      <w:start w:val="1"/>
      <w:numFmt w:val="bullet"/>
      <w:lvlText w:val="o"/>
      <w:lvlJc w:val="left"/>
      <w:pPr>
        <w:ind w:left="1440" w:hanging="360"/>
      </w:pPr>
      <w:rPr>
        <w:rFonts w:ascii="Courier New" w:hAnsi="Courier New" w:cs="Courier New" w:hint="default"/>
      </w:rPr>
    </w:lvl>
    <w:lvl w:ilvl="2" w:tplc="19CAD992">
      <w:start w:val="1"/>
      <w:numFmt w:val="bullet"/>
      <w:lvlText w:val=""/>
      <w:lvlJc w:val="left"/>
      <w:pPr>
        <w:ind w:left="2160" w:hanging="360"/>
      </w:pPr>
      <w:rPr>
        <w:rFonts w:ascii="Wingdings" w:hAnsi="Wingdings" w:cs="Wingdings" w:hint="default"/>
      </w:rPr>
    </w:lvl>
    <w:lvl w:ilvl="3" w:tplc="2DBE344E">
      <w:start w:val="1"/>
      <w:numFmt w:val="bullet"/>
      <w:lvlText w:val=""/>
      <w:lvlJc w:val="left"/>
      <w:pPr>
        <w:ind w:left="2880" w:hanging="360"/>
      </w:pPr>
      <w:rPr>
        <w:rFonts w:ascii="Symbol" w:hAnsi="Symbol" w:cs="Symbol" w:hint="default"/>
      </w:rPr>
    </w:lvl>
    <w:lvl w:ilvl="4" w:tplc="FF1A3F02">
      <w:start w:val="1"/>
      <w:numFmt w:val="bullet"/>
      <w:lvlText w:val="o"/>
      <w:lvlJc w:val="left"/>
      <w:pPr>
        <w:ind w:left="3600" w:hanging="360"/>
      </w:pPr>
      <w:rPr>
        <w:rFonts w:ascii="Courier New" w:hAnsi="Courier New" w:cs="Courier New" w:hint="default"/>
      </w:rPr>
    </w:lvl>
    <w:lvl w:ilvl="5" w:tplc="BF165D18">
      <w:start w:val="1"/>
      <w:numFmt w:val="bullet"/>
      <w:lvlText w:val=""/>
      <w:lvlJc w:val="left"/>
      <w:pPr>
        <w:ind w:left="4320" w:hanging="360"/>
      </w:pPr>
      <w:rPr>
        <w:rFonts w:ascii="Wingdings" w:hAnsi="Wingdings" w:cs="Wingdings" w:hint="default"/>
      </w:rPr>
    </w:lvl>
    <w:lvl w:ilvl="6" w:tplc="B7CCA19A">
      <w:start w:val="1"/>
      <w:numFmt w:val="bullet"/>
      <w:lvlText w:val=""/>
      <w:lvlJc w:val="left"/>
      <w:pPr>
        <w:ind w:left="5040" w:hanging="360"/>
      </w:pPr>
      <w:rPr>
        <w:rFonts w:ascii="Symbol" w:hAnsi="Symbol" w:cs="Symbol" w:hint="default"/>
      </w:rPr>
    </w:lvl>
    <w:lvl w:ilvl="7" w:tplc="FFDC2FB8">
      <w:start w:val="1"/>
      <w:numFmt w:val="bullet"/>
      <w:lvlText w:val="o"/>
      <w:lvlJc w:val="left"/>
      <w:pPr>
        <w:ind w:left="5760" w:hanging="360"/>
      </w:pPr>
      <w:rPr>
        <w:rFonts w:ascii="Courier New" w:hAnsi="Courier New" w:cs="Courier New" w:hint="default"/>
      </w:rPr>
    </w:lvl>
    <w:lvl w:ilvl="8" w:tplc="05BA341A">
      <w:start w:val="1"/>
      <w:numFmt w:val="bullet"/>
      <w:lvlText w:val=""/>
      <w:lvlJc w:val="left"/>
      <w:pPr>
        <w:ind w:left="6480" w:hanging="360"/>
      </w:pPr>
      <w:rPr>
        <w:rFonts w:ascii="Wingdings" w:hAnsi="Wingdings" w:cs="Wingdings" w:hint="default"/>
      </w:rPr>
    </w:lvl>
  </w:abstractNum>
  <w:abstractNum w:abstractNumId="32" w15:restartNumberingAfterBreak="0">
    <w:nsid w:val="62291A9E"/>
    <w:multiLevelType w:val="hybridMultilevel"/>
    <w:tmpl w:val="923EFBAE"/>
    <w:lvl w:ilvl="0" w:tplc="C58E77F0">
      <w:start w:val="1"/>
      <w:numFmt w:val="bullet"/>
      <w:lvlText w:val=""/>
      <w:lvlJc w:val="left"/>
      <w:pPr>
        <w:ind w:left="720" w:hanging="360"/>
      </w:pPr>
      <w:rPr>
        <w:rFonts w:ascii="Wingdings" w:hAnsi="Wingdings"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B84712"/>
    <w:multiLevelType w:val="hybridMultilevel"/>
    <w:tmpl w:val="A274E38E"/>
    <w:lvl w:ilvl="0" w:tplc="5CD82B6E">
      <w:start w:val="1"/>
      <w:numFmt w:val="bullet"/>
      <w:lvlText w:val=""/>
      <w:lvlJc w:val="left"/>
      <w:pPr>
        <w:ind w:left="720" w:hanging="360"/>
      </w:pPr>
      <w:rPr>
        <w:rFonts w:ascii="Symbol" w:hAnsi="Symbol" w:cs="Symbol" w:hint="default"/>
        <w:sz w:val="18"/>
        <w:szCs w:val="18"/>
      </w:rPr>
    </w:lvl>
    <w:lvl w:ilvl="1" w:tplc="985C804C">
      <w:start w:val="1"/>
      <w:numFmt w:val="bullet"/>
      <w:lvlText w:val="o"/>
      <w:lvlJc w:val="left"/>
      <w:pPr>
        <w:ind w:left="1440" w:hanging="360"/>
      </w:pPr>
      <w:rPr>
        <w:rFonts w:ascii="Courier New" w:hAnsi="Courier New" w:cs="Courier New" w:hint="default"/>
      </w:rPr>
    </w:lvl>
    <w:lvl w:ilvl="2" w:tplc="6018F290">
      <w:start w:val="1"/>
      <w:numFmt w:val="bullet"/>
      <w:lvlText w:val=""/>
      <w:lvlJc w:val="left"/>
      <w:pPr>
        <w:ind w:left="2160" w:hanging="360"/>
      </w:pPr>
      <w:rPr>
        <w:rFonts w:ascii="Wingdings" w:hAnsi="Wingdings" w:cs="Wingdings" w:hint="default"/>
      </w:rPr>
    </w:lvl>
    <w:lvl w:ilvl="3" w:tplc="3886DF0A">
      <w:start w:val="1"/>
      <w:numFmt w:val="bullet"/>
      <w:lvlText w:val=""/>
      <w:lvlJc w:val="left"/>
      <w:pPr>
        <w:ind w:left="2880" w:hanging="360"/>
      </w:pPr>
      <w:rPr>
        <w:rFonts w:ascii="Symbol" w:hAnsi="Symbol" w:cs="Symbol" w:hint="default"/>
      </w:rPr>
    </w:lvl>
    <w:lvl w:ilvl="4" w:tplc="2FC27528">
      <w:start w:val="1"/>
      <w:numFmt w:val="bullet"/>
      <w:lvlText w:val="o"/>
      <w:lvlJc w:val="left"/>
      <w:pPr>
        <w:ind w:left="3600" w:hanging="360"/>
      </w:pPr>
      <w:rPr>
        <w:rFonts w:ascii="Courier New" w:hAnsi="Courier New" w:cs="Courier New" w:hint="default"/>
      </w:rPr>
    </w:lvl>
    <w:lvl w:ilvl="5" w:tplc="0BE4742A">
      <w:start w:val="1"/>
      <w:numFmt w:val="bullet"/>
      <w:lvlText w:val=""/>
      <w:lvlJc w:val="left"/>
      <w:pPr>
        <w:ind w:left="4320" w:hanging="360"/>
      </w:pPr>
      <w:rPr>
        <w:rFonts w:ascii="Wingdings" w:hAnsi="Wingdings" w:cs="Wingdings" w:hint="default"/>
      </w:rPr>
    </w:lvl>
    <w:lvl w:ilvl="6" w:tplc="D0F4CDF8">
      <w:start w:val="1"/>
      <w:numFmt w:val="bullet"/>
      <w:lvlText w:val=""/>
      <w:lvlJc w:val="left"/>
      <w:pPr>
        <w:ind w:left="5040" w:hanging="360"/>
      </w:pPr>
      <w:rPr>
        <w:rFonts w:ascii="Symbol" w:hAnsi="Symbol" w:cs="Symbol" w:hint="default"/>
      </w:rPr>
    </w:lvl>
    <w:lvl w:ilvl="7" w:tplc="5F968DBE">
      <w:start w:val="1"/>
      <w:numFmt w:val="bullet"/>
      <w:lvlText w:val="o"/>
      <w:lvlJc w:val="left"/>
      <w:pPr>
        <w:ind w:left="5760" w:hanging="360"/>
      </w:pPr>
      <w:rPr>
        <w:rFonts w:ascii="Courier New" w:hAnsi="Courier New" w:cs="Courier New" w:hint="default"/>
      </w:rPr>
    </w:lvl>
    <w:lvl w:ilvl="8" w:tplc="191A7D58">
      <w:start w:val="1"/>
      <w:numFmt w:val="bullet"/>
      <w:lvlText w:val=""/>
      <w:lvlJc w:val="left"/>
      <w:pPr>
        <w:ind w:left="6480" w:hanging="360"/>
      </w:pPr>
      <w:rPr>
        <w:rFonts w:ascii="Wingdings" w:hAnsi="Wingdings" w:cs="Wingdings" w:hint="default"/>
      </w:rPr>
    </w:lvl>
  </w:abstractNum>
  <w:abstractNum w:abstractNumId="34" w15:restartNumberingAfterBreak="0">
    <w:nsid w:val="6F990882"/>
    <w:multiLevelType w:val="hybridMultilevel"/>
    <w:tmpl w:val="4000C72A"/>
    <w:lvl w:ilvl="0" w:tplc="47A85EBA">
      <w:start w:val="1"/>
      <w:numFmt w:val="upperLetter"/>
      <w:lvlText w:val="%1."/>
      <w:lvlJc w:val="left"/>
      <w:pPr>
        <w:ind w:left="720" w:hanging="360"/>
      </w:pPr>
      <w:rPr>
        <w:rFonts w:ascii="Arial" w:hAnsi="Arial" w:cs="Arial" w:hint="default"/>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0A95D70"/>
    <w:multiLevelType w:val="hybridMultilevel"/>
    <w:tmpl w:val="DD0EE51C"/>
    <w:lvl w:ilvl="0" w:tplc="DFCA04DC">
      <w:start w:val="1"/>
      <w:numFmt w:val="bullet"/>
      <w:lvlText w:val=""/>
      <w:lvlJc w:val="left"/>
      <w:pPr>
        <w:ind w:left="720" w:hanging="360"/>
      </w:pPr>
      <w:rPr>
        <w:rFonts w:ascii="Symbol" w:hAnsi="Symbol" w:cs="Symbol" w:hint="default"/>
        <w:sz w:val="18"/>
        <w:szCs w:val="18"/>
      </w:rPr>
    </w:lvl>
    <w:lvl w:ilvl="1" w:tplc="DC0EBCB2">
      <w:start w:val="1"/>
      <w:numFmt w:val="bullet"/>
      <w:lvlText w:val="o"/>
      <w:lvlJc w:val="left"/>
      <w:pPr>
        <w:ind w:left="1440" w:hanging="360"/>
      </w:pPr>
      <w:rPr>
        <w:rFonts w:ascii="Courier New" w:hAnsi="Courier New" w:cs="Courier New" w:hint="default"/>
      </w:rPr>
    </w:lvl>
    <w:lvl w:ilvl="2" w:tplc="7BF6FD4E">
      <w:start w:val="1"/>
      <w:numFmt w:val="bullet"/>
      <w:lvlText w:val=""/>
      <w:lvlJc w:val="left"/>
      <w:pPr>
        <w:ind w:left="2160" w:hanging="360"/>
      </w:pPr>
      <w:rPr>
        <w:rFonts w:ascii="Wingdings" w:hAnsi="Wingdings" w:cs="Wingdings" w:hint="default"/>
      </w:rPr>
    </w:lvl>
    <w:lvl w:ilvl="3" w:tplc="674C32D0">
      <w:start w:val="1"/>
      <w:numFmt w:val="bullet"/>
      <w:lvlText w:val=""/>
      <w:lvlJc w:val="left"/>
      <w:pPr>
        <w:ind w:left="2880" w:hanging="360"/>
      </w:pPr>
      <w:rPr>
        <w:rFonts w:ascii="Symbol" w:hAnsi="Symbol" w:cs="Symbol" w:hint="default"/>
      </w:rPr>
    </w:lvl>
    <w:lvl w:ilvl="4" w:tplc="BFC2EC36">
      <w:start w:val="1"/>
      <w:numFmt w:val="bullet"/>
      <w:lvlText w:val="o"/>
      <w:lvlJc w:val="left"/>
      <w:pPr>
        <w:ind w:left="3600" w:hanging="360"/>
      </w:pPr>
      <w:rPr>
        <w:rFonts w:ascii="Courier New" w:hAnsi="Courier New" w:cs="Courier New" w:hint="default"/>
      </w:rPr>
    </w:lvl>
    <w:lvl w:ilvl="5" w:tplc="710EC5F8">
      <w:start w:val="1"/>
      <w:numFmt w:val="bullet"/>
      <w:lvlText w:val=""/>
      <w:lvlJc w:val="left"/>
      <w:pPr>
        <w:ind w:left="4320" w:hanging="360"/>
      </w:pPr>
      <w:rPr>
        <w:rFonts w:ascii="Wingdings" w:hAnsi="Wingdings" w:cs="Wingdings" w:hint="default"/>
      </w:rPr>
    </w:lvl>
    <w:lvl w:ilvl="6" w:tplc="5A26FBBC">
      <w:start w:val="1"/>
      <w:numFmt w:val="bullet"/>
      <w:lvlText w:val=""/>
      <w:lvlJc w:val="left"/>
      <w:pPr>
        <w:ind w:left="5040" w:hanging="360"/>
      </w:pPr>
      <w:rPr>
        <w:rFonts w:ascii="Symbol" w:hAnsi="Symbol" w:cs="Symbol" w:hint="default"/>
      </w:rPr>
    </w:lvl>
    <w:lvl w:ilvl="7" w:tplc="DF569E76">
      <w:start w:val="1"/>
      <w:numFmt w:val="bullet"/>
      <w:lvlText w:val="o"/>
      <w:lvlJc w:val="left"/>
      <w:pPr>
        <w:ind w:left="5760" w:hanging="360"/>
      </w:pPr>
      <w:rPr>
        <w:rFonts w:ascii="Courier New" w:hAnsi="Courier New" w:cs="Courier New" w:hint="default"/>
      </w:rPr>
    </w:lvl>
    <w:lvl w:ilvl="8" w:tplc="C074A65A">
      <w:start w:val="1"/>
      <w:numFmt w:val="bullet"/>
      <w:lvlText w:val=""/>
      <w:lvlJc w:val="left"/>
      <w:pPr>
        <w:ind w:left="6480" w:hanging="360"/>
      </w:pPr>
      <w:rPr>
        <w:rFonts w:ascii="Wingdings" w:hAnsi="Wingdings" w:cs="Wingdings" w:hint="default"/>
      </w:rPr>
    </w:lvl>
  </w:abstractNum>
  <w:abstractNum w:abstractNumId="36" w15:restartNumberingAfterBreak="0">
    <w:nsid w:val="71D84EAB"/>
    <w:multiLevelType w:val="hybridMultilevel"/>
    <w:tmpl w:val="9D8A49EE"/>
    <w:lvl w:ilvl="0" w:tplc="7D268C30">
      <w:start w:val="1"/>
      <w:numFmt w:val="bullet"/>
      <w:lvlText w:val=""/>
      <w:lvlJc w:val="left"/>
      <w:pPr>
        <w:ind w:left="720" w:hanging="360"/>
      </w:pPr>
      <w:rPr>
        <w:rFonts w:ascii="Symbol" w:hAnsi="Symbol" w:cs="Symbol" w:hint="default"/>
        <w:sz w:val="18"/>
        <w:szCs w:val="18"/>
      </w:rPr>
    </w:lvl>
    <w:lvl w:ilvl="1" w:tplc="A36267D4">
      <w:start w:val="1"/>
      <w:numFmt w:val="bullet"/>
      <w:lvlText w:val="o"/>
      <w:lvlJc w:val="left"/>
      <w:pPr>
        <w:ind w:left="1440" w:hanging="360"/>
      </w:pPr>
      <w:rPr>
        <w:rFonts w:ascii="Courier New" w:hAnsi="Courier New" w:cs="Courier New" w:hint="default"/>
      </w:rPr>
    </w:lvl>
    <w:lvl w:ilvl="2" w:tplc="AC1AE3AE">
      <w:start w:val="1"/>
      <w:numFmt w:val="bullet"/>
      <w:lvlText w:val=""/>
      <w:lvlJc w:val="left"/>
      <w:pPr>
        <w:ind w:left="2160" w:hanging="360"/>
      </w:pPr>
      <w:rPr>
        <w:rFonts w:ascii="Wingdings" w:hAnsi="Wingdings" w:cs="Wingdings" w:hint="default"/>
      </w:rPr>
    </w:lvl>
    <w:lvl w:ilvl="3" w:tplc="41828868">
      <w:start w:val="1"/>
      <w:numFmt w:val="bullet"/>
      <w:lvlText w:val=""/>
      <w:lvlJc w:val="left"/>
      <w:pPr>
        <w:ind w:left="2880" w:hanging="360"/>
      </w:pPr>
      <w:rPr>
        <w:rFonts w:ascii="Symbol" w:hAnsi="Symbol" w:cs="Symbol" w:hint="default"/>
      </w:rPr>
    </w:lvl>
    <w:lvl w:ilvl="4" w:tplc="A8A43FEE">
      <w:start w:val="1"/>
      <w:numFmt w:val="bullet"/>
      <w:lvlText w:val="o"/>
      <w:lvlJc w:val="left"/>
      <w:pPr>
        <w:ind w:left="3600" w:hanging="360"/>
      </w:pPr>
      <w:rPr>
        <w:rFonts w:ascii="Courier New" w:hAnsi="Courier New" w:cs="Courier New" w:hint="default"/>
      </w:rPr>
    </w:lvl>
    <w:lvl w:ilvl="5" w:tplc="D754418C">
      <w:start w:val="1"/>
      <w:numFmt w:val="bullet"/>
      <w:lvlText w:val=""/>
      <w:lvlJc w:val="left"/>
      <w:pPr>
        <w:ind w:left="4320" w:hanging="360"/>
      </w:pPr>
      <w:rPr>
        <w:rFonts w:ascii="Wingdings" w:hAnsi="Wingdings" w:cs="Wingdings" w:hint="default"/>
      </w:rPr>
    </w:lvl>
    <w:lvl w:ilvl="6" w:tplc="0368079C">
      <w:start w:val="1"/>
      <w:numFmt w:val="bullet"/>
      <w:lvlText w:val=""/>
      <w:lvlJc w:val="left"/>
      <w:pPr>
        <w:ind w:left="5040" w:hanging="360"/>
      </w:pPr>
      <w:rPr>
        <w:rFonts w:ascii="Symbol" w:hAnsi="Symbol" w:cs="Symbol" w:hint="default"/>
      </w:rPr>
    </w:lvl>
    <w:lvl w:ilvl="7" w:tplc="5B843616">
      <w:start w:val="1"/>
      <w:numFmt w:val="bullet"/>
      <w:lvlText w:val="o"/>
      <w:lvlJc w:val="left"/>
      <w:pPr>
        <w:ind w:left="5760" w:hanging="360"/>
      </w:pPr>
      <w:rPr>
        <w:rFonts w:ascii="Courier New" w:hAnsi="Courier New" w:cs="Courier New" w:hint="default"/>
      </w:rPr>
    </w:lvl>
    <w:lvl w:ilvl="8" w:tplc="7C0415BA">
      <w:start w:val="1"/>
      <w:numFmt w:val="bullet"/>
      <w:lvlText w:val=""/>
      <w:lvlJc w:val="left"/>
      <w:pPr>
        <w:ind w:left="6480" w:hanging="360"/>
      </w:pPr>
      <w:rPr>
        <w:rFonts w:ascii="Wingdings" w:hAnsi="Wingdings" w:cs="Wingdings" w:hint="default"/>
      </w:rPr>
    </w:lvl>
  </w:abstractNum>
  <w:abstractNum w:abstractNumId="37" w15:restartNumberingAfterBreak="0">
    <w:nsid w:val="71DA7FB3"/>
    <w:multiLevelType w:val="hybridMultilevel"/>
    <w:tmpl w:val="9CEA41BC"/>
    <w:lvl w:ilvl="0" w:tplc="3B3CE418">
      <w:start w:val="1"/>
      <w:numFmt w:val="bullet"/>
      <w:lvlText w:val=""/>
      <w:lvlJc w:val="left"/>
      <w:pPr>
        <w:ind w:left="720" w:hanging="360"/>
      </w:pPr>
      <w:rPr>
        <w:rFonts w:ascii="Symbol" w:hAnsi="Symbol" w:cs="Symbol" w:hint="default"/>
        <w:sz w:val="18"/>
        <w:szCs w:val="18"/>
      </w:rPr>
    </w:lvl>
    <w:lvl w:ilvl="1" w:tplc="0C28BBC4">
      <w:start w:val="1"/>
      <w:numFmt w:val="bullet"/>
      <w:lvlText w:val="o"/>
      <w:lvlJc w:val="left"/>
      <w:pPr>
        <w:ind w:left="1440" w:hanging="360"/>
      </w:pPr>
      <w:rPr>
        <w:rFonts w:ascii="Courier New" w:hAnsi="Courier New" w:cs="Courier New" w:hint="default"/>
      </w:rPr>
    </w:lvl>
    <w:lvl w:ilvl="2" w:tplc="F170FA12">
      <w:start w:val="1"/>
      <w:numFmt w:val="bullet"/>
      <w:lvlText w:val=""/>
      <w:lvlJc w:val="left"/>
      <w:pPr>
        <w:ind w:left="2160" w:hanging="360"/>
      </w:pPr>
      <w:rPr>
        <w:rFonts w:ascii="Wingdings" w:hAnsi="Wingdings" w:cs="Wingdings" w:hint="default"/>
      </w:rPr>
    </w:lvl>
    <w:lvl w:ilvl="3" w:tplc="46E8932E">
      <w:start w:val="1"/>
      <w:numFmt w:val="bullet"/>
      <w:lvlText w:val=""/>
      <w:lvlJc w:val="left"/>
      <w:pPr>
        <w:ind w:left="2880" w:hanging="360"/>
      </w:pPr>
      <w:rPr>
        <w:rFonts w:ascii="Symbol" w:hAnsi="Symbol" w:cs="Symbol" w:hint="default"/>
      </w:rPr>
    </w:lvl>
    <w:lvl w:ilvl="4" w:tplc="C55AAAAE">
      <w:start w:val="1"/>
      <w:numFmt w:val="bullet"/>
      <w:lvlText w:val="o"/>
      <w:lvlJc w:val="left"/>
      <w:pPr>
        <w:ind w:left="3600" w:hanging="360"/>
      </w:pPr>
      <w:rPr>
        <w:rFonts w:ascii="Courier New" w:hAnsi="Courier New" w:cs="Courier New" w:hint="default"/>
      </w:rPr>
    </w:lvl>
    <w:lvl w:ilvl="5" w:tplc="53BA57A4">
      <w:start w:val="1"/>
      <w:numFmt w:val="bullet"/>
      <w:lvlText w:val=""/>
      <w:lvlJc w:val="left"/>
      <w:pPr>
        <w:ind w:left="4320" w:hanging="360"/>
      </w:pPr>
      <w:rPr>
        <w:rFonts w:ascii="Wingdings" w:hAnsi="Wingdings" w:cs="Wingdings" w:hint="default"/>
      </w:rPr>
    </w:lvl>
    <w:lvl w:ilvl="6" w:tplc="81E0D038">
      <w:start w:val="1"/>
      <w:numFmt w:val="bullet"/>
      <w:lvlText w:val=""/>
      <w:lvlJc w:val="left"/>
      <w:pPr>
        <w:ind w:left="5040" w:hanging="360"/>
      </w:pPr>
      <w:rPr>
        <w:rFonts w:ascii="Symbol" w:hAnsi="Symbol" w:cs="Symbol" w:hint="default"/>
      </w:rPr>
    </w:lvl>
    <w:lvl w:ilvl="7" w:tplc="740A087E">
      <w:start w:val="1"/>
      <w:numFmt w:val="bullet"/>
      <w:lvlText w:val="o"/>
      <w:lvlJc w:val="left"/>
      <w:pPr>
        <w:ind w:left="5760" w:hanging="360"/>
      </w:pPr>
      <w:rPr>
        <w:rFonts w:ascii="Courier New" w:hAnsi="Courier New" w:cs="Courier New" w:hint="default"/>
      </w:rPr>
    </w:lvl>
    <w:lvl w:ilvl="8" w:tplc="3E06BFA4">
      <w:start w:val="1"/>
      <w:numFmt w:val="bullet"/>
      <w:lvlText w:val=""/>
      <w:lvlJc w:val="left"/>
      <w:pPr>
        <w:ind w:left="6480" w:hanging="360"/>
      </w:pPr>
      <w:rPr>
        <w:rFonts w:ascii="Wingdings" w:hAnsi="Wingdings" w:cs="Wingdings" w:hint="default"/>
      </w:rPr>
    </w:lvl>
  </w:abstractNum>
  <w:abstractNum w:abstractNumId="38" w15:restartNumberingAfterBreak="0">
    <w:nsid w:val="72144ACD"/>
    <w:multiLevelType w:val="hybridMultilevel"/>
    <w:tmpl w:val="C04839F2"/>
    <w:lvl w:ilvl="0" w:tplc="56A42D88">
      <w:start w:val="1"/>
      <w:numFmt w:val="bullet"/>
      <w:lvlText w:val=""/>
      <w:lvlJc w:val="left"/>
      <w:pPr>
        <w:ind w:left="720" w:hanging="360"/>
      </w:pPr>
      <w:rPr>
        <w:rFonts w:ascii="Symbol" w:hAnsi="Symbol" w:cs="Symbol" w:hint="default"/>
        <w:sz w:val="18"/>
        <w:szCs w:val="18"/>
      </w:rPr>
    </w:lvl>
    <w:lvl w:ilvl="1" w:tplc="17DE1B30">
      <w:start w:val="1"/>
      <w:numFmt w:val="bullet"/>
      <w:lvlText w:val="o"/>
      <w:lvlJc w:val="left"/>
      <w:pPr>
        <w:ind w:left="1440" w:hanging="360"/>
      </w:pPr>
      <w:rPr>
        <w:rFonts w:ascii="Courier New" w:hAnsi="Courier New" w:cs="Courier New" w:hint="default"/>
      </w:rPr>
    </w:lvl>
    <w:lvl w:ilvl="2" w:tplc="48AC6C34">
      <w:start w:val="1"/>
      <w:numFmt w:val="bullet"/>
      <w:lvlText w:val=""/>
      <w:lvlJc w:val="left"/>
      <w:pPr>
        <w:ind w:left="2160" w:hanging="360"/>
      </w:pPr>
      <w:rPr>
        <w:rFonts w:ascii="Wingdings" w:hAnsi="Wingdings" w:cs="Wingdings" w:hint="default"/>
      </w:rPr>
    </w:lvl>
    <w:lvl w:ilvl="3" w:tplc="60CA93C0">
      <w:start w:val="1"/>
      <w:numFmt w:val="bullet"/>
      <w:lvlText w:val=""/>
      <w:lvlJc w:val="left"/>
      <w:pPr>
        <w:ind w:left="2880" w:hanging="360"/>
      </w:pPr>
      <w:rPr>
        <w:rFonts w:ascii="Symbol" w:hAnsi="Symbol" w:cs="Symbol" w:hint="default"/>
      </w:rPr>
    </w:lvl>
    <w:lvl w:ilvl="4" w:tplc="B6346B48">
      <w:start w:val="1"/>
      <w:numFmt w:val="bullet"/>
      <w:lvlText w:val="o"/>
      <w:lvlJc w:val="left"/>
      <w:pPr>
        <w:ind w:left="3600" w:hanging="360"/>
      </w:pPr>
      <w:rPr>
        <w:rFonts w:ascii="Courier New" w:hAnsi="Courier New" w:cs="Courier New" w:hint="default"/>
      </w:rPr>
    </w:lvl>
    <w:lvl w:ilvl="5" w:tplc="3F5ACDF0">
      <w:start w:val="1"/>
      <w:numFmt w:val="bullet"/>
      <w:lvlText w:val=""/>
      <w:lvlJc w:val="left"/>
      <w:pPr>
        <w:ind w:left="4320" w:hanging="360"/>
      </w:pPr>
      <w:rPr>
        <w:rFonts w:ascii="Wingdings" w:hAnsi="Wingdings" w:cs="Wingdings" w:hint="default"/>
      </w:rPr>
    </w:lvl>
    <w:lvl w:ilvl="6" w:tplc="0E6EF95E">
      <w:start w:val="1"/>
      <w:numFmt w:val="bullet"/>
      <w:lvlText w:val=""/>
      <w:lvlJc w:val="left"/>
      <w:pPr>
        <w:ind w:left="5040" w:hanging="360"/>
      </w:pPr>
      <w:rPr>
        <w:rFonts w:ascii="Symbol" w:hAnsi="Symbol" w:cs="Symbol" w:hint="default"/>
      </w:rPr>
    </w:lvl>
    <w:lvl w:ilvl="7" w:tplc="3342C10A">
      <w:start w:val="1"/>
      <w:numFmt w:val="bullet"/>
      <w:lvlText w:val="o"/>
      <w:lvlJc w:val="left"/>
      <w:pPr>
        <w:ind w:left="5760" w:hanging="360"/>
      </w:pPr>
      <w:rPr>
        <w:rFonts w:ascii="Courier New" w:hAnsi="Courier New" w:cs="Courier New" w:hint="default"/>
      </w:rPr>
    </w:lvl>
    <w:lvl w:ilvl="8" w:tplc="54BAB7B8">
      <w:start w:val="1"/>
      <w:numFmt w:val="bullet"/>
      <w:lvlText w:val=""/>
      <w:lvlJc w:val="left"/>
      <w:pPr>
        <w:ind w:left="6480" w:hanging="360"/>
      </w:pPr>
      <w:rPr>
        <w:rFonts w:ascii="Wingdings" w:hAnsi="Wingdings" w:cs="Wingdings" w:hint="default"/>
      </w:rPr>
    </w:lvl>
  </w:abstractNum>
  <w:abstractNum w:abstractNumId="39" w15:restartNumberingAfterBreak="0">
    <w:nsid w:val="727072C9"/>
    <w:multiLevelType w:val="hybridMultilevel"/>
    <w:tmpl w:val="C0A2AB3E"/>
    <w:lvl w:ilvl="0" w:tplc="F47E21BC">
      <w:start w:val="1"/>
      <w:numFmt w:val="bullet"/>
      <w:lvlText w:val=""/>
      <w:lvlJc w:val="left"/>
      <w:pPr>
        <w:ind w:left="720" w:hanging="360"/>
      </w:pPr>
      <w:rPr>
        <w:rFonts w:ascii="Symbol" w:hAnsi="Symbol" w:cs="Symbol" w:hint="default"/>
        <w:sz w:val="24"/>
        <w:szCs w:val="24"/>
      </w:rPr>
    </w:lvl>
    <w:lvl w:ilvl="1" w:tplc="A8FE8296">
      <w:start w:val="1"/>
      <w:numFmt w:val="bullet"/>
      <w:lvlText w:val="o"/>
      <w:lvlJc w:val="left"/>
      <w:pPr>
        <w:ind w:left="1440" w:hanging="360"/>
      </w:pPr>
      <w:rPr>
        <w:rFonts w:ascii="Courier New" w:hAnsi="Courier New" w:cs="Courier New" w:hint="default"/>
      </w:rPr>
    </w:lvl>
    <w:lvl w:ilvl="2" w:tplc="4F46AB48">
      <w:start w:val="1"/>
      <w:numFmt w:val="bullet"/>
      <w:lvlText w:val=""/>
      <w:lvlJc w:val="left"/>
      <w:pPr>
        <w:ind w:left="2160" w:hanging="360"/>
      </w:pPr>
      <w:rPr>
        <w:rFonts w:ascii="Wingdings" w:hAnsi="Wingdings" w:cs="Wingdings" w:hint="default"/>
      </w:rPr>
    </w:lvl>
    <w:lvl w:ilvl="3" w:tplc="9EF481A0">
      <w:start w:val="1"/>
      <w:numFmt w:val="bullet"/>
      <w:lvlText w:val=""/>
      <w:lvlJc w:val="left"/>
      <w:pPr>
        <w:ind w:left="2880" w:hanging="360"/>
      </w:pPr>
      <w:rPr>
        <w:rFonts w:ascii="Symbol" w:hAnsi="Symbol" w:cs="Symbol" w:hint="default"/>
      </w:rPr>
    </w:lvl>
    <w:lvl w:ilvl="4" w:tplc="382E9F7E">
      <w:start w:val="1"/>
      <w:numFmt w:val="bullet"/>
      <w:lvlText w:val="o"/>
      <w:lvlJc w:val="left"/>
      <w:pPr>
        <w:ind w:left="3600" w:hanging="360"/>
      </w:pPr>
      <w:rPr>
        <w:rFonts w:ascii="Courier New" w:hAnsi="Courier New" w:cs="Courier New" w:hint="default"/>
      </w:rPr>
    </w:lvl>
    <w:lvl w:ilvl="5" w:tplc="2E26BC62">
      <w:start w:val="1"/>
      <w:numFmt w:val="bullet"/>
      <w:lvlText w:val=""/>
      <w:lvlJc w:val="left"/>
      <w:pPr>
        <w:ind w:left="4320" w:hanging="360"/>
      </w:pPr>
      <w:rPr>
        <w:rFonts w:ascii="Wingdings" w:hAnsi="Wingdings" w:cs="Wingdings" w:hint="default"/>
      </w:rPr>
    </w:lvl>
    <w:lvl w:ilvl="6" w:tplc="94E8F020">
      <w:start w:val="1"/>
      <w:numFmt w:val="bullet"/>
      <w:lvlText w:val=""/>
      <w:lvlJc w:val="left"/>
      <w:pPr>
        <w:ind w:left="5040" w:hanging="360"/>
      </w:pPr>
      <w:rPr>
        <w:rFonts w:ascii="Symbol" w:hAnsi="Symbol" w:cs="Symbol" w:hint="default"/>
      </w:rPr>
    </w:lvl>
    <w:lvl w:ilvl="7" w:tplc="95DCA158">
      <w:start w:val="1"/>
      <w:numFmt w:val="bullet"/>
      <w:lvlText w:val="o"/>
      <w:lvlJc w:val="left"/>
      <w:pPr>
        <w:ind w:left="5760" w:hanging="360"/>
      </w:pPr>
      <w:rPr>
        <w:rFonts w:ascii="Courier New" w:hAnsi="Courier New" w:cs="Courier New" w:hint="default"/>
      </w:rPr>
    </w:lvl>
    <w:lvl w:ilvl="8" w:tplc="2A5C8A22">
      <w:start w:val="1"/>
      <w:numFmt w:val="bullet"/>
      <w:lvlText w:val=""/>
      <w:lvlJc w:val="left"/>
      <w:pPr>
        <w:ind w:left="6480" w:hanging="360"/>
      </w:pPr>
      <w:rPr>
        <w:rFonts w:ascii="Wingdings" w:hAnsi="Wingdings" w:cs="Wingdings" w:hint="default"/>
      </w:rPr>
    </w:lvl>
  </w:abstractNum>
  <w:abstractNum w:abstractNumId="40" w15:restartNumberingAfterBreak="0">
    <w:nsid w:val="72D81353"/>
    <w:multiLevelType w:val="hybridMultilevel"/>
    <w:tmpl w:val="71263F8E"/>
    <w:lvl w:ilvl="0" w:tplc="F080EE10">
      <w:start w:val="70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3F133E6"/>
    <w:multiLevelType w:val="hybridMultilevel"/>
    <w:tmpl w:val="53FC6F56"/>
    <w:lvl w:ilvl="0" w:tplc="8D50C738">
      <w:start w:val="1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5D369B3"/>
    <w:multiLevelType w:val="hybridMultilevel"/>
    <w:tmpl w:val="A6DE2A06"/>
    <w:lvl w:ilvl="0" w:tplc="B6A20506">
      <w:start w:val="1"/>
      <w:numFmt w:val="bullet"/>
      <w:lvlText w:val=""/>
      <w:lvlJc w:val="left"/>
      <w:pPr>
        <w:ind w:left="720" w:hanging="360"/>
      </w:pPr>
      <w:rPr>
        <w:rFonts w:ascii="Symbol" w:hAnsi="Symbol" w:cs="Symbol" w:hint="default"/>
        <w:sz w:val="18"/>
        <w:szCs w:val="18"/>
      </w:rPr>
    </w:lvl>
    <w:lvl w:ilvl="1" w:tplc="FC4A3D9E">
      <w:start w:val="1"/>
      <w:numFmt w:val="bullet"/>
      <w:lvlText w:val="o"/>
      <w:lvlJc w:val="left"/>
      <w:pPr>
        <w:ind w:left="1440" w:hanging="360"/>
      </w:pPr>
      <w:rPr>
        <w:rFonts w:ascii="Courier New" w:hAnsi="Courier New" w:cs="Courier New" w:hint="default"/>
      </w:rPr>
    </w:lvl>
    <w:lvl w:ilvl="2" w:tplc="43208330">
      <w:start w:val="1"/>
      <w:numFmt w:val="bullet"/>
      <w:lvlText w:val=""/>
      <w:lvlJc w:val="left"/>
      <w:pPr>
        <w:ind w:left="2160" w:hanging="360"/>
      </w:pPr>
      <w:rPr>
        <w:rFonts w:ascii="Wingdings" w:hAnsi="Wingdings" w:cs="Wingdings" w:hint="default"/>
      </w:rPr>
    </w:lvl>
    <w:lvl w:ilvl="3" w:tplc="37F4E152">
      <w:start w:val="1"/>
      <w:numFmt w:val="bullet"/>
      <w:lvlText w:val=""/>
      <w:lvlJc w:val="left"/>
      <w:pPr>
        <w:ind w:left="2880" w:hanging="360"/>
      </w:pPr>
      <w:rPr>
        <w:rFonts w:ascii="Symbol" w:hAnsi="Symbol" w:cs="Symbol" w:hint="default"/>
      </w:rPr>
    </w:lvl>
    <w:lvl w:ilvl="4" w:tplc="B4C8E4AA">
      <w:start w:val="1"/>
      <w:numFmt w:val="bullet"/>
      <w:lvlText w:val="o"/>
      <w:lvlJc w:val="left"/>
      <w:pPr>
        <w:ind w:left="3600" w:hanging="360"/>
      </w:pPr>
      <w:rPr>
        <w:rFonts w:ascii="Courier New" w:hAnsi="Courier New" w:cs="Courier New" w:hint="default"/>
      </w:rPr>
    </w:lvl>
    <w:lvl w:ilvl="5" w:tplc="EEFCC56A">
      <w:start w:val="1"/>
      <w:numFmt w:val="bullet"/>
      <w:lvlText w:val=""/>
      <w:lvlJc w:val="left"/>
      <w:pPr>
        <w:ind w:left="4320" w:hanging="360"/>
      </w:pPr>
      <w:rPr>
        <w:rFonts w:ascii="Wingdings" w:hAnsi="Wingdings" w:cs="Wingdings" w:hint="default"/>
      </w:rPr>
    </w:lvl>
    <w:lvl w:ilvl="6" w:tplc="2CD8C510">
      <w:start w:val="1"/>
      <w:numFmt w:val="bullet"/>
      <w:lvlText w:val=""/>
      <w:lvlJc w:val="left"/>
      <w:pPr>
        <w:ind w:left="5040" w:hanging="360"/>
      </w:pPr>
      <w:rPr>
        <w:rFonts w:ascii="Symbol" w:hAnsi="Symbol" w:cs="Symbol" w:hint="default"/>
      </w:rPr>
    </w:lvl>
    <w:lvl w:ilvl="7" w:tplc="AC76A67A">
      <w:start w:val="1"/>
      <w:numFmt w:val="bullet"/>
      <w:lvlText w:val="o"/>
      <w:lvlJc w:val="left"/>
      <w:pPr>
        <w:ind w:left="5760" w:hanging="360"/>
      </w:pPr>
      <w:rPr>
        <w:rFonts w:ascii="Courier New" w:hAnsi="Courier New" w:cs="Courier New" w:hint="default"/>
      </w:rPr>
    </w:lvl>
    <w:lvl w:ilvl="8" w:tplc="021ADD36">
      <w:start w:val="1"/>
      <w:numFmt w:val="bullet"/>
      <w:lvlText w:val=""/>
      <w:lvlJc w:val="left"/>
      <w:pPr>
        <w:ind w:left="6480" w:hanging="360"/>
      </w:pPr>
      <w:rPr>
        <w:rFonts w:ascii="Wingdings" w:hAnsi="Wingdings" w:cs="Wingdings" w:hint="default"/>
      </w:rPr>
    </w:lvl>
  </w:abstractNum>
  <w:abstractNum w:abstractNumId="43" w15:restartNumberingAfterBreak="0">
    <w:nsid w:val="767C358A"/>
    <w:multiLevelType w:val="hybridMultilevel"/>
    <w:tmpl w:val="57B05EF8"/>
    <w:lvl w:ilvl="0" w:tplc="01346BA2">
      <w:start w:val="1"/>
      <w:numFmt w:val="bullet"/>
      <w:lvlText w:val=""/>
      <w:lvlJc w:val="left"/>
      <w:pPr>
        <w:ind w:left="720" w:hanging="360"/>
      </w:pPr>
      <w:rPr>
        <w:rFonts w:ascii="Wingdings" w:hAnsi="Wingdings"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7764DEA"/>
    <w:multiLevelType w:val="hybridMultilevel"/>
    <w:tmpl w:val="7ADCF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8F4D84"/>
    <w:multiLevelType w:val="hybridMultilevel"/>
    <w:tmpl w:val="31FE3DB2"/>
    <w:lvl w:ilvl="0" w:tplc="562C4D18">
      <w:start w:val="1"/>
      <w:numFmt w:val="bullet"/>
      <w:lvlText w:val=""/>
      <w:lvlJc w:val="left"/>
      <w:pPr>
        <w:ind w:left="720" w:hanging="360"/>
      </w:pPr>
      <w:rPr>
        <w:rFonts w:ascii="Symbol" w:hAnsi="Symbol" w:cs="Symbol" w:hint="default"/>
        <w:sz w:val="24"/>
        <w:szCs w:val="24"/>
      </w:rPr>
    </w:lvl>
    <w:lvl w:ilvl="1" w:tplc="EFCAA176">
      <w:start w:val="1"/>
      <w:numFmt w:val="bullet"/>
      <w:lvlText w:val="o"/>
      <w:lvlJc w:val="left"/>
      <w:pPr>
        <w:ind w:left="1440" w:hanging="360"/>
      </w:pPr>
      <w:rPr>
        <w:rFonts w:ascii="Courier New" w:hAnsi="Courier New" w:cs="Courier New" w:hint="default"/>
      </w:rPr>
    </w:lvl>
    <w:lvl w:ilvl="2" w:tplc="B2D647FE">
      <w:start w:val="1"/>
      <w:numFmt w:val="bullet"/>
      <w:lvlText w:val=""/>
      <w:lvlJc w:val="left"/>
      <w:pPr>
        <w:ind w:left="2160" w:hanging="360"/>
      </w:pPr>
      <w:rPr>
        <w:rFonts w:ascii="Wingdings" w:hAnsi="Wingdings" w:cs="Wingdings" w:hint="default"/>
      </w:rPr>
    </w:lvl>
    <w:lvl w:ilvl="3" w:tplc="5636E316">
      <w:start w:val="1"/>
      <w:numFmt w:val="bullet"/>
      <w:lvlText w:val=""/>
      <w:lvlJc w:val="left"/>
      <w:pPr>
        <w:ind w:left="2880" w:hanging="360"/>
      </w:pPr>
      <w:rPr>
        <w:rFonts w:ascii="Symbol" w:hAnsi="Symbol" w:cs="Symbol" w:hint="default"/>
      </w:rPr>
    </w:lvl>
    <w:lvl w:ilvl="4" w:tplc="77E06884">
      <w:start w:val="1"/>
      <w:numFmt w:val="bullet"/>
      <w:lvlText w:val="o"/>
      <w:lvlJc w:val="left"/>
      <w:pPr>
        <w:ind w:left="3600" w:hanging="360"/>
      </w:pPr>
      <w:rPr>
        <w:rFonts w:ascii="Courier New" w:hAnsi="Courier New" w:cs="Courier New" w:hint="default"/>
      </w:rPr>
    </w:lvl>
    <w:lvl w:ilvl="5" w:tplc="2ED2B380">
      <w:start w:val="1"/>
      <w:numFmt w:val="bullet"/>
      <w:lvlText w:val=""/>
      <w:lvlJc w:val="left"/>
      <w:pPr>
        <w:ind w:left="4320" w:hanging="360"/>
      </w:pPr>
      <w:rPr>
        <w:rFonts w:ascii="Wingdings" w:hAnsi="Wingdings" w:cs="Wingdings" w:hint="default"/>
      </w:rPr>
    </w:lvl>
    <w:lvl w:ilvl="6" w:tplc="ADA65E86">
      <w:start w:val="1"/>
      <w:numFmt w:val="bullet"/>
      <w:lvlText w:val=""/>
      <w:lvlJc w:val="left"/>
      <w:pPr>
        <w:ind w:left="5040" w:hanging="360"/>
      </w:pPr>
      <w:rPr>
        <w:rFonts w:ascii="Symbol" w:hAnsi="Symbol" w:cs="Symbol" w:hint="default"/>
      </w:rPr>
    </w:lvl>
    <w:lvl w:ilvl="7" w:tplc="B7A4C620">
      <w:start w:val="1"/>
      <w:numFmt w:val="bullet"/>
      <w:lvlText w:val="o"/>
      <w:lvlJc w:val="left"/>
      <w:pPr>
        <w:ind w:left="5760" w:hanging="360"/>
      </w:pPr>
      <w:rPr>
        <w:rFonts w:ascii="Courier New" w:hAnsi="Courier New" w:cs="Courier New" w:hint="default"/>
      </w:rPr>
    </w:lvl>
    <w:lvl w:ilvl="8" w:tplc="4026777A">
      <w:start w:val="1"/>
      <w:numFmt w:val="bullet"/>
      <w:lvlText w:val=""/>
      <w:lvlJc w:val="left"/>
      <w:pPr>
        <w:ind w:left="6480" w:hanging="360"/>
      </w:pPr>
      <w:rPr>
        <w:rFonts w:ascii="Wingdings" w:hAnsi="Wingdings" w:cs="Wingdings" w:hint="default"/>
      </w:rPr>
    </w:lvl>
  </w:abstractNum>
  <w:abstractNum w:abstractNumId="46" w15:restartNumberingAfterBreak="0">
    <w:nsid w:val="7EF72933"/>
    <w:multiLevelType w:val="hybridMultilevel"/>
    <w:tmpl w:val="8C8EA964"/>
    <w:lvl w:ilvl="0" w:tplc="DD1AC986">
      <w:start w:val="1"/>
      <w:numFmt w:val="bullet"/>
      <w:lvlText w:val=""/>
      <w:lvlJc w:val="left"/>
      <w:pPr>
        <w:ind w:left="720" w:hanging="360"/>
      </w:pPr>
      <w:rPr>
        <w:rFonts w:ascii="Symbol" w:hAnsi="Symbol" w:cs="Symbol" w:hint="default"/>
        <w:sz w:val="18"/>
        <w:szCs w:val="18"/>
      </w:rPr>
    </w:lvl>
    <w:lvl w:ilvl="1" w:tplc="95FA27AA">
      <w:start w:val="1"/>
      <w:numFmt w:val="bullet"/>
      <w:lvlText w:val="o"/>
      <w:lvlJc w:val="left"/>
      <w:pPr>
        <w:ind w:left="1440" w:hanging="360"/>
      </w:pPr>
      <w:rPr>
        <w:rFonts w:ascii="Courier New" w:hAnsi="Courier New" w:cs="Courier New" w:hint="default"/>
      </w:rPr>
    </w:lvl>
    <w:lvl w:ilvl="2" w:tplc="29946C10">
      <w:start w:val="1"/>
      <w:numFmt w:val="bullet"/>
      <w:lvlText w:val=""/>
      <w:lvlJc w:val="left"/>
      <w:pPr>
        <w:ind w:left="2160" w:hanging="360"/>
      </w:pPr>
      <w:rPr>
        <w:rFonts w:ascii="Wingdings" w:hAnsi="Wingdings" w:cs="Wingdings" w:hint="default"/>
      </w:rPr>
    </w:lvl>
    <w:lvl w:ilvl="3" w:tplc="2034B460">
      <w:start w:val="1"/>
      <w:numFmt w:val="bullet"/>
      <w:lvlText w:val=""/>
      <w:lvlJc w:val="left"/>
      <w:pPr>
        <w:ind w:left="2880" w:hanging="360"/>
      </w:pPr>
      <w:rPr>
        <w:rFonts w:ascii="Symbol" w:hAnsi="Symbol" w:cs="Symbol" w:hint="default"/>
      </w:rPr>
    </w:lvl>
    <w:lvl w:ilvl="4" w:tplc="7346E492">
      <w:start w:val="1"/>
      <w:numFmt w:val="bullet"/>
      <w:lvlText w:val="o"/>
      <w:lvlJc w:val="left"/>
      <w:pPr>
        <w:ind w:left="3600" w:hanging="360"/>
      </w:pPr>
      <w:rPr>
        <w:rFonts w:ascii="Courier New" w:hAnsi="Courier New" w:cs="Courier New" w:hint="default"/>
      </w:rPr>
    </w:lvl>
    <w:lvl w:ilvl="5" w:tplc="3482B43C">
      <w:start w:val="1"/>
      <w:numFmt w:val="bullet"/>
      <w:lvlText w:val=""/>
      <w:lvlJc w:val="left"/>
      <w:pPr>
        <w:ind w:left="4320" w:hanging="360"/>
      </w:pPr>
      <w:rPr>
        <w:rFonts w:ascii="Wingdings" w:hAnsi="Wingdings" w:cs="Wingdings" w:hint="default"/>
      </w:rPr>
    </w:lvl>
    <w:lvl w:ilvl="6" w:tplc="125248E8">
      <w:start w:val="1"/>
      <w:numFmt w:val="bullet"/>
      <w:lvlText w:val=""/>
      <w:lvlJc w:val="left"/>
      <w:pPr>
        <w:ind w:left="5040" w:hanging="360"/>
      </w:pPr>
      <w:rPr>
        <w:rFonts w:ascii="Symbol" w:hAnsi="Symbol" w:cs="Symbol" w:hint="default"/>
      </w:rPr>
    </w:lvl>
    <w:lvl w:ilvl="7" w:tplc="46B86A20">
      <w:start w:val="1"/>
      <w:numFmt w:val="bullet"/>
      <w:lvlText w:val="o"/>
      <w:lvlJc w:val="left"/>
      <w:pPr>
        <w:ind w:left="5760" w:hanging="360"/>
      </w:pPr>
      <w:rPr>
        <w:rFonts w:ascii="Courier New" w:hAnsi="Courier New" w:cs="Courier New" w:hint="default"/>
      </w:rPr>
    </w:lvl>
    <w:lvl w:ilvl="8" w:tplc="E2428018">
      <w:start w:val="1"/>
      <w:numFmt w:val="bullet"/>
      <w:lvlText w:val=""/>
      <w:lvlJc w:val="left"/>
      <w:pPr>
        <w:ind w:left="6480" w:hanging="360"/>
      </w:pPr>
      <w:rPr>
        <w:rFonts w:ascii="Wingdings" w:hAnsi="Wingdings" w:cs="Wingdings" w:hint="default"/>
      </w:rPr>
    </w:lvl>
  </w:abstractNum>
  <w:abstractNum w:abstractNumId="47" w15:restartNumberingAfterBreak="0">
    <w:nsid w:val="7F6E025E"/>
    <w:multiLevelType w:val="hybridMultilevel"/>
    <w:tmpl w:val="615430C0"/>
    <w:lvl w:ilvl="0" w:tplc="2390B01A">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916166509">
    <w:abstractNumId w:val="24"/>
  </w:num>
  <w:num w:numId="2" w16cid:durableId="239364621">
    <w:abstractNumId w:val="26"/>
  </w:num>
  <w:num w:numId="3" w16cid:durableId="1349137879">
    <w:abstractNumId w:val="30"/>
  </w:num>
  <w:num w:numId="4" w16cid:durableId="557978267">
    <w:abstractNumId w:val="25"/>
  </w:num>
  <w:num w:numId="5" w16cid:durableId="902566892">
    <w:abstractNumId w:val="8"/>
  </w:num>
  <w:num w:numId="6" w16cid:durableId="2012099640">
    <w:abstractNumId w:val="5"/>
  </w:num>
  <w:num w:numId="7" w16cid:durableId="1897665740">
    <w:abstractNumId w:val="23"/>
  </w:num>
  <w:num w:numId="8" w16cid:durableId="301497027">
    <w:abstractNumId w:val="22"/>
  </w:num>
  <w:num w:numId="9" w16cid:durableId="337776852">
    <w:abstractNumId w:val="10"/>
  </w:num>
  <w:num w:numId="10" w16cid:durableId="313341773">
    <w:abstractNumId w:val="31"/>
  </w:num>
  <w:num w:numId="11" w16cid:durableId="1740907921">
    <w:abstractNumId w:val="46"/>
  </w:num>
  <w:num w:numId="12" w16cid:durableId="1681811947">
    <w:abstractNumId w:val="17"/>
  </w:num>
  <w:num w:numId="13" w16cid:durableId="1632174298">
    <w:abstractNumId w:val="6"/>
  </w:num>
  <w:num w:numId="14" w16cid:durableId="258373560">
    <w:abstractNumId w:val="36"/>
  </w:num>
  <w:num w:numId="15" w16cid:durableId="1500657256">
    <w:abstractNumId w:val="28"/>
  </w:num>
  <w:num w:numId="16" w16cid:durableId="475878543">
    <w:abstractNumId w:val="29"/>
  </w:num>
  <w:num w:numId="17" w16cid:durableId="1880243404">
    <w:abstractNumId w:val="13"/>
  </w:num>
  <w:num w:numId="18" w16cid:durableId="2054379890">
    <w:abstractNumId w:val="19"/>
  </w:num>
  <w:num w:numId="19" w16cid:durableId="1380011104">
    <w:abstractNumId w:val="12"/>
  </w:num>
  <w:num w:numId="20" w16cid:durableId="516190668">
    <w:abstractNumId w:val="20"/>
  </w:num>
  <w:num w:numId="21" w16cid:durableId="1076780988">
    <w:abstractNumId w:val="35"/>
  </w:num>
  <w:num w:numId="22" w16cid:durableId="179046123">
    <w:abstractNumId w:val="4"/>
  </w:num>
  <w:num w:numId="23" w16cid:durableId="1904022389">
    <w:abstractNumId w:val="7"/>
  </w:num>
  <w:num w:numId="24" w16cid:durableId="2043897031">
    <w:abstractNumId w:val="11"/>
  </w:num>
  <w:num w:numId="25" w16cid:durableId="1426807364">
    <w:abstractNumId w:val="3"/>
  </w:num>
  <w:num w:numId="26" w16cid:durableId="868379022">
    <w:abstractNumId w:val="37"/>
  </w:num>
  <w:num w:numId="27" w16cid:durableId="141776912">
    <w:abstractNumId w:val="33"/>
  </w:num>
  <w:num w:numId="28" w16cid:durableId="1331445533">
    <w:abstractNumId w:val="38"/>
  </w:num>
  <w:num w:numId="29" w16cid:durableId="740638308">
    <w:abstractNumId w:val="1"/>
  </w:num>
  <w:num w:numId="30" w16cid:durableId="2084524771">
    <w:abstractNumId w:val="16"/>
  </w:num>
  <w:num w:numId="31" w16cid:durableId="575672434">
    <w:abstractNumId w:val="45"/>
  </w:num>
  <w:num w:numId="32" w16cid:durableId="1452674262">
    <w:abstractNumId w:val="9"/>
  </w:num>
  <w:num w:numId="33" w16cid:durableId="1804493425">
    <w:abstractNumId w:val="42"/>
  </w:num>
  <w:num w:numId="34" w16cid:durableId="1169323856">
    <w:abstractNumId w:val="39"/>
  </w:num>
  <w:num w:numId="35" w16cid:durableId="1694070646">
    <w:abstractNumId w:val="15"/>
  </w:num>
  <w:num w:numId="36" w16cid:durableId="1765414238">
    <w:abstractNumId w:val="27"/>
  </w:num>
  <w:num w:numId="37" w16cid:durableId="1789809709">
    <w:abstractNumId w:val="44"/>
  </w:num>
  <w:num w:numId="38" w16cid:durableId="393622712">
    <w:abstractNumId w:val="21"/>
  </w:num>
  <w:num w:numId="39" w16cid:durableId="551576574">
    <w:abstractNumId w:val="32"/>
  </w:num>
  <w:num w:numId="40" w16cid:durableId="399250861">
    <w:abstractNumId w:val="14"/>
  </w:num>
  <w:num w:numId="41" w16cid:durableId="727262700">
    <w:abstractNumId w:val="43"/>
  </w:num>
  <w:num w:numId="42" w16cid:durableId="1073509373">
    <w:abstractNumId w:val="34"/>
  </w:num>
  <w:num w:numId="43" w16cid:durableId="657852142">
    <w:abstractNumId w:val="0"/>
  </w:num>
  <w:num w:numId="44" w16cid:durableId="1702826987">
    <w:abstractNumId w:val="18"/>
  </w:num>
  <w:num w:numId="45" w16cid:durableId="1848641875">
    <w:abstractNumId w:val="40"/>
  </w:num>
  <w:num w:numId="46" w16cid:durableId="477772507">
    <w:abstractNumId w:val="41"/>
  </w:num>
  <w:num w:numId="47" w16cid:durableId="9526577">
    <w:abstractNumId w:val="2"/>
  </w:num>
  <w:num w:numId="48" w16cid:durableId="635136702">
    <w:abstractNumId w:val="47"/>
  </w:num>
  <w:num w:numId="49" w16cid:durableId="6010365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015088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6410907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0266337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510134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9074472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0172696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48D0"/>
    <w:rsid w:val="00021212"/>
    <w:rsid w:val="00027F41"/>
    <w:rsid w:val="00037A49"/>
    <w:rsid w:val="00043DDE"/>
    <w:rsid w:val="00097F4A"/>
    <w:rsid w:val="000C5527"/>
    <w:rsid w:val="000D687B"/>
    <w:rsid w:val="000E76C6"/>
    <w:rsid w:val="00105796"/>
    <w:rsid w:val="00127127"/>
    <w:rsid w:val="00134892"/>
    <w:rsid w:val="00142C30"/>
    <w:rsid w:val="00156C8C"/>
    <w:rsid w:val="00162214"/>
    <w:rsid w:val="00204EDB"/>
    <w:rsid w:val="00252D73"/>
    <w:rsid w:val="002634AA"/>
    <w:rsid w:val="002D58B5"/>
    <w:rsid w:val="0033249E"/>
    <w:rsid w:val="00335D8C"/>
    <w:rsid w:val="00337E4D"/>
    <w:rsid w:val="00343395"/>
    <w:rsid w:val="003867B5"/>
    <w:rsid w:val="003A1AA2"/>
    <w:rsid w:val="004702FB"/>
    <w:rsid w:val="00471503"/>
    <w:rsid w:val="0049479E"/>
    <w:rsid w:val="004D2F9F"/>
    <w:rsid w:val="004F0C6E"/>
    <w:rsid w:val="004F2927"/>
    <w:rsid w:val="0052142A"/>
    <w:rsid w:val="0053510E"/>
    <w:rsid w:val="005423BF"/>
    <w:rsid w:val="00596EB5"/>
    <w:rsid w:val="005B6195"/>
    <w:rsid w:val="006347C3"/>
    <w:rsid w:val="006975C6"/>
    <w:rsid w:val="006A5918"/>
    <w:rsid w:val="006B2936"/>
    <w:rsid w:val="006B61AC"/>
    <w:rsid w:val="006C4A28"/>
    <w:rsid w:val="006E6DFC"/>
    <w:rsid w:val="006F1DA5"/>
    <w:rsid w:val="006F7688"/>
    <w:rsid w:val="007109D5"/>
    <w:rsid w:val="0072156D"/>
    <w:rsid w:val="00740852"/>
    <w:rsid w:val="00785F39"/>
    <w:rsid w:val="007C3EA0"/>
    <w:rsid w:val="007D6FB3"/>
    <w:rsid w:val="007E0E83"/>
    <w:rsid w:val="008278F5"/>
    <w:rsid w:val="008B72CE"/>
    <w:rsid w:val="00930868"/>
    <w:rsid w:val="00960022"/>
    <w:rsid w:val="00973B6C"/>
    <w:rsid w:val="00995CA7"/>
    <w:rsid w:val="009D2F2E"/>
    <w:rsid w:val="00A14EB6"/>
    <w:rsid w:val="00A52459"/>
    <w:rsid w:val="00AB7514"/>
    <w:rsid w:val="00AF7FB0"/>
    <w:rsid w:val="00B05771"/>
    <w:rsid w:val="00B169F3"/>
    <w:rsid w:val="00B26048"/>
    <w:rsid w:val="00B545B0"/>
    <w:rsid w:val="00B757D1"/>
    <w:rsid w:val="00B93434"/>
    <w:rsid w:val="00BC2D61"/>
    <w:rsid w:val="00BC4777"/>
    <w:rsid w:val="00C02EF0"/>
    <w:rsid w:val="00C125C6"/>
    <w:rsid w:val="00C24613"/>
    <w:rsid w:val="00C315C9"/>
    <w:rsid w:val="00C3336C"/>
    <w:rsid w:val="00C4793C"/>
    <w:rsid w:val="00CD6E25"/>
    <w:rsid w:val="00D11E54"/>
    <w:rsid w:val="00D379CF"/>
    <w:rsid w:val="00D60929"/>
    <w:rsid w:val="00D60A0B"/>
    <w:rsid w:val="00D7467F"/>
    <w:rsid w:val="00D931BF"/>
    <w:rsid w:val="00DD2FA1"/>
    <w:rsid w:val="00E55B9D"/>
    <w:rsid w:val="00E75A27"/>
    <w:rsid w:val="00ED41BC"/>
    <w:rsid w:val="00EF3AE5"/>
    <w:rsid w:val="00F851F3"/>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68605D"/>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3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customStyle="1" w:styleId="ListParagraphChar">
    <w:name w:val="List Paragraph Char"/>
    <w:aliases w:val="Odstavek seznama_IP Char,Seznam_IP_1 Char"/>
    <w:link w:val="ListParagraph"/>
    <w:uiPriority w:val="34"/>
    <w:qFormat/>
    <w:locked/>
    <w:rsid w:val="00596EB5"/>
    <w:rPr>
      <w:rFonts w:ascii="Helvetica" w:hAnsi="Helvetica"/>
    </w:rPr>
  </w:style>
  <w:style w:type="paragraph" w:styleId="FootnoteText">
    <w:name w:val="footnote text"/>
    <w:basedOn w:val="Normal"/>
    <w:link w:val="FootnoteTextChar"/>
    <w:uiPriority w:val="99"/>
    <w:semiHidden/>
    <w:unhideWhenUsed/>
    <w:rsid w:val="00156C8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56C8C"/>
    <w:rPr>
      <w:rFonts w:ascii="Helvetica" w:hAnsi="Helvetica"/>
      <w:sz w:val="20"/>
      <w:szCs w:val="20"/>
    </w:rPr>
  </w:style>
  <w:style w:type="character" w:styleId="FootnoteReference">
    <w:name w:val="footnote reference"/>
    <w:basedOn w:val="DefaultParagraphFont"/>
    <w:uiPriority w:val="99"/>
    <w:semiHidden/>
    <w:unhideWhenUsed/>
    <w:rsid w:val="00156C8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13.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20"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7.xml"/><Relationship Id="rId23"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 Id="rId22" Type="http://schemas.openxmlformats.org/officeDocument/2006/relationships/footer" Target="footer1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3AACE6-4865-4DB9-807D-A7EF8EDCB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32</Pages>
  <Words>8302</Words>
  <Characters>47322</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2023-11-30T08:56:00Z</cp:lastPrinted>
  <dcterms:created xsi:type="dcterms:W3CDTF">2023-11-30T08:56:00Z</dcterms:created>
  <dcterms:modified xsi:type="dcterms:W3CDTF">2023-11-30T08:57:00Z</dcterms:modified>
</cp:coreProperties>
</file>